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067A" w:rsidRDefault="00E808AB" w:rsidP="001E067A">
      <w:pPr>
        <w:spacing w:after="0"/>
        <w:jc w:val="right"/>
        <w:rPr>
          <w:rFonts w:ascii="Arial" w:hAnsi="Arial" w:cs="Arial"/>
          <w:sz w:val="18"/>
          <w:szCs w:val="18"/>
        </w:rPr>
      </w:pPr>
      <w:bookmarkStart w:id="0" w:name="_GoBack"/>
      <w:bookmarkEnd w:id="0"/>
      <w:r w:rsidRPr="00590863">
        <w:rPr>
          <w:rFonts w:ascii="Arial" w:hAnsi="Arial" w:cs="Arial"/>
          <w:sz w:val="18"/>
          <w:szCs w:val="18"/>
        </w:rPr>
        <w:t>Obrazec št: 1</w:t>
      </w:r>
    </w:p>
    <w:p w:rsidR="0066400B" w:rsidRPr="00590863" w:rsidRDefault="0066400B" w:rsidP="001E067A">
      <w:pPr>
        <w:spacing w:after="0"/>
        <w:jc w:val="right"/>
        <w:rPr>
          <w:rFonts w:ascii="Arial" w:hAnsi="Arial" w:cs="Arial"/>
          <w:sz w:val="18"/>
          <w:szCs w:val="18"/>
        </w:rPr>
      </w:pPr>
    </w:p>
    <w:p w:rsidR="001E067A" w:rsidRDefault="00E808AB" w:rsidP="001E067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6A330A" w:rsidRDefault="00E808AB">
      <w:pPr>
        <w:spacing w:before="225" w:after="225" w:line="240" w:lineRule="auto"/>
        <w:jc w:val="both"/>
      </w:pPr>
      <w:r>
        <w:rPr>
          <w:rFonts w:ascii="Arial" w:hAnsi="Arial" w:cs="Arial"/>
          <w:color w:val="000000"/>
          <w:sz w:val="18"/>
          <w:szCs w:val="18"/>
        </w:rPr>
        <w:t>Na osnovi povabila za naročilo »</w:t>
      </w:r>
      <w:r w:rsidR="00416309">
        <w:rPr>
          <w:rFonts w:ascii="Arial" w:hAnsi="Arial" w:cs="Arial"/>
          <w:b/>
          <w:bCs/>
          <w:color w:val="000000"/>
          <w:sz w:val="18"/>
          <w:szCs w:val="18"/>
        </w:rPr>
        <w:t>Nakup</w:t>
      </w:r>
      <w:r w:rsidR="00416309" w:rsidRPr="00416309">
        <w:rPr>
          <w:rFonts w:ascii="Arial" w:hAnsi="Arial" w:cs="Arial"/>
          <w:b/>
          <w:bCs/>
          <w:color w:val="000000"/>
          <w:sz w:val="18"/>
          <w:szCs w:val="18"/>
        </w:rPr>
        <w:t xml:space="preserve"> treh stacionarnih merilnikov hitrosti za samodejno evidentiranje prekrškov in vzdrževanje merilnikov za obdobje 96 mesecev od </w:t>
      </w:r>
      <w:r w:rsidR="007E594E">
        <w:rPr>
          <w:rFonts w:ascii="Arial" w:hAnsi="Arial" w:cs="Arial"/>
          <w:b/>
          <w:bCs/>
          <w:color w:val="000000"/>
          <w:sz w:val="18"/>
          <w:szCs w:val="18"/>
        </w:rPr>
        <w:t>dobave merilnikov</w:t>
      </w:r>
      <w:r>
        <w:rPr>
          <w:rFonts w:ascii="Arial" w:hAnsi="Arial" w:cs="Arial"/>
          <w:color w:val="000000"/>
          <w:sz w:val="18"/>
          <w:szCs w:val="18"/>
        </w:rPr>
        <w:t>« dajemo ponudbo, kot sledi:</w:t>
      </w:r>
    </w:p>
    <w:p w:rsidR="006A330A" w:rsidRDefault="00E808AB">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6A330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330A" w:rsidRDefault="00E808AB">
            <w:r>
              <w:rPr>
                <w:rFonts w:ascii="Arial" w:hAnsi="Arial" w:cs="Arial"/>
                <w:color w:val="000000"/>
                <w:position w:val="-2"/>
                <w:sz w:val="18"/>
                <w:szCs w:val="18"/>
              </w:rPr>
              <w:t> </w:t>
            </w:r>
          </w:p>
        </w:tc>
      </w:tr>
      <w:tr w:rsidR="006A330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330A" w:rsidRDefault="00E808AB">
            <w:r>
              <w:rPr>
                <w:rFonts w:ascii="Arial" w:hAnsi="Arial" w:cs="Arial"/>
                <w:color w:val="000000"/>
                <w:position w:val="-2"/>
                <w:sz w:val="18"/>
                <w:szCs w:val="18"/>
              </w:rPr>
              <w:t> </w:t>
            </w:r>
          </w:p>
        </w:tc>
      </w:tr>
    </w:tbl>
    <w:p w:rsidR="006A330A" w:rsidRDefault="00E808AB">
      <w:pPr>
        <w:spacing w:before="225" w:after="225" w:line="240" w:lineRule="auto"/>
        <w:jc w:val="both"/>
      </w:pPr>
      <w:r>
        <w:rPr>
          <w:rFonts w:ascii="Arial" w:hAnsi="Arial" w:cs="Arial"/>
          <w:color w:val="000000"/>
          <w:sz w:val="18"/>
          <w:szCs w:val="18"/>
        </w:rPr>
        <w:t>Ponudbo oddajamo (ustrezno označite):</w:t>
      </w:r>
    </w:p>
    <w:p w:rsidR="006A330A" w:rsidRDefault="00E808AB">
      <w:pPr>
        <w:spacing w:before="225" w:after="225" w:line="240" w:lineRule="auto"/>
        <w:jc w:val="both"/>
      </w:pPr>
      <w:r>
        <w:fldChar w:fldCharType="begin">
          <w:ffData>
            <w:name w:val="cbox15a157c47b3f62"/>
            <w:enabled/>
            <w:calcOnExit w:val="0"/>
            <w:checkBox>
              <w:sizeAuto/>
              <w:default w:val="0"/>
            </w:checkBox>
          </w:ffData>
        </w:fldChar>
      </w:r>
      <w:bookmarkStart w:id="1" w:name="cbox15a157c47b3f62"/>
      <w:r>
        <w:instrText xml:space="preserve"> FORMCHECKBOX </w:instrText>
      </w:r>
      <w:r w:rsidR="00AE6E8D">
        <w:fldChar w:fldCharType="separate"/>
      </w:r>
      <w:r>
        <w:fldChar w:fldCharType="end"/>
      </w:r>
      <w:bookmarkEnd w:id="1"/>
      <w:r>
        <w:rPr>
          <w:rFonts w:ascii="Arial" w:hAnsi="Arial" w:cs="Arial"/>
          <w:color w:val="000000"/>
          <w:sz w:val="18"/>
          <w:szCs w:val="18"/>
        </w:rPr>
        <w:t> samostojno</w:t>
      </w:r>
    </w:p>
    <w:p w:rsidR="006A330A" w:rsidRDefault="00E808AB">
      <w:pPr>
        <w:spacing w:before="225" w:after="225" w:line="240" w:lineRule="auto"/>
        <w:jc w:val="both"/>
      </w:pPr>
      <w:r>
        <w:fldChar w:fldCharType="begin">
          <w:ffData>
            <w:name w:val="cbox15a157c47b41cd"/>
            <w:enabled/>
            <w:calcOnExit w:val="0"/>
            <w:checkBox>
              <w:sizeAuto/>
              <w:default w:val="0"/>
            </w:checkBox>
          </w:ffData>
        </w:fldChar>
      </w:r>
      <w:bookmarkStart w:id="2" w:name="cbox15a157c47b41cd"/>
      <w:r>
        <w:instrText xml:space="preserve"> FORMCHECKBOX </w:instrText>
      </w:r>
      <w:r w:rsidR="00AE6E8D">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6A330A" w:rsidRDefault="00E808AB">
      <w:pPr>
        <w:spacing w:before="225" w:after="225" w:line="240" w:lineRule="auto"/>
        <w:jc w:val="both"/>
      </w:pPr>
      <w:r>
        <w:fldChar w:fldCharType="begin">
          <w:ffData>
            <w:name w:val="cbox15a157c47b4430"/>
            <w:enabled/>
            <w:calcOnExit w:val="0"/>
            <w:checkBox>
              <w:sizeAuto/>
              <w:default w:val="0"/>
            </w:checkBox>
          </w:ffData>
        </w:fldChar>
      </w:r>
      <w:bookmarkStart w:id="3" w:name="cbox15a157c47b4430"/>
      <w:r>
        <w:instrText xml:space="preserve"> FORMCHECKBOX </w:instrText>
      </w:r>
      <w:r w:rsidR="00AE6E8D">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6A330A" w:rsidRDefault="00E808AB">
      <w:pPr>
        <w:spacing w:before="225" w:after="225" w:line="240" w:lineRule="auto"/>
        <w:jc w:val="both"/>
      </w:pPr>
      <w:r>
        <w:fldChar w:fldCharType="begin">
          <w:ffData>
            <w:name w:val="cbox15a157c47b469d"/>
            <w:enabled/>
            <w:calcOnExit w:val="0"/>
            <w:checkBox>
              <w:sizeAuto/>
              <w:default w:val="0"/>
            </w:checkBox>
          </w:ffData>
        </w:fldChar>
      </w:r>
      <w:bookmarkStart w:id="4" w:name="cbox15a157c47b469d"/>
      <w:r>
        <w:instrText xml:space="preserve"> FORMCHECKBOX </w:instrText>
      </w:r>
      <w:r w:rsidR="00AE6E8D">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6A330A" w:rsidRDefault="00E808A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4369" w:type="pct"/>
        <w:tblInd w:w="108" w:type="dxa"/>
        <w:tblLook w:val="04A0" w:firstRow="1" w:lastRow="0" w:firstColumn="1" w:lastColumn="0" w:noHBand="0" w:noVBand="1"/>
      </w:tblPr>
      <w:tblGrid>
        <w:gridCol w:w="5105"/>
        <w:gridCol w:w="1540"/>
        <w:gridCol w:w="1469"/>
      </w:tblGrid>
      <w:tr w:rsidR="00D83530" w:rsidTr="006E5D75">
        <w:tc>
          <w:tcPr>
            <w:tcW w:w="314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E5D75" w:rsidRDefault="006E5D75">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E5D75" w:rsidRDefault="006E5D75" w:rsidP="006E5D75">
            <w:pPr>
              <w:jc w:val="center"/>
            </w:pPr>
            <w:r>
              <w:rPr>
                <w:rFonts w:ascii="Arial" w:hAnsi="Arial" w:cs="Arial"/>
                <w:b/>
                <w:bCs/>
                <w:color w:val="000000"/>
                <w:position w:val="-2"/>
                <w:sz w:val="18"/>
                <w:szCs w:val="18"/>
                <w:shd w:val="clear" w:color="auto" w:fill="D1D1D1"/>
              </w:rPr>
              <w:t>Vrednost na enoto oz. mesec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E5D75" w:rsidRDefault="00505CFE" w:rsidP="00505CFE">
            <w:pPr>
              <w:jc w:val="center"/>
            </w:pPr>
            <w:r>
              <w:rPr>
                <w:rFonts w:ascii="Arial" w:hAnsi="Arial" w:cs="Arial"/>
                <w:b/>
                <w:bCs/>
                <w:color w:val="000000"/>
                <w:position w:val="-2"/>
                <w:sz w:val="18"/>
                <w:szCs w:val="18"/>
                <w:shd w:val="clear" w:color="auto" w:fill="D1D1D1"/>
              </w:rPr>
              <w:t>Skupna vrednost z</w:t>
            </w:r>
            <w:r w:rsidR="006E5D75">
              <w:rPr>
                <w:rFonts w:ascii="Arial" w:hAnsi="Arial" w:cs="Arial"/>
                <w:b/>
                <w:bCs/>
                <w:color w:val="000000"/>
                <w:position w:val="-2"/>
                <w:sz w:val="18"/>
                <w:szCs w:val="18"/>
                <w:shd w:val="clear" w:color="auto" w:fill="D1D1D1"/>
              </w:rPr>
              <w:t xml:space="preserve">a </w:t>
            </w:r>
            <w:r w:rsidR="00D83530">
              <w:rPr>
                <w:rFonts w:ascii="Arial" w:hAnsi="Arial" w:cs="Arial"/>
                <w:b/>
                <w:bCs/>
                <w:color w:val="000000"/>
                <w:position w:val="-2"/>
                <w:sz w:val="18"/>
                <w:szCs w:val="18"/>
                <w:shd w:val="clear" w:color="auto" w:fill="D1D1D1"/>
              </w:rPr>
              <w:t>celoten obseg za 3 merilnike v zahtevanem obdobju</w:t>
            </w:r>
          </w:p>
        </w:tc>
      </w:tr>
      <w:tr w:rsidR="00D83530" w:rsidTr="006E5D75">
        <w:tc>
          <w:tcPr>
            <w:tcW w:w="31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E5D75" w:rsidRDefault="006E5D75" w:rsidP="00F55E9C">
            <w:r>
              <w:rPr>
                <w:rFonts w:ascii="Arial" w:hAnsi="Arial" w:cs="Arial"/>
                <w:color w:val="000000"/>
                <w:position w:val="-2"/>
                <w:sz w:val="18"/>
                <w:szCs w:val="18"/>
              </w:rPr>
              <w:t>POSTAVKA 1: Ponudbena cena treh (3) merilnikov hitrosti</w:t>
            </w:r>
            <w:r w:rsidR="00D83530">
              <w:rPr>
                <w:rFonts w:ascii="Arial" w:hAnsi="Arial" w:cs="Arial"/>
                <w:color w:val="000000"/>
                <w:position w:val="-2"/>
                <w:sz w:val="18"/>
                <w:szCs w:val="18"/>
              </w:rPr>
              <w:t xml:space="preserve"> </w:t>
            </w:r>
            <w:r w:rsidR="00D83530" w:rsidRPr="00D83530">
              <w:rPr>
                <w:rFonts w:ascii="Arial" w:hAnsi="Arial" w:cs="Arial"/>
                <w:color w:val="000000"/>
                <w:position w:val="-2"/>
                <w:sz w:val="18"/>
                <w:szCs w:val="18"/>
              </w:rPr>
              <w:t xml:space="preserve">in namestitev do nivoja zagotavljanja polne funkcionalnosti </w:t>
            </w:r>
            <w:r w:rsidR="00F55E9C">
              <w:rPr>
                <w:rFonts w:ascii="Arial" w:hAnsi="Arial" w:cs="Arial"/>
                <w:color w:val="000000"/>
                <w:position w:val="-2"/>
                <w:sz w:val="18"/>
                <w:szCs w:val="18"/>
              </w:rPr>
              <w:t>merilnikov</w:t>
            </w:r>
            <w:r w:rsidR="00D83530">
              <w:rPr>
                <w:rFonts w:ascii="Arial" w:hAnsi="Arial" w:cs="Arial"/>
                <w:color w:val="000000"/>
                <w:position w:val="-2"/>
                <w:sz w:val="18"/>
                <w:szCs w:val="18"/>
              </w:rPr>
              <w:t xml:space="preserve"> na odrejeni</w:t>
            </w:r>
            <w:r w:rsidR="00F55E9C">
              <w:rPr>
                <w:rFonts w:ascii="Arial" w:hAnsi="Arial" w:cs="Arial"/>
                <w:color w:val="000000"/>
                <w:position w:val="-2"/>
                <w:sz w:val="18"/>
                <w:szCs w:val="18"/>
              </w:rPr>
              <w:t>h</w:t>
            </w:r>
            <w:r w:rsidR="00D83530">
              <w:rPr>
                <w:rFonts w:ascii="Arial" w:hAnsi="Arial" w:cs="Arial"/>
                <w:color w:val="000000"/>
                <w:position w:val="-2"/>
                <w:sz w:val="18"/>
                <w:szCs w:val="18"/>
              </w:rPr>
              <w:t xml:space="preserve"> lo</w:t>
            </w:r>
            <w:r w:rsidR="00F55E9C">
              <w:rPr>
                <w:rFonts w:ascii="Arial" w:hAnsi="Arial" w:cs="Arial"/>
                <w:color w:val="000000"/>
                <w:position w:val="-2"/>
                <w:sz w:val="18"/>
                <w:szCs w:val="18"/>
              </w:rPr>
              <w:t>kacijah</w:t>
            </w:r>
            <w:r w:rsidR="00D83530">
              <w:rPr>
                <w:rFonts w:ascii="Arial" w:hAnsi="Arial" w:cs="Arial"/>
                <w:color w:val="000000"/>
                <w:position w:val="-2"/>
                <w:sz w:val="18"/>
                <w:szCs w:val="18"/>
              </w:rPr>
              <w:t xml:space="preserve"> naročnika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E5D75" w:rsidRDefault="00D83530">
            <w:r w:rsidRPr="00D83530">
              <w:rPr>
                <w:rFonts w:ascii="Arial" w:hAnsi="Arial" w:cs="Arial"/>
                <w:color w:val="BFBFBF" w:themeColor="background1" w:themeShade="BF"/>
                <w:position w:val="-2"/>
                <w:sz w:val="18"/>
                <w:szCs w:val="18"/>
              </w:rPr>
              <w:t>Cena</w:t>
            </w:r>
            <w:r>
              <w:rPr>
                <w:rFonts w:ascii="Arial" w:hAnsi="Arial" w:cs="Arial"/>
                <w:color w:val="BFBFBF" w:themeColor="background1" w:themeShade="BF"/>
                <w:position w:val="-2"/>
                <w:sz w:val="18"/>
                <w:szCs w:val="18"/>
              </w:rPr>
              <w:t xml:space="preserve"> za 1 </w:t>
            </w:r>
            <w:r w:rsidRPr="00D83530">
              <w:rPr>
                <w:rFonts w:ascii="Arial" w:hAnsi="Arial" w:cs="Arial"/>
                <w:color w:val="BFBFBF" w:themeColor="background1" w:themeShade="BF"/>
                <w:position w:val="-2"/>
                <w:sz w:val="18"/>
                <w:szCs w:val="18"/>
              </w:rPr>
              <w:t>merilnik</w:t>
            </w:r>
            <w:r>
              <w:rPr>
                <w:rFonts w:ascii="Arial" w:hAnsi="Arial" w:cs="Arial"/>
                <w:color w:val="BFBFBF" w:themeColor="background1" w:themeShade="BF"/>
                <w:position w:val="-2"/>
                <w:sz w:val="18"/>
                <w:szCs w:val="18"/>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E5D75" w:rsidRDefault="006E5D75"/>
        </w:tc>
      </w:tr>
      <w:tr w:rsidR="00D83530" w:rsidTr="006E5D75">
        <w:trPr>
          <w:trHeight w:val="596"/>
        </w:trPr>
        <w:tc>
          <w:tcPr>
            <w:tcW w:w="3146" w:type="pct"/>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rsidR="006E5D75" w:rsidRDefault="006E5D75" w:rsidP="008A4D64">
            <w:r>
              <w:rPr>
                <w:rFonts w:ascii="Arial" w:hAnsi="Arial" w:cs="Arial"/>
                <w:color w:val="000000"/>
                <w:position w:val="-2"/>
                <w:sz w:val="18"/>
                <w:szCs w:val="18"/>
              </w:rPr>
              <w:t>POSTAVKA 2: Ponudbena cena vzdrževanja merilnikov hitrosti v času garancije (36 mesecev od dobave merilnikov) SKUPAJ</w:t>
            </w:r>
          </w:p>
        </w:tc>
        <w:tc>
          <w:tcPr>
            <w:tcW w:w="0" w:type="auto"/>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rsidR="006E5D75" w:rsidRDefault="006E5D75">
            <w:r>
              <w:rPr>
                <w:rFonts w:ascii="Arial" w:hAnsi="Arial" w:cs="Arial"/>
                <w:color w:val="000000"/>
                <w:position w:val="-2"/>
                <w:sz w:val="18"/>
                <w:szCs w:val="18"/>
              </w:rPr>
              <w:t> </w:t>
            </w:r>
          </w:p>
        </w:tc>
        <w:tc>
          <w:tcPr>
            <w:tcW w:w="0" w:type="auto"/>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rsidR="006E5D75" w:rsidRDefault="006E5D75"/>
        </w:tc>
      </w:tr>
      <w:tr w:rsidR="00D83530" w:rsidTr="006E5D75">
        <w:trPr>
          <w:trHeight w:val="397"/>
        </w:trPr>
        <w:tc>
          <w:tcPr>
            <w:tcW w:w="3146" w:type="pct"/>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6E5D75" w:rsidRDefault="006E5D75" w:rsidP="008A4D64">
            <w:pPr>
              <w:pStyle w:val="ListParagraph"/>
              <w:numPr>
                <w:ilvl w:val="0"/>
                <w:numId w:val="38"/>
              </w:numPr>
              <w:rPr>
                <w:rFonts w:ascii="Arial" w:hAnsi="Arial" w:cs="Arial"/>
                <w:color w:val="000000"/>
                <w:position w:val="-2"/>
                <w:sz w:val="18"/>
                <w:szCs w:val="18"/>
              </w:rPr>
            </w:pPr>
            <w:r w:rsidRPr="008A4D64">
              <w:rPr>
                <w:rFonts w:ascii="Arial Unicode MS" w:eastAsia="Arial Unicode MS" w:hAnsi="Arial Unicode MS" w:cs="Arial Unicode MS"/>
                <w:sz w:val="18"/>
                <w:szCs w:val="18"/>
              </w:rPr>
              <w:t>overitev</w:t>
            </w: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6E5D75" w:rsidRPr="00D83530" w:rsidRDefault="00D83530" w:rsidP="00D83530">
            <w:pPr>
              <w:rPr>
                <w:rFonts w:ascii="Arial" w:hAnsi="Arial" w:cs="Arial"/>
                <w:color w:val="A6A6A6" w:themeColor="background1" w:themeShade="A6"/>
                <w:position w:val="-2"/>
                <w:sz w:val="18"/>
                <w:szCs w:val="18"/>
              </w:rPr>
            </w:pPr>
            <w:r w:rsidRPr="00D83530">
              <w:rPr>
                <w:rFonts w:ascii="Arial" w:hAnsi="Arial" w:cs="Arial"/>
                <w:color w:val="A6A6A6" w:themeColor="background1" w:themeShade="A6"/>
                <w:position w:val="-2"/>
                <w:sz w:val="18"/>
                <w:szCs w:val="18"/>
              </w:rPr>
              <w:t>Cena za 1 overitev za 1 merilnik</w:t>
            </w:r>
            <w:r>
              <w:rPr>
                <w:rFonts w:ascii="Arial" w:hAnsi="Arial" w:cs="Arial"/>
                <w:color w:val="A6A6A6" w:themeColor="background1" w:themeShade="A6"/>
                <w:position w:val="-2"/>
                <w:sz w:val="18"/>
                <w:szCs w:val="18"/>
              </w:rPr>
              <w:t>:</w:t>
            </w: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6E5D75" w:rsidRDefault="006E5D75" w:rsidP="008A4D64">
            <w:pPr>
              <w:rPr>
                <w:rFonts w:ascii="Arial" w:hAnsi="Arial" w:cs="Arial"/>
                <w:color w:val="000000"/>
                <w:position w:val="-2"/>
                <w:sz w:val="18"/>
                <w:szCs w:val="18"/>
              </w:rPr>
            </w:pPr>
          </w:p>
        </w:tc>
      </w:tr>
      <w:tr w:rsidR="00D83530" w:rsidTr="006E5D75">
        <w:trPr>
          <w:trHeight w:val="559"/>
        </w:trPr>
        <w:tc>
          <w:tcPr>
            <w:tcW w:w="3146" w:type="pct"/>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6E5D75" w:rsidRPr="008A4D64" w:rsidRDefault="006E5D75" w:rsidP="00F55E9C">
            <w:pPr>
              <w:pStyle w:val="ListParagraph"/>
              <w:numPr>
                <w:ilvl w:val="0"/>
                <w:numId w:val="38"/>
              </w:numPr>
              <w:rPr>
                <w:rFonts w:ascii="Arial Unicode MS" w:eastAsia="Arial Unicode MS" w:hAnsi="Arial Unicode MS" w:cs="Arial Unicode MS"/>
                <w:sz w:val="18"/>
                <w:szCs w:val="18"/>
              </w:rPr>
            </w:pPr>
            <w:r w:rsidRPr="008A4D64">
              <w:rPr>
                <w:rFonts w:ascii="Arial Unicode MS" w:eastAsia="Arial Unicode MS" w:hAnsi="Arial Unicode MS" w:cs="Arial Unicode MS"/>
                <w:sz w:val="18"/>
                <w:szCs w:val="18"/>
              </w:rPr>
              <w:t xml:space="preserve">vzdrževanje </w:t>
            </w: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6E5D75" w:rsidRPr="00D83530" w:rsidRDefault="00D83530" w:rsidP="00D83530">
            <w:pPr>
              <w:rPr>
                <w:rFonts w:ascii="Arial" w:hAnsi="Arial" w:cs="Arial"/>
                <w:color w:val="A6A6A6" w:themeColor="background1" w:themeShade="A6"/>
                <w:position w:val="-2"/>
                <w:sz w:val="18"/>
                <w:szCs w:val="18"/>
              </w:rPr>
            </w:pPr>
            <w:r w:rsidRPr="00D83530">
              <w:rPr>
                <w:rFonts w:ascii="Arial" w:hAnsi="Arial" w:cs="Arial"/>
                <w:color w:val="A6A6A6" w:themeColor="background1" w:themeShade="A6"/>
                <w:position w:val="-2"/>
                <w:sz w:val="18"/>
                <w:szCs w:val="18"/>
              </w:rPr>
              <w:t>Cena za 1 vzdrževanje 1 merilnika</w:t>
            </w:r>
            <w:r>
              <w:rPr>
                <w:rFonts w:ascii="Arial" w:hAnsi="Arial" w:cs="Arial"/>
                <w:color w:val="A6A6A6" w:themeColor="background1" w:themeShade="A6"/>
                <w:position w:val="-2"/>
                <w:sz w:val="18"/>
                <w:szCs w:val="18"/>
              </w:rPr>
              <w:t>:</w:t>
            </w: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6E5D75" w:rsidRDefault="006E5D75" w:rsidP="008A4D64">
            <w:pPr>
              <w:rPr>
                <w:rFonts w:ascii="Arial" w:hAnsi="Arial" w:cs="Arial"/>
                <w:color w:val="000000"/>
                <w:position w:val="-2"/>
                <w:sz w:val="18"/>
                <w:szCs w:val="18"/>
              </w:rPr>
            </w:pPr>
          </w:p>
        </w:tc>
      </w:tr>
      <w:tr w:rsidR="00D83530" w:rsidTr="006E5D75">
        <w:trPr>
          <w:trHeight w:val="645"/>
        </w:trPr>
        <w:tc>
          <w:tcPr>
            <w:tcW w:w="3146" w:type="pct"/>
            <w:tcBorders>
              <w:top w:val="single" w:sz="4" w:space="0" w:color="auto"/>
              <w:left w:val="single" w:sz="5" w:space="0" w:color="000000"/>
              <w:bottom w:val="single" w:sz="5" w:space="0" w:color="000000"/>
              <w:right w:val="single" w:sz="5" w:space="0" w:color="000000"/>
            </w:tcBorders>
            <w:tcMar>
              <w:top w:w="135" w:type="dxa"/>
              <w:bottom w:w="135" w:type="dxa"/>
            </w:tcMar>
            <w:vAlign w:val="center"/>
          </w:tcPr>
          <w:p w:rsidR="006E5D75" w:rsidRPr="008A4D64" w:rsidRDefault="006E5D75" w:rsidP="008A4D64">
            <w:pPr>
              <w:pStyle w:val="ListParagraph"/>
              <w:numPr>
                <w:ilvl w:val="0"/>
                <w:numId w:val="38"/>
              </w:numPr>
              <w:rPr>
                <w:rFonts w:ascii="Arial Unicode MS" w:eastAsia="Arial Unicode MS" w:hAnsi="Arial Unicode MS" w:cs="Arial Unicode MS"/>
                <w:sz w:val="18"/>
                <w:szCs w:val="18"/>
              </w:rPr>
            </w:pPr>
            <w:r w:rsidRPr="008A4D64">
              <w:rPr>
                <w:rFonts w:ascii="Arial Unicode MS" w:eastAsia="Arial Unicode MS" w:hAnsi="Arial Unicode MS" w:cs="Arial Unicode MS"/>
                <w:sz w:val="18"/>
                <w:szCs w:val="18"/>
              </w:rPr>
              <w:t>informacijska podpora</w:t>
            </w:r>
          </w:p>
        </w:tc>
        <w:tc>
          <w:tcPr>
            <w:tcW w:w="0" w:type="auto"/>
            <w:tcBorders>
              <w:top w:val="single" w:sz="4" w:space="0" w:color="auto"/>
              <w:left w:val="single" w:sz="5" w:space="0" w:color="000000"/>
              <w:bottom w:val="single" w:sz="5" w:space="0" w:color="000000"/>
              <w:right w:val="single" w:sz="5" w:space="0" w:color="000000"/>
            </w:tcBorders>
            <w:tcMar>
              <w:top w:w="135" w:type="dxa"/>
              <w:bottom w:w="135" w:type="dxa"/>
            </w:tcMar>
            <w:vAlign w:val="center"/>
          </w:tcPr>
          <w:p w:rsidR="006E5D75" w:rsidRPr="00D83530" w:rsidRDefault="001569FE" w:rsidP="001569FE">
            <w:pPr>
              <w:rPr>
                <w:rFonts w:ascii="Arial" w:hAnsi="Arial" w:cs="Arial"/>
                <w:color w:val="A6A6A6" w:themeColor="background1" w:themeShade="A6"/>
                <w:position w:val="-2"/>
                <w:sz w:val="18"/>
                <w:szCs w:val="18"/>
              </w:rPr>
            </w:pPr>
            <w:r w:rsidRPr="001569FE">
              <w:rPr>
                <w:rFonts w:ascii="Arial" w:hAnsi="Arial" w:cs="Arial"/>
                <w:color w:val="A6A6A6" w:themeColor="background1" w:themeShade="A6"/>
                <w:position w:val="-2"/>
                <w:sz w:val="18"/>
                <w:szCs w:val="18"/>
              </w:rPr>
              <w:t>Cena na mesec za 2 ur</w:t>
            </w:r>
            <w:r>
              <w:rPr>
                <w:rFonts w:ascii="Arial" w:hAnsi="Arial" w:cs="Arial"/>
                <w:color w:val="A6A6A6" w:themeColor="background1" w:themeShade="A6"/>
                <w:position w:val="-2"/>
                <w:sz w:val="18"/>
                <w:szCs w:val="18"/>
              </w:rPr>
              <w:t>i</w:t>
            </w:r>
            <w:r w:rsidRPr="001569FE">
              <w:rPr>
                <w:rFonts w:ascii="Arial" w:hAnsi="Arial" w:cs="Arial"/>
                <w:color w:val="A6A6A6" w:themeColor="background1" w:themeShade="A6"/>
                <w:position w:val="-2"/>
                <w:sz w:val="18"/>
                <w:szCs w:val="18"/>
              </w:rPr>
              <w:t xml:space="preserve"> za 1 merilnik:</w:t>
            </w:r>
          </w:p>
        </w:tc>
        <w:tc>
          <w:tcPr>
            <w:tcW w:w="0" w:type="auto"/>
            <w:tcBorders>
              <w:top w:val="single" w:sz="4" w:space="0" w:color="auto"/>
              <w:left w:val="single" w:sz="5" w:space="0" w:color="000000"/>
              <w:bottom w:val="single" w:sz="5" w:space="0" w:color="000000"/>
              <w:right w:val="single" w:sz="5" w:space="0" w:color="000000"/>
            </w:tcBorders>
            <w:tcMar>
              <w:top w:w="135" w:type="dxa"/>
              <w:bottom w:w="135" w:type="dxa"/>
            </w:tcMar>
            <w:vAlign w:val="center"/>
          </w:tcPr>
          <w:p w:rsidR="006E5D75" w:rsidRDefault="006E5D75" w:rsidP="008A4D64">
            <w:pPr>
              <w:rPr>
                <w:rFonts w:ascii="Arial" w:hAnsi="Arial" w:cs="Arial"/>
                <w:color w:val="000000"/>
                <w:position w:val="-2"/>
                <w:sz w:val="18"/>
                <w:szCs w:val="18"/>
              </w:rPr>
            </w:pPr>
          </w:p>
        </w:tc>
      </w:tr>
      <w:tr w:rsidR="00B53079" w:rsidTr="006E5D75">
        <w:trPr>
          <w:trHeight w:val="645"/>
        </w:trPr>
        <w:tc>
          <w:tcPr>
            <w:tcW w:w="3146" w:type="pct"/>
            <w:tcBorders>
              <w:top w:val="single" w:sz="4" w:space="0" w:color="auto"/>
              <w:left w:val="single" w:sz="5" w:space="0" w:color="000000"/>
              <w:bottom w:val="single" w:sz="5" w:space="0" w:color="000000"/>
              <w:right w:val="single" w:sz="5" w:space="0" w:color="000000"/>
            </w:tcBorders>
            <w:tcMar>
              <w:top w:w="135" w:type="dxa"/>
              <w:bottom w:w="135" w:type="dxa"/>
            </w:tcMar>
            <w:vAlign w:val="center"/>
          </w:tcPr>
          <w:p w:rsidR="00B53079" w:rsidRPr="008A4D64" w:rsidRDefault="00B53079" w:rsidP="008A4D64">
            <w:pPr>
              <w:pStyle w:val="ListParagraph"/>
              <w:numPr>
                <w:ilvl w:val="0"/>
                <w:numId w:val="38"/>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tehnična podpora</w:t>
            </w:r>
          </w:p>
        </w:tc>
        <w:tc>
          <w:tcPr>
            <w:tcW w:w="0" w:type="auto"/>
            <w:tcBorders>
              <w:top w:val="single" w:sz="4" w:space="0" w:color="auto"/>
              <w:left w:val="single" w:sz="5" w:space="0" w:color="000000"/>
              <w:bottom w:val="single" w:sz="5" w:space="0" w:color="000000"/>
              <w:right w:val="single" w:sz="5" w:space="0" w:color="000000"/>
            </w:tcBorders>
            <w:tcMar>
              <w:top w:w="135" w:type="dxa"/>
              <w:bottom w:w="135" w:type="dxa"/>
            </w:tcMar>
            <w:vAlign w:val="center"/>
          </w:tcPr>
          <w:p w:rsidR="00B53079" w:rsidRPr="00D83530" w:rsidRDefault="00B53079" w:rsidP="001569FE">
            <w:pPr>
              <w:rPr>
                <w:rFonts w:ascii="Arial" w:hAnsi="Arial" w:cs="Arial"/>
                <w:color w:val="A6A6A6" w:themeColor="background1" w:themeShade="A6"/>
                <w:position w:val="-2"/>
                <w:sz w:val="18"/>
                <w:szCs w:val="18"/>
              </w:rPr>
            </w:pPr>
            <w:r w:rsidRPr="00B53079">
              <w:rPr>
                <w:rFonts w:ascii="Arial" w:hAnsi="Arial" w:cs="Arial"/>
                <w:color w:val="A6A6A6" w:themeColor="background1" w:themeShade="A6"/>
                <w:position w:val="-2"/>
                <w:sz w:val="18"/>
                <w:szCs w:val="18"/>
              </w:rPr>
              <w:t>Cena na mesec za 2 ur</w:t>
            </w:r>
            <w:r w:rsidR="001569FE">
              <w:rPr>
                <w:rFonts w:ascii="Arial" w:hAnsi="Arial" w:cs="Arial"/>
                <w:color w:val="A6A6A6" w:themeColor="background1" w:themeShade="A6"/>
                <w:position w:val="-2"/>
                <w:sz w:val="18"/>
                <w:szCs w:val="18"/>
              </w:rPr>
              <w:t>i</w:t>
            </w:r>
            <w:r w:rsidRPr="00B53079">
              <w:rPr>
                <w:rFonts w:ascii="Arial" w:hAnsi="Arial" w:cs="Arial"/>
                <w:color w:val="A6A6A6" w:themeColor="background1" w:themeShade="A6"/>
                <w:position w:val="-2"/>
                <w:sz w:val="18"/>
                <w:szCs w:val="18"/>
              </w:rPr>
              <w:t xml:space="preserve"> za 1 merilnik:</w:t>
            </w:r>
          </w:p>
        </w:tc>
        <w:tc>
          <w:tcPr>
            <w:tcW w:w="0" w:type="auto"/>
            <w:tcBorders>
              <w:top w:val="single" w:sz="4" w:space="0" w:color="auto"/>
              <w:left w:val="single" w:sz="5" w:space="0" w:color="000000"/>
              <w:bottom w:val="single" w:sz="5" w:space="0" w:color="000000"/>
              <w:right w:val="single" w:sz="5" w:space="0" w:color="000000"/>
            </w:tcBorders>
            <w:tcMar>
              <w:top w:w="135" w:type="dxa"/>
              <w:bottom w:w="135" w:type="dxa"/>
            </w:tcMar>
            <w:vAlign w:val="center"/>
          </w:tcPr>
          <w:p w:rsidR="00B53079" w:rsidRDefault="00B53079" w:rsidP="008A4D64">
            <w:pPr>
              <w:rPr>
                <w:rFonts w:ascii="Arial" w:hAnsi="Arial" w:cs="Arial"/>
                <w:color w:val="000000"/>
                <w:position w:val="-2"/>
                <w:sz w:val="18"/>
                <w:szCs w:val="18"/>
              </w:rPr>
            </w:pPr>
          </w:p>
        </w:tc>
      </w:tr>
      <w:tr w:rsidR="00D83530" w:rsidTr="006E5D75">
        <w:trPr>
          <w:trHeight w:val="709"/>
        </w:trPr>
        <w:tc>
          <w:tcPr>
            <w:tcW w:w="3146" w:type="pct"/>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rsidR="006E5D75" w:rsidRDefault="006E5D75" w:rsidP="0066400B">
            <w:pPr>
              <w:rPr>
                <w:rFonts w:ascii="Arial" w:hAnsi="Arial" w:cs="Arial"/>
                <w:color w:val="000000"/>
                <w:position w:val="-2"/>
                <w:sz w:val="18"/>
                <w:szCs w:val="18"/>
              </w:rPr>
            </w:pPr>
            <w:r>
              <w:rPr>
                <w:rFonts w:ascii="Arial" w:hAnsi="Arial" w:cs="Arial"/>
                <w:color w:val="000000"/>
                <w:position w:val="-2"/>
                <w:sz w:val="18"/>
                <w:szCs w:val="18"/>
              </w:rPr>
              <w:lastRenderedPageBreak/>
              <w:t xml:space="preserve">POSTAVKA 3: </w:t>
            </w:r>
            <w:r w:rsidRPr="00E324A3">
              <w:rPr>
                <w:rFonts w:ascii="Arial" w:hAnsi="Arial" w:cs="Arial"/>
                <w:color w:val="000000"/>
                <w:position w:val="-2"/>
                <w:sz w:val="18"/>
                <w:szCs w:val="18"/>
              </w:rPr>
              <w:t>Ponudbena cena vzdrževanja v času po poteku garancije</w:t>
            </w:r>
            <w:r>
              <w:rPr>
                <w:rFonts w:ascii="Arial" w:hAnsi="Arial" w:cs="Arial"/>
                <w:color w:val="000000"/>
                <w:position w:val="-2"/>
                <w:sz w:val="18"/>
                <w:szCs w:val="18"/>
              </w:rPr>
              <w:t xml:space="preserve"> ( 60 mesecev po poteku garancijskega obdobja) SKUPAJ</w:t>
            </w:r>
          </w:p>
          <w:p w:rsidR="006E5D75" w:rsidRPr="008A4D64" w:rsidRDefault="006E5D75" w:rsidP="008A4D64">
            <w:pPr>
              <w:rPr>
                <w:sz w:val="18"/>
                <w:szCs w:val="18"/>
              </w:rPr>
            </w:pPr>
          </w:p>
        </w:tc>
        <w:tc>
          <w:tcPr>
            <w:tcW w:w="0" w:type="auto"/>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rsidR="006E5D75" w:rsidRPr="00D83530" w:rsidRDefault="006E5D75">
            <w:pPr>
              <w:rPr>
                <w:color w:val="A6A6A6" w:themeColor="background1" w:themeShade="A6"/>
              </w:rPr>
            </w:pPr>
            <w:r w:rsidRPr="00D83530">
              <w:rPr>
                <w:rFonts w:ascii="Arial" w:hAnsi="Arial" w:cs="Arial"/>
                <w:color w:val="A6A6A6" w:themeColor="background1" w:themeShade="A6"/>
                <w:position w:val="-2"/>
                <w:sz w:val="18"/>
                <w:szCs w:val="18"/>
              </w:rPr>
              <w:t> </w:t>
            </w:r>
          </w:p>
        </w:tc>
        <w:tc>
          <w:tcPr>
            <w:tcW w:w="0" w:type="auto"/>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rsidR="006E5D75" w:rsidRDefault="006E5D75">
            <w:r>
              <w:rPr>
                <w:rFonts w:ascii="Arial" w:hAnsi="Arial" w:cs="Arial"/>
                <w:color w:val="000000"/>
                <w:position w:val="-2"/>
                <w:sz w:val="18"/>
                <w:szCs w:val="18"/>
              </w:rPr>
              <w:t> </w:t>
            </w:r>
          </w:p>
        </w:tc>
      </w:tr>
      <w:tr w:rsidR="00D83530" w:rsidTr="006E5D75">
        <w:trPr>
          <w:trHeight w:val="634"/>
        </w:trPr>
        <w:tc>
          <w:tcPr>
            <w:tcW w:w="3146" w:type="pct"/>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D83530" w:rsidRPr="008A4D64" w:rsidRDefault="00D83530" w:rsidP="008A4D64">
            <w:pPr>
              <w:pStyle w:val="ListParagraph"/>
              <w:numPr>
                <w:ilvl w:val="0"/>
                <w:numId w:val="38"/>
              </w:numPr>
              <w:rPr>
                <w:rFonts w:ascii="Arial Unicode MS" w:eastAsia="Arial Unicode MS" w:hAnsi="Arial Unicode MS" w:cs="Arial Unicode MS"/>
                <w:sz w:val="18"/>
                <w:szCs w:val="18"/>
              </w:rPr>
            </w:pPr>
            <w:r w:rsidRPr="008A4D64">
              <w:rPr>
                <w:rFonts w:ascii="Arial Unicode MS" w:eastAsia="Arial Unicode MS" w:hAnsi="Arial Unicode MS" w:cs="Arial Unicode MS"/>
                <w:sz w:val="18"/>
                <w:szCs w:val="18"/>
              </w:rPr>
              <w:t>overitev</w:t>
            </w: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D83530" w:rsidRPr="00D83530" w:rsidRDefault="00D83530" w:rsidP="001E64AF">
            <w:pPr>
              <w:rPr>
                <w:rFonts w:ascii="Arial" w:hAnsi="Arial" w:cs="Arial"/>
                <w:color w:val="A6A6A6" w:themeColor="background1" w:themeShade="A6"/>
                <w:position w:val="-2"/>
                <w:sz w:val="18"/>
                <w:szCs w:val="18"/>
              </w:rPr>
            </w:pPr>
            <w:r w:rsidRPr="00D83530">
              <w:rPr>
                <w:rFonts w:ascii="Arial" w:hAnsi="Arial" w:cs="Arial"/>
                <w:color w:val="A6A6A6" w:themeColor="background1" w:themeShade="A6"/>
                <w:position w:val="-2"/>
                <w:sz w:val="18"/>
                <w:szCs w:val="18"/>
              </w:rPr>
              <w:t>Cena za 1 overitev za 1 merilnik</w:t>
            </w:r>
            <w:r>
              <w:rPr>
                <w:rFonts w:ascii="Arial" w:hAnsi="Arial" w:cs="Arial"/>
                <w:color w:val="A6A6A6" w:themeColor="background1" w:themeShade="A6"/>
                <w:position w:val="-2"/>
                <w:sz w:val="18"/>
                <w:szCs w:val="18"/>
              </w:rPr>
              <w:t>:</w:t>
            </w: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D83530" w:rsidRDefault="00D83530" w:rsidP="008A4D64">
            <w:pPr>
              <w:rPr>
                <w:rFonts w:ascii="Arial" w:hAnsi="Arial" w:cs="Arial"/>
                <w:color w:val="000000"/>
                <w:position w:val="-2"/>
                <w:sz w:val="18"/>
                <w:szCs w:val="18"/>
              </w:rPr>
            </w:pPr>
          </w:p>
        </w:tc>
      </w:tr>
      <w:tr w:rsidR="00D83530" w:rsidTr="006E5D75">
        <w:trPr>
          <w:trHeight w:val="559"/>
        </w:trPr>
        <w:tc>
          <w:tcPr>
            <w:tcW w:w="3146" w:type="pct"/>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D83530" w:rsidRPr="008A4D64" w:rsidRDefault="00D83530" w:rsidP="00D50384">
            <w:pPr>
              <w:pStyle w:val="ListParagraph"/>
              <w:numPr>
                <w:ilvl w:val="0"/>
                <w:numId w:val="38"/>
              </w:numPr>
              <w:rPr>
                <w:rFonts w:ascii="Arial Unicode MS" w:eastAsia="Arial Unicode MS" w:hAnsi="Arial Unicode MS" w:cs="Arial Unicode MS"/>
                <w:sz w:val="18"/>
                <w:szCs w:val="18"/>
              </w:rPr>
            </w:pPr>
            <w:r w:rsidRPr="008A4D64">
              <w:rPr>
                <w:rFonts w:ascii="Arial Unicode MS" w:eastAsia="Arial Unicode MS" w:hAnsi="Arial Unicode MS" w:cs="Arial Unicode MS"/>
                <w:sz w:val="18"/>
                <w:szCs w:val="18"/>
              </w:rPr>
              <w:t xml:space="preserve">vzdrževanje </w:t>
            </w: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D83530" w:rsidRPr="00D83530" w:rsidRDefault="00D83530" w:rsidP="001E64AF">
            <w:pPr>
              <w:rPr>
                <w:rFonts w:ascii="Arial" w:hAnsi="Arial" w:cs="Arial"/>
                <w:color w:val="A6A6A6" w:themeColor="background1" w:themeShade="A6"/>
                <w:position w:val="-2"/>
                <w:sz w:val="18"/>
                <w:szCs w:val="18"/>
              </w:rPr>
            </w:pPr>
            <w:r w:rsidRPr="00D83530">
              <w:rPr>
                <w:rFonts w:ascii="Arial" w:hAnsi="Arial" w:cs="Arial"/>
                <w:color w:val="A6A6A6" w:themeColor="background1" w:themeShade="A6"/>
                <w:position w:val="-2"/>
                <w:sz w:val="18"/>
                <w:szCs w:val="18"/>
              </w:rPr>
              <w:t>Cena za 1 vzdrževanje 1 merilnika</w:t>
            </w:r>
            <w:r>
              <w:rPr>
                <w:rFonts w:ascii="Arial" w:hAnsi="Arial" w:cs="Arial"/>
                <w:color w:val="A6A6A6" w:themeColor="background1" w:themeShade="A6"/>
                <w:position w:val="-2"/>
                <w:sz w:val="18"/>
                <w:szCs w:val="18"/>
              </w:rPr>
              <w:t>:</w:t>
            </w: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D83530" w:rsidRDefault="00D83530" w:rsidP="008A4D64">
            <w:pPr>
              <w:rPr>
                <w:rFonts w:ascii="Arial" w:hAnsi="Arial" w:cs="Arial"/>
                <w:color w:val="000000"/>
                <w:position w:val="-2"/>
                <w:sz w:val="18"/>
                <w:szCs w:val="18"/>
              </w:rPr>
            </w:pPr>
          </w:p>
        </w:tc>
      </w:tr>
      <w:tr w:rsidR="00D83530" w:rsidTr="006E5D75">
        <w:trPr>
          <w:trHeight w:val="376"/>
        </w:trPr>
        <w:tc>
          <w:tcPr>
            <w:tcW w:w="3146" w:type="pct"/>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D83530" w:rsidRPr="008A4D64" w:rsidRDefault="00D83530" w:rsidP="008A4D64">
            <w:pPr>
              <w:pStyle w:val="ListParagraph"/>
              <w:numPr>
                <w:ilvl w:val="0"/>
                <w:numId w:val="38"/>
              </w:numPr>
              <w:rPr>
                <w:rFonts w:ascii="Arial Unicode MS" w:eastAsia="Arial Unicode MS" w:hAnsi="Arial Unicode MS" w:cs="Arial Unicode MS"/>
                <w:sz w:val="18"/>
                <w:szCs w:val="18"/>
              </w:rPr>
            </w:pPr>
            <w:r w:rsidRPr="008A4D64">
              <w:rPr>
                <w:rFonts w:ascii="Arial Unicode MS" w:eastAsia="Arial Unicode MS" w:hAnsi="Arial Unicode MS" w:cs="Arial Unicode MS"/>
                <w:sz w:val="18"/>
                <w:szCs w:val="18"/>
              </w:rPr>
              <w:t>informacijska podpora</w:t>
            </w: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D83530" w:rsidRPr="00D83530" w:rsidRDefault="00D83530" w:rsidP="001569FE">
            <w:pPr>
              <w:rPr>
                <w:rFonts w:ascii="Arial" w:hAnsi="Arial" w:cs="Arial"/>
                <w:color w:val="A6A6A6" w:themeColor="background1" w:themeShade="A6"/>
                <w:position w:val="-2"/>
                <w:sz w:val="18"/>
                <w:szCs w:val="18"/>
              </w:rPr>
            </w:pPr>
            <w:r w:rsidRPr="00D83530">
              <w:rPr>
                <w:rFonts w:ascii="Arial" w:hAnsi="Arial" w:cs="Arial"/>
                <w:color w:val="A6A6A6" w:themeColor="background1" w:themeShade="A6"/>
                <w:position w:val="-2"/>
                <w:sz w:val="18"/>
                <w:szCs w:val="18"/>
              </w:rPr>
              <w:t xml:space="preserve">Cena na mesec za </w:t>
            </w:r>
            <w:r w:rsidR="00ED64C5">
              <w:rPr>
                <w:rFonts w:ascii="Arial" w:hAnsi="Arial" w:cs="Arial"/>
                <w:color w:val="A6A6A6" w:themeColor="background1" w:themeShade="A6"/>
                <w:position w:val="-2"/>
                <w:sz w:val="18"/>
                <w:szCs w:val="18"/>
              </w:rPr>
              <w:t>2 ur</w:t>
            </w:r>
            <w:r w:rsidR="001569FE">
              <w:rPr>
                <w:rFonts w:ascii="Arial" w:hAnsi="Arial" w:cs="Arial"/>
                <w:color w:val="A6A6A6" w:themeColor="background1" w:themeShade="A6"/>
                <w:position w:val="-2"/>
                <w:sz w:val="18"/>
                <w:szCs w:val="18"/>
              </w:rPr>
              <w:t>i</w:t>
            </w:r>
            <w:r w:rsidR="00ED64C5">
              <w:rPr>
                <w:rFonts w:ascii="Arial" w:hAnsi="Arial" w:cs="Arial"/>
                <w:color w:val="A6A6A6" w:themeColor="background1" w:themeShade="A6"/>
                <w:position w:val="-2"/>
                <w:sz w:val="18"/>
                <w:szCs w:val="18"/>
              </w:rPr>
              <w:t xml:space="preserve"> za 1 merilnik</w:t>
            </w:r>
            <w:r>
              <w:rPr>
                <w:rFonts w:ascii="Arial" w:hAnsi="Arial" w:cs="Arial"/>
                <w:color w:val="A6A6A6" w:themeColor="background1" w:themeShade="A6"/>
                <w:position w:val="-2"/>
                <w:sz w:val="18"/>
                <w:szCs w:val="18"/>
              </w:rPr>
              <w:t>:</w:t>
            </w: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D83530" w:rsidRDefault="00D83530" w:rsidP="008A4D64">
            <w:pPr>
              <w:rPr>
                <w:rFonts w:ascii="Arial" w:hAnsi="Arial" w:cs="Arial"/>
                <w:color w:val="000000"/>
                <w:position w:val="-2"/>
                <w:sz w:val="18"/>
                <w:szCs w:val="18"/>
              </w:rPr>
            </w:pPr>
          </w:p>
        </w:tc>
      </w:tr>
      <w:tr w:rsidR="00ED64C5" w:rsidTr="006E5D75">
        <w:trPr>
          <w:trHeight w:val="559"/>
        </w:trPr>
        <w:tc>
          <w:tcPr>
            <w:tcW w:w="3146" w:type="pct"/>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ED64C5" w:rsidRPr="008A4D64" w:rsidRDefault="00ED64C5" w:rsidP="008A4D64">
            <w:pPr>
              <w:pStyle w:val="ListParagraph"/>
              <w:numPr>
                <w:ilvl w:val="0"/>
                <w:numId w:val="38"/>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tehnična podpora</w:t>
            </w: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ED64C5" w:rsidRPr="00D83530" w:rsidRDefault="00ED64C5" w:rsidP="001569FE">
            <w:pPr>
              <w:rPr>
                <w:rFonts w:ascii="Arial" w:hAnsi="Arial" w:cs="Arial"/>
                <w:color w:val="A6A6A6" w:themeColor="background1" w:themeShade="A6"/>
                <w:position w:val="-2"/>
                <w:sz w:val="18"/>
                <w:szCs w:val="18"/>
              </w:rPr>
            </w:pPr>
            <w:r w:rsidRPr="00ED64C5">
              <w:rPr>
                <w:rFonts w:ascii="Arial" w:hAnsi="Arial" w:cs="Arial"/>
                <w:color w:val="A6A6A6" w:themeColor="background1" w:themeShade="A6"/>
                <w:position w:val="-2"/>
                <w:sz w:val="18"/>
                <w:szCs w:val="18"/>
              </w:rPr>
              <w:t>Cena na mesec za 2 ur</w:t>
            </w:r>
            <w:r w:rsidR="001569FE">
              <w:rPr>
                <w:rFonts w:ascii="Arial" w:hAnsi="Arial" w:cs="Arial"/>
                <w:color w:val="A6A6A6" w:themeColor="background1" w:themeShade="A6"/>
                <w:position w:val="-2"/>
                <w:sz w:val="18"/>
                <w:szCs w:val="18"/>
              </w:rPr>
              <w:t>i</w:t>
            </w:r>
            <w:r w:rsidRPr="00ED64C5">
              <w:rPr>
                <w:rFonts w:ascii="Arial" w:hAnsi="Arial" w:cs="Arial"/>
                <w:color w:val="A6A6A6" w:themeColor="background1" w:themeShade="A6"/>
                <w:position w:val="-2"/>
                <w:sz w:val="18"/>
                <w:szCs w:val="18"/>
              </w:rPr>
              <w:t xml:space="preserve"> za 1 merilnik:</w:t>
            </w: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ED64C5" w:rsidRDefault="00ED64C5" w:rsidP="008A4D64">
            <w:pPr>
              <w:rPr>
                <w:rFonts w:ascii="Arial" w:hAnsi="Arial" w:cs="Arial"/>
                <w:color w:val="000000"/>
                <w:position w:val="-2"/>
                <w:sz w:val="18"/>
                <w:szCs w:val="18"/>
              </w:rPr>
            </w:pPr>
          </w:p>
        </w:tc>
      </w:tr>
      <w:tr w:rsidR="00D83530" w:rsidTr="006E5D75">
        <w:trPr>
          <w:trHeight w:val="559"/>
        </w:trPr>
        <w:tc>
          <w:tcPr>
            <w:tcW w:w="3146" w:type="pct"/>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6E5D75" w:rsidRPr="008A4D64" w:rsidRDefault="006E5D75" w:rsidP="008A4D64">
            <w:pPr>
              <w:pStyle w:val="ListParagraph"/>
              <w:numPr>
                <w:ilvl w:val="0"/>
                <w:numId w:val="38"/>
              </w:numPr>
              <w:rPr>
                <w:rFonts w:ascii="Arial Unicode MS" w:eastAsia="Arial Unicode MS" w:hAnsi="Arial Unicode MS" w:cs="Arial Unicode MS"/>
                <w:sz w:val="18"/>
                <w:szCs w:val="18"/>
              </w:rPr>
            </w:pPr>
            <w:r w:rsidRPr="008A4D64">
              <w:rPr>
                <w:rFonts w:ascii="Arial Unicode MS" w:eastAsia="Arial Unicode MS" w:hAnsi="Arial Unicode MS" w:cs="Arial Unicode MS"/>
                <w:sz w:val="18"/>
                <w:szCs w:val="18"/>
              </w:rPr>
              <w:t>zagotavljanje rezervnih delov</w:t>
            </w: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6E5D75" w:rsidRPr="00D83530" w:rsidRDefault="00D83530" w:rsidP="008A4D64">
            <w:pPr>
              <w:rPr>
                <w:rFonts w:ascii="Arial" w:hAnsi="Arial" w:cs="Arial"/>
                <w:color w:val="A6A6A6" w:themeColor="background1" w:themeShade="A6"/>
                <w:position w:val="-2"/>
                <w:sz w:val="18"/>
                <w:szCs w:val="18"/>
              </w:rPr>
            </w:pPr>
            <w:r w:rsidRPr="00D83530">
              <w:rPr>
                <w:rFonts w:ascii="Arial" w:hAnsi="Arial" w:cs="Arial"/>
                <w:color w:val="A6A6A6" w:themeColor="background1" w:themeShade="A6"/>
                <w:position w:val="-2"/>
                <w:sz w:val="18"/>
                <w:szCs w:val="18"/>
              </w:rPr>
              <w:t>Cena storitve zagotavljanja rezervnih delov za 1 merilnik (v ceno niso vključeni rezervni deli!)</w:t>
            </w:r>
            <w:r>
              <w:rPr>
                <w:rFonts w:ascii="Arial" w:hAnsi="Arial" w:cs="Arial"/>
                <w:color w:val="A6A6A6" w:themeColor="background1" w:themeShade="A6"/>
                <w:position w:val="-2"/>
                <w:sz w:val="18"/>
                <w:szCs w:val="18"/>
              </w:rPr>
              <w:t>:</w:t>
            </w: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6E5D75" w:rsidRDefault="006E5D75" w:rsidP="008A4D64">
            <w:pPr>
              <w:rPr>
                <w:rFonts w:ascii="Arial" w:hAnsi="Arial" w:cs="Arial"/>
                <w:color w:val="000000"/>
                <w:position w:val="-2"/>
                <w:sz w:val="18"/>
                <w:szCs w:val="18"/>
              </w:rPr>
            </w:pPr>
          </w:p>
        </w:tc>
      </w:tr>
      <w:tr w:rsidR="00D83530" w:rsidTr="006E5D75">
        <w:tc>
          <w:tcPr>
            <w:tcW w:w="3146"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6E5D75" w:rsidRDefault="006E5D75" w:rsidP="0066400B">
            <w:pPr>
              <w:rPr>
                <w:rFonts w:ascii="Arial" w:hAnsi="Arial" w:cs="Arial"/>
                <w:color w:val="000000"/>
                <w:position w:val="-2"/>
                <w:sz w:val="18"/>
                <w:szCs w:val="18"/>
              </w:rPr>
            </w:pPr>
            <w:r>
              <w:rPr>
                <w:rFonts w:ascii="Arial" w:hAnsi="Arial" w:cs="Arial"/>
                <w:color w:val="000000"/>
                <w:position w:val="-2"/>
                <w:sz w:val="18"/>
                <w:szCs w:val="18"/>
              </w:rPr>
              <w:t>POSTAVKA 4: Prestavitev merilnikov hitrosti za obdobje sklenitve pogodbe (</w:t>
            </w:r>
            <w:r w:rsidR="000C0B25">
              <w:rPr>
                <w:rFonts w:ascii="Arial" w:hAnsi="Arial" w:cs="Arial"/>
                <w:color w:val="000000"/>
                <w:position w:val="-2"/>
                <w:sz w:val="18"/>
                <w:szCs w:val="18"/>
              </w:rPr>
              <w:t xml:space="preserve">do </w:t>
            </w:r>
            <w:r>
              <w:rPr>
                <w:rFonts w:ascii="Arial" w:hAnsi="Arial" w:cs="Arial"/>
                <w:color w:val="000000"/>
                <w:position w:val="-2"/>
                <w:sz w:val="18"/>
                <w:szCs w:val="18"/>
              </w:rPr>
              <w:t>7 prestavitev / mesec za obdobje 96 mesecev)</w:t>
            </w:r>
          </w:p>
        </w:tc>
        <w:tc>
          <w:tcPr>
            <w:tcW w:w="0" w:type="auto"/>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6E5D75" w:rsidRDefault="00D83530">
            <w:pPr>
              <w:rPr>
                <w:rFonts w:ascii="Arial" w:hAnsi="Arial" w:cs="Arial"/>
                <w:color w:val="000000"/>
                <w:position w:val="-2"/>
                <w:sz w:val="18"/>
                <w:szCs w:val="18"/>
              </w:rPr>
            </w:pPr>
            <w:r w:rsidRPr="00D83530">
              <w:rPr>
                <w:rFonts w:ascii="Arial" w:hAnsi="Arial" w:cs="Arial"/>
                <w:color w:val="A6A6A6" w:themeColor="background1" w:themeShade="A6"/>
                <w:position w:val="-2"/>
                <w:sz w:val="18"/>
                <w:szCs w:val="18"/>
              </w:rPr>
              <w:t>Cena za 1 prestavitev 1 merilnika</w:t>
            </w:r>
          </w:p>
        </w:tc>
        <w:tc>
          <w:tcPr>
            <w:tcW w:w="0" w:type="auto"/>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6E5D75" w:rsidRDefault="006E5D75">
            <w:pPr>
              <w:rPr>
                <w:rFonts w:ascii="Arial" w:hAnsi="Arial" w:cs="Arial"/>
                <w:color w:val="000000"/>
                <w:position w:val="-2"/>
                <w:sz w:val="18"/>
                <w:szCs w:val="18"/>
              </w:rPr>
            </w:pPr>
          </w:p>
        </w:tc>
      </w:tr>
      <w:tr w:rsidR="00B23548" w:rsidTr="00B23548">
        <w:tc>
          <w:tcPr>
            <w:tcW w:w="4095" w:type="pct"/>
            <w:gridSpan w:val="2"/>
            <w:tcBorders>
              <w:top w:val="single" w:sz="5" w:space="0" w:color="000000"/>
              <w:left w:val="single" w:sz="5" w:space="0" w:color="000000"/>
              <w:bottom w:val="single" w:sz="6" w:space="0" w:color="000000"/>
              <w:right w:val="single" w:sz="5" w:space="0" w:color="000000"/>
            </w:tcBorders>
            <w:shd w:val="clear" w:color="auto" w:fill="BFBFBF" w:themeFill="background1" w:themeFillShade="BF"/>
            <w:tcMar>
              <w:top w:w="135" w:type="dxa"/>
              <w:bottom w:w="135" w:type="dxa"/>
            </w:tcMar>
            <w:vAlign w:val="center"/>
          </w:tcPr>
          <w:p w:rsidR="00B23548" w:rsidRPr="00D83530" w:rsidRDefault="00B23548" w:rsidP="00B23548">
            <w:pPr>
              <w:jc w:val="right"/>
              <w:rPr>
                <w:rFonts w:ascii="Arial" w:hAnsi="Arial" w:cs="Arial"/>
                <w:color w:val="A6A6A6" w:themeColor="background1" w:themeShade="A6"/>
                <w:position w:val="-2"/>
                <w:sz w:val="18"/>
                <w:szCs w:val="18"/>
              </w:rPr>
            </w:pPr>
            <w:r w:rsidRPr="009B4DEE">
              <w:rPr>
                <w:rFonts w:ascii="Arial" w:hAnsi="Arial" w:cs="Arial"/>
                <w:b/>
                <w:color w:val="000000"/>
                <w:position w:val="-2"/>
                <w:sz w:val="18"/>
                <w:szCs w:val="18"/>
              </w:rPr>
              <w:t>SKUPAJ brez DDV</w:t>
            </w:r>
          </w:p>
        </w:tc>
        <w:tc>
          <w:tcPr>
            <w:tcW w:w="0" w:type="auto"/>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B23548" w:rsidRDefault="00B23548">
            <w:pPr>
              <w:rPr>
                <w:rFonts w:ascii="Arial" w:hAnsi="Arial" w:cs="Arial"/>
                <w:color w:val="000000"/>
                <w:position w:val="-2"/>
                <w:sz w:val="18"/>
                <w:szCs w:val="18"/>
              </w:rPr>
            </w:pPr>
          </w:p>
        </w:tc>
      </w:tr>
      <w:tr w:rsidR="00B23548" w:rsidTr="00B23548">
        <w:tc>
          <w:tcPr>
            <w:tcW w:w="4095" w:type="pct"/>
            <w:gridSpan w:val="2"/>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135" w:type="dxa"/>
              <w:bottom w:w="135" w:type="dxa"/>
            </w:tcMar>
            <w:vAlign w:val="center"/>
          </w:tcPr>
          <w:p w:rsidR="00B23548" w:rsidRPr="00E324A3" w:rsidRDefault="00B23548" w:rsidP="00B23548">
            <w:pPr>
              <w:jc w:val="right"/>
              <w:rPr>
                <w:rFonts w:ascii="Arial" w:hAnsi="Arial" w:cs="Arial"/>
                <w:b/>
                <w:color w:val="000000"/>
                <w:position w:val="-2"/>
                <w:sz w:val="18"/>
                <w:szCs w:val="18"/>
              </w:rPr>
            </w:pPr>
            <w:r>
              <w:rPr>
                <w:rFonts w:ascii="Arial" w:hAnsi="Arial" w:cs="Arial"/>
                <w:b/>
                <w:color w:val="000000"/>
                <w:position w:val="-2"/>
                <w:sz w:val="18"/>
                <w:szCs w:val="18"/>
              </w:rPr>
              <w:t>DDV</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rsidR="00B23548" w:rsidRPr="00E324A3" w:rsidRDefault="00B23548">
            <w:pPr>
              <w:rPr>
                <w:rFonts w:ascii="Arial" w:hAnsi="Arial" w:cs="Arial"/>
                <w:b/>
                <w:color w:val="000000"/>
                <w:position w:val="-2"/>
                <w:sz w:val="18"/>
                <w:szCs w:val="18"/>
              </w:rPr>
            </w:pPr>
          </w:p>
        </w:tc>
      </w:tr>
      <w:tr w:rsidR="00B23548" w:rsidTr="00B23548">
        <w:trPr>
          <w:trHeight w:val="20"/>
        </w:trPr>
        <w:tc>
          <w:tcPr>
            <w:tcW w:w="4095" w:type="pct"/>
            <w:gridSpan w:val="2"/>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135" w:type="dxa"/>
              <w:bottom w:w="135" w:type="dxa"/>
            </w:tcMar>
            <w:vAlign w:val="center"/>
          </w:tcPr>
          <w:p w:rsidR="00B23548" w:rsidRPr="00E324A3" w:rsidRDefault="00B23548" w:rsidP="00B23548">
            <w:pPr>
              <w:jc w:val="right"/>
              <w:rPr>
                <w:rFonts w:ascii="Arial" w:hAnsi="Arial" w:cs="Arial"/>
                <w:b/>
                <w:color w:val="000000"/>
                <w:position w:val="-2"/>
                <w:sz w:val="18"/>
                <w:szCs w:val="18"/>
              </w:rPr>
            </w:pPr>
            <w:r>
              <w:rPr>
                <w:rFonts w:ascii="Arial" w:hAnsi="Arial" w:cs="Arial"/>
                <w:b/>
                <w:color w:val="000000"/>
                <w:position w:val="-2"/>
                <w:sz w:val="18"/>
                <w:szCs w:val="18"/>
              </w:rPr>
              <w:t>SKUPAJ z DDV</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rsidR="00B23548" w:rsidRPr="00E324A3" w:rsidRDefault="00B23548">
            <w:pPr>
              <w:rPr>
                <w:rFonts w:ascii="Arial" w:hAnsi="Arial" w:cs="Arial"/>
                <w:b/>
                <w:color w:val="000000"/>
                <w:position w:val="-2"/>
                <w:sz w:val="18"/>
                <w:szCs w:val="18"/>
              </w:rPr>
            </w:pPr>
          </w:p>
        </w:tc>
      </w:tr>
    </w:tbl>
    <w:p w:rsidR="00D83530" w:rsidRDefault="00D83530">
      <w:pPr>
        <w:spacing w:before="225" w:after="225" w:line="240" w:lineRule="auto"/>
        <w:jc w:val="both"/>
        <w:rPr>
          <w:rFonts w:ascii="Arial" w:hAnsi="Arial" w:cs="Arial"/>
          <w:color w:val="000000"/>
          <w:sz w:val="18"/>
          <w:szCs w:val="18"/>
        </w:rPr>
      </w:pPr>
    </w:p>
    <w:p w:rsidR="00B23548" w:rsidRDefault="00B23548" w:rsidP="00B23548">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Ponudbene vrednosti za celoten obseg javnega naročila:</w:t>
      </w:r>
    </w:p>
    <w:tbl>
      <w:tblPr>
        <w:tblStyle w:val="NormalTablePHPDOCX"/>
        <w:tblW w:w="5038" w:type="pct"/>
        <w:tblInd w:w="108" w:type="dxa"/>
        <w:tblLook w:val="04A0" w:firstRow="1" w:lastRow="0" w:firstColumn="1" w:lastColumn="0" w:noHBand="0" w:noVBand="1"/>
      </w:tblPr>
      <w:tblGrid>
        <w:gridCol w:w="5107"/>
        <w:gridCol w:w="1924"/>
        <w:gridCol w:w="621"/>
        <w:gridCol w:w="1634"/>
        <w:gridCol w:w="71"/>
      </w:tblGrid>
      <w:tr w:rsidR="00B23548" w:rsidTr="00F233E3">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23548" w:rsidRDefault="00B23548" w:rsidP="00F233E3">
            <w:pPr>
              <w:jc w:val="center"/>
            </w:pPr>
            <w:r>
              <w:rPr>
                <w:rFonts w:ascii="Arial" w:hAnsi="Arial" w:cs="Arial"/>
                <w:b/>
                <w:bCs/>
                <w:color w:val="000000"/>
                <w:position w:val="-2"/>
                <w:sz w:val="18"/>
                <w:szCs w:val="18"/>
                <w:shd w:val="clear" w:color="auto" w:fill="D1D1D1"/>
              </w:rPr>
              <w:t>Postavka</w:t>
            </w:r>
          </w:p>
        </w:tc>
        <w:tc>
          <w:tcPr>
            <w:tcW w:w="102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23548" w:rsidRDefault="00B23548" w:rsidP="00F233E3">
            <w:pPr>
              <w:jc w:val="center"/>
            </w:pPr>
            <w:r>
              <w:rPr>
                <w:rFonts w:ascii="Arial" w:hAnsi="Arial" w:cs="Arial"/>
                <w:b/>
                <w:bCs/>
                <w:color w:val="000000"/>
                <w:position w:val="-2"/>
                <w:sz w:val="18"/>
                <w:szCs w:val="18"/>
                <w:shd w:val="clear" w:color="auto" w:fill="D1D1D1"/>
              </w:rPr>
              <w:t>Skupna vrednost brez DDV za vse merilnike za celotno obdobje</w:t>
            </w:r>
          </w:p>
        </w:tc>
        <w:tc>
          <w:tcPr>
            <w:tcW w:w="33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23548" w:rsidRDefault="00B23548" w:rsidP="00F233E3">
            <w:pPr>
              <w:jc w:val="center"/>
            </w:pPr>
            <w:r>
              <w:rPr>
                <w:rFonts w:ascii="Arial" w:hAnsi="Arial" w:cs="Arial"/>
                <w:b/>
                <w:bCs/>
                <w:color w:val="000000"/>
                <w:position w:val="-2"/>
                <w:sz w:val="18"/>
                <w:szCs w:val="18"/>
                <w:shd w:val="clear" w:color="auto" w:fill="D1D1D1"/>
              </w:rPr>
              <w:t>DDV</w:t>
            </w:r>
          </w:p>
        </w:tc>
        <w:tc>
          <w:tcPr>
            <w:tcW w:w="8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23548" w:rsidRDefault="00B23548" w:rsidP="00F233E3">
            <w:pPr>
              <w:jc w:val="center"/>
            </w:pPr>
            <w:r>
              <w:rPr>
                <w:rFonts w:ascii="Arial" w:hAnsi="Arial" w:cs="Arial"/>
                <w:b/>
                <w:bCs/>
                <w:color w:val="000000"/>
                <w:position w:val="-2"/>
                <w:sz w:val="18"/>
                <w:szCs w:val="18"/>
                <w:shd w:val="clear" w:color="auto" w:fill="D1D1D1"/>
              </w:rPr>
              <w:t>Vrednost z DDV</w:t>
            </w:r>
          </w:p>
        </w:tc>
      </w:tr>
      <w:tr w:rsidR="00B23548" w:rsidTr="00F233E3">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r>
              <w:rPr>
                <w:rFonts w:ascii="Arial" w:hAnsi="Arial" w:cs="Arial"/>
                <w:color w:val="000000"/>
                <w:position w:val="-2"/>
                <w:sz w:val="18"/>
                <w:szCs w:val="18"/>
              </w:rPr>
              <w:t>POSTAVKA 1: Ponudbena cena treh (3) merilnikov hitrosti</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r>
              <w:rPr>
                <w:rFonts w:ascii="Arial" w:hAnsi="Arial" w:cs="Arial"/>
                <w:color w:val="000000"/>
                <w:position w:val="-2"/>
                <w:sz w:val="18"/>
                <w:szCs w:val="18"/>
              </w:rPr>
              <w:t> </w:t>
            </w: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r>
              <w:rPr>
                <w:rFonts w:ascii="Arial" w:hAnsi="Arial" w:cs="Arial"/>
                <w:color w:val="000000"/>
                <w:position w:val="-2"/>
                <w:sz w:val="18"/>
                <w:szCs w:val="18"/>
              </w:rPr>
              <w:t> </w:t>
            </w: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r>
              <w:rPr>
                <w:rFonts w:ascii="Arial" w:hAnsi="Arial" w:cs="Arial"/>
                <w:color w:val="000000"/>
                <w:position w:val="-2"/>
                <w:sz w:val="18"/>
                <w:szCs w:val="18"/>
              </w:rPr>
              <w:t> </w:t>
            </w:r>
          </w:p>
        </w:tc>
      </w:tr>
      <w:tr w:rsidR="00B23548" w:rsidTr="00F233E3">
        <w:trPr>
          <w:gridAfter w:val="1"/>
          <w:wAfter w:w="37"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r>
              <w:rPr>
                <w:rFonts w:ascii="Arial" w:hAnsi="Arial" w:cs="Arial"/>
                <w:color w:val="000000"/>
                <w:position w:val="-2"/>
                <w:sz w:val="18"/>
                <w:szCs w:val="18"/>
              </w:rPr>
              <w:t>POSTAVKA 2: Ponudbena cena vzdrževanja merilnikov hitrosti v času garancije (36 mesecev od dobave merilnikov) SKUPAJ</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r>
              <w:rPr>
                <w:rFonts w:ascii="Arial" w:hAnsi="Arial" w:cs="Arial"/>
                <w:color w:val="000000"/>
                <w:position w:val="-2"/>
                <w:sz w:val="18"/>
                <w:szCs w:val="18"/>
              </w:rPr>
              <w:t> </w:t>
            </w: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r>
              <w:rPr>
                <w:rFonts w:ascii="Arial" w:hAnsi="Arial" w:cs="Arial"/>
                <w:color w:val="000000"/>
                <w:position w:val="-2"/>
                <w:sz w:val="18"/>
                <w:szCs w:val="18"/>
              </w:rPr>
              <w:t> </w:t>
            </w: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r>
              <w:rPr>
                <w:rFonts w:ascii="Arial" w:hAnsi="Arial" w:cs="Arial"/>
                <w:color w:val="000000"/>
                <w:position w:val="-2"/>
                <w:sz w:val="18"/>
                <w:szCs w:val="18"/>
              </w:rPr>
              <w:t> </w:t>
            </w:r>
          </w:p>
        </w:tc>
      </w:tr>
      <w:tr w:rsidR="00B23548" w:rsidTr="00F233E3">
        <w:trPr>
          <w:gridAfter w:val="1"/>
          <w:wAfter w:w="37"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B23548">
            <w:pPr>
              <w:pStyle w:val="ListParagraph"/>
              <w:numPr>
                <w:ilvl w:val="0"/>
                <w:numId w:val="38"/>
              </w:numPr>
              <w:rPr>
                <w:rFonts w:ascii="Arial" w:hAnsi="Arial" w:cs="Arial"/>
                <w:color w:val="000000"/>
                <w:position w:val="-2"/>
                <w:sz w:val="18"/>
                <w:szCs w:val="18"/>
              </w:rPr>
            </w:pPr>
            <w:r w:rsidRPr="008A4D64">
              <w:rPr>
                <w:rFonts w:ascii="Arial Unicode MS" w:eastAsia="Arial Unicode MS" w:hAnsi="Arial Unicode MS" w:cs="Arial Unicode MS"/>
                <w:sz w:val="18"/>
                <w:szCs w:val="18"/>
              </w:rPr>
              <w:t>overitev</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r>
      <w:tr w:rsidR="00B23548" w:rsidTr="00F233E3">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Pr="008A4D64" w:rsidRDefault="00B23548" w:rsidP="00B23548">
            <w:pPr>
              <w:pStyle w:val="ListParagraph"/>
              <w:numPr>
                <w:ilvl w:val="0"/>
                <w:numId w:val="38"/>
              </w:numPr>
              <w:rPr>
                <w:rFonts w:ascii="Arial Unicode MS" w:eastAsia="Arial Unicode MS" w:hAnsi="Arial Unicode MS" w:cs="Arial Unicode MS"/>
                <w:sz w:val="18"/>
                <w:szCs w:val="18"/>
              </w:rPr>
            </w:pPr>
            <w:r w:rsidRPr="008A4D64">
              <w:rPr>
                <w:rFonts w:ascii="Arial Unicode MS" w:eastAsia="Arial Unicode MS" w:hAnsi="Arial Unicode MS" w:cs="Arial Unicode MS"/>
                <w:sz w:val="18"/>
                <w:szCs w:val="18"/>
              </w:rPr>
              <w:t xml:space="preserve">vzdrževanje </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r>
      <w:tr w:rsidR="00B23548" w:rsidTr="00F233E3">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Pr="008A4D64" w:rsidRDefault="00B23548" w:rsidP="00B23548">
            <w:pPr>
              <w:pStyle w:val="ListParagraph"/>
              <w:numPr>
                <w:ilvl w:val="0"/>
                <w:numId w:val="38"/>
              </w:numPr>
              <w:rPr>
                <w:rFonts w:ascii="Arial Unicode MS" w:eastAsia="Arial Unicode MS" w:hAnsi="Arial Unicode MS" w:cs="Arial Unicode MS"/>
                <w:sz w:val="18"/>
                <w:szCs w:val="18"/>
              </w:rPr>
            </w:pPr>
            <w:r w:rsidRPr="008A4D64">
              <w:rPr>
                <w:rFonts w:ascii="Arial Unicode MS" w:eastAsia="Arial Unicode MS" w:hAnsi="Arial Unicode MS" w:cs="Arial Unicode MS"/>
                <w:sz w:val="18"/>
                <w:szCs w:val="18"/>
              </w:rPr>
              <w:lastRenderedPageBreak/>
              <w:t>informacijska podpora</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r>
      <w:tr w:rsidR="00B23548" w:rsidTr="00F233E3">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Pr="00405A69" w:rsidRDefault="00B23548" w:rsidP="00B23548">
            <w:pPr>
              <w:pStyle w:val="ListParagraph"/>
              <w:numPr>
                <w:ilvl w:val="0"/>
                <w:numId w:val="38"/>
              </w:numPr>
              <w:rPr>
                <w:rFonts w:ascii="Arial Unicode MS" w:eastAsia="Arial Unicode MS" w:hAnsi="Arial Unicode MS" w:cs="Arial Unicode MS"/>
                <w:sz w:val="18"/>
                <w:szCs w:val="18"/>
              </w:rPr>
            </w:pPr>
            <w:r w:rsidRPr="00405A69">
              <w:rPr>
                <w:rFonts w:ascii="Arial Unicode MS" w:eastAsia="Arial Unicode MS" w:hAnsi="Arial Unicode MS" w:cs="Arial Unicode MS"/>
                <w:sz w:val="18"/>
                <w:szCs w:val="18"/>
              </w:rPr>
              <w:t>tehnična podpora</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r>
      <w:tr w:rsidR="00B23548" w:rsidTr="00F233E3">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Pr="00405A69" w:rsidRDefault="00B23548" w:rsidP="00F233E3">
            <w:pPr>
              <w:rPr>
                <w:sz w:val="18"/>
                <w:szCs w:val="18"/>
              </w:rPr>
            </w:pPr>
            <w:r w:rsidRPr="00405A69">
              <w:rPr>
                <w:rFonts w:ascii="Arial" w:hAnsi="Arial" w:cs="Arial"/>
                <w:position w:val="-2"/>
                <w:sz w:val="18"/>
                <w:szCs w:val="18"/>
              </w:rPr>
              <w:t>POSTAVKA 3: Ponudbena cena vzdrževanja v času po poteku garancije ( 60 mesecev po poteku garancijskega obdobja) SKUPAJ</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r>
              <w:rPr>
                <w:rFonts w:ascii="Arial" w:hAnsi="Arial" w:cs="Arial"/>
                <w:color w:val="000000"/>
                <w:position w:val="-2"/>
                <w:sz w:val="18"/>
                <w:szCs w:val="18"/>
              </w:rPr>
              <w:t> </w:t>
            </w: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r>
              <w:rPr>
                <w:rFonts w:ascii="Arial" w:hAnsi="Arial" w:cs="Arial"/>
                <w:color w:val="000000"/>
                <w:position w:val="-2"/>
                <w:sz w:val="18"/>
                <w:szCs w:val="18"/>
              </w:rPr>
              <w:t> </w:t>
            </w: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r>
              <w:rPr>
                <w:rFonts w:ascii="Arial" w:hAnsi="Arial" w:cs="Arial"/>
                <w:color w:val="000000"/>
                <w:position w:val="-2"/>
                <w:sz w:val="18"/>
                <w:szCs w:val="18"/>
              </w:rPr>
              <w:t> </w:t>
            </w:r>
          </w:p>
        </w:tc>
      </w:tr>
      <w:tr w:rsidR="00B23548" w:rsidTr="00F233E3">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Pr="00405A69" w:rsidRDefault="00B23548" w:rsidP="00B23548">
            <w:pPr>
              <w:pStyle w:val="ListParagraph"/>
              <w:numPr>
                <w:ilvl w:val="0"/>
                <w:numId w:val="38"/>
              </w:numPr>
              <w:rPr>
                <w:rFonts w:ascii="Arial Unicode MS" w:eastAsia="Arial Unicode MS" w:hAnsi="Arial Unicode MS" w:cs="Arial Unicode MS"/>
                <w:sz w:val="18"/>
                <w:szCs w:val="18"/>
              </w:rPr>
            </w:pPr>
            <w:r w:rsidRPr="00405A69">
              <w:rPr>
                <w:rFonts w:ascii="Arial Unicode MS" w:eastAsia="Arial Unicode MS" w:hAnsi="Arial Unicode MS" w:cs="Arial Unicode MS"/>
                <w:sz w:val="18"/>
                <w:szCs w:val="18"/>
              </w:rPr>
              <w:t>overitev</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r>
      <w:tr w:rsidR="00B23548" w:rsidTr="00F233E3">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Pr="00405A69" w:rsidRDefault="00B23548" w:rsidP="00B23548">
            <w:pPr>
              <w:pStyle w:val="ListParagraph"/>
              <w:numPr>
                <w:ilvl w:val="0"/>
                <w:numId w:val="38"/>
              </w:numPr>
              <w:rPr>
                <w:rFonts w:ascii="Arial Unicode MS" w:eastAsia="Arial Unicode MS" w:hAnsi="Arial Unicode MS" w:cs="Arial Unicode MS"/>
                <w:sz w:val="18"/>
                <w:szCs w:val="18"/>
              </w:rPr>
            </w:pPr>
            <w:r w:rsidRPr="00405A69">
              <w:rPr>
                <w:rFonts w:ascii="Arial Unicode MS" w:eastAsia="Arial Unicode MS" w:hAnsi="Arial Unicode MS" w:cs="Arial Unicode MS"/>
                <w:sz w:val="18"/>
                <w:szCs w:val="18"/>
              </w:rPr>
              <w:t xml:space="preserve">vzdrževanje </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r>
      <w:tr w:rsidR="00B23548" w:rsidTr="00F233E3">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Pr="00405A69" w:rsidRDefault="00B23548" w:rsidP="00B23548">
            <w:pPr>
              <w:pStyle w:val="ListParagraph"/>
              <w:numPr>
                <w:ilvl w:val="0"/>
                <w:numId w:val="38"/>
              </w:numPr>
              <w:rPr>
                <w:rFonts w:ascii="Arial Unicode MS" w:eastAsia="Arial Unicode MS" w:hAnsi="Arial Unicode MS" w:cs="Arial Unicode MS"/>
                <w:sz w:val="18"/>
                <w:szCs w:val="18"/>
              </w:rPr>
            </w:pPr>
            <w:r w:rsidRPr="00405A69">
              <w:rPr>
                <w:rFonts w:ascii="Arial Unicode MS" w:eastAsia="Arial Unicode MS" w:hAnsi="Arial Unicode MS" w:cs="Arial Unicode MS"/>
                <w:sz w:val="18"/>
                <w:szCs w:val="18"/>
              </w:rPr>
              <w:t>informacijska podpora</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r>
      <w:tr w:rsidR="00B23548" w:rsidTr="00F233E3">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Pr="00405A69" w:rsidRDefault="00B23548" w:rsidP="00B23548">
            <w:pPr>
              <w:pStyle w:val="ListParagraph"/>
              <w:numPr>
                <w:ilvl w:val="0"/>
                <w:numId w:val="38"/>
              </w:numPr>
              <w:rPr>
                <w:rFonts w:ascii="Arial Unicode MS" w:eastAsia="Arial Unicode MS" w:hAnsi="Arial Unicode MS" w:cs="Arial Unicode MS"/>
                <w:sz w:val="18"/>
                <w:szCs w:val="18"/>
              </w:rPr>
            </w:pPr>
            <w:r w:rsidRPr="00405A69">
              <w:rPr>
                <w:rFonts w:ascii="Arial Unicode MS" w:eastAsia="Arial Unicode MS" w:hAnsi="Arial Unicode MS" w:cs="Arial Unicode MS"/>
                <w:sz w:val="18"/>
                <w:szCs w:val="18"/>
              </w:rPr>
              <w:t>tehnična podpora</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r>
      <w:tr w:rsidR="00B23548" w:rsidTr="00F233E3">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Pr="008A4D64" w:rsidRDefault="00B23548" w:rsidP="00B23548">
            <w:pPr>
              <w:pStyle w:val="ListParagraph"/>
              <w:numPr>
                <w:ilvl w:val="0"/>
                <w:numId w:val="38"/>
              </w:numPr>
              <w:rPr>
                <w:rFonts w:ascii="Arial Unicode MS" w:eastAsia="Arial Unicode MS" w:hAnsi="Arial Unicode MS" w:cs="Arial Unicode MS"/>
                <w:sz w:val="18"/>
                <w:szCs w:val="18"/>
              </w:rPr>
            </w:pPr>
            <w:r w:rsidRPr="008A4D64">
              <w:rPr>
                <w:rFonts w:ascii="Arial Unicode MS" w:eastAsia="Arial Unicode MS" w:hAnsi="Arial Unicode MS" w:cs="Arial Unicode MS"/>
                <w:sz w:val="18"/>
                <w:szCs w:val="18"/>
              </w:rPr>
              <w:t>zagotavljanje rezervnih delov</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r>
      <w:tr w:rsidR="00B23548" w:rsidTr="00F233E3">
        <w:trPr>
          <w:gridAfter w:val="1"/>
          <w:wAfter w:w="38" w:type="pct"/>
        </w:trPr>
        <w:tc>
          <w:tcPr>
            <w:tcW w:w="2729"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r>
              <w:rPr>
                <w:rFonts w:ascii="Arial" w:hAnsi="Arial" w:cs="Arial"/>
                <w:color w:val="000000"/>
                <w:position w:val="-2"/>
                <w:sz w:val="18"/>
                <w:szCs w:val="18"/>
              </w:rPr>
              <w:t xml:space="preserve">POSTAVKA 4: Prestavitev merilnikov hitrosti za obdobje sklenitve pogodbe (do 7 prestavitev / mesec za obdobje 96 mesecev)  </w:t>
            </w:r>
          </w:p>
        </w:tc>
        <w:tc>
          <w:tcPr>
            <w:tcW w:w="1028"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c>
          <w:tcPr>
            <w:tcW w:w="332"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c>
          <w:tcPr>
            <w:tcW w:w="873"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B23548" w:rsidRDefault="00B23548" w:rsidP="00F233E3">
            <w:pPr>
              <w:rPr>
                <w:rFonts w:ascii="Arial" w:hAnsi="Arial" w:cs="Arial"/>
                <w:color w:val="000000"/>
                <w:position w:val="-2"/>
                <w:sz w:val="18"/>
                <w:szCs w:val="18"/>
              </w:rPr>
            </w:pPr>
          </w:p>
        </w:tc>
      </w:tr>
      <w:tr w:rsidR="00B23548" w:rsidTr="00F233E3">
        <w:trPr>
          <w:gridAfter w:val="1"/>
          <w:wAfter w:w="38" w:type="pct"/>
        </w:trPr>
        <w:tc>
          <w:tcPr>
            <w:tcW w:w="2729" w:type="pct"/>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135" w:type="dxa"/>
              <w:bottom w:w="135" w:type="dxa"/>
            </w:tcMar>
            <w:vAlign w:val="center"/>
          </w:tcPr>
          <w:p w:rsidR="00B23548" w:rsidRPr="00E324A3" w:rsidRDefault="00B23548" w:rsidP="00F233E3">
            <w:pPr>
              <w:jc w:val="right"/>
              <w:rPr>
                <w:rFonts w:ascii="Arial" w:hAnsi="Arial" w:cs="Arial"/>
                <w:b/>
                <w:color w:val="000000"/>
                <w:position w:val="-2"/>
                <w:sz w:val="18"/>
                <w:szCs w:val="18"/>
              </w:rPr>
            </w:pPr>
            <w:r w:rsidRPr="00E324A3">
              <w:rPr>
                <w:rFonts w:ascii="Arial" w:hAnsi="Arial" w:cs="Arial"/>
                <w:b/>
                <w:color w:val="000000"/>
                <w:position w:val="-2"/>
                <w:sz w:val="18"/>
                <w:szCs w:val="18"/>
              </w:rPr>
              <w:t>Skupaj</w:t>
            </w:r>
          </w:p>
        </w:tc>
        <w:tc>
          <w:tcPr>
            <w:tcW w:w="1028"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rsidR="00B23548" w:rsidRPr="0099058F" w:rsidRDefault="00B23548" w:rsidP="00F233E3">
            <w:pPr>
              <w:rPr>
                <w:rFonts w:ascii="Arial" w:hAnsi="Arial" w:cs="Arial"/>
                <w:b/>
                <w:position w:val="-2"/>
                <w:sz w:val="18"/>
                <w:szCs w:val="18"/>
              </w:rPr>
            </w:pPr>
          </w:p>
        </w:tc>
        <w:tc>
          <w:tcPr>
            <w:tcW w:w="332"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rsidR="00B23548" w:rsidRPr="0099058F" w:rsidRDefault="00B23548" w:rsidP="00F233E3">
            <w:pPr>
              <w:rPr>
                <w:rFonts w:ascii="Arial" w:hAnsi="Arial" w:cs="Arial"/>
                <w:b/>
                <w:position w:val="-2"/>
                <w:sz w:val="18"/>
                <w:szCs w:val="18"/>
              </w:rPr>
            </w:pPr>
          </w:p>
        </w:tc>
        <w:tc>
          <w:tcPr>
            <w:tcW w:w="873"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rsidR="00B23548" w:rsidRPr="0099058F" w:rsidRDefault="00B23548" w:rsidP="00F233E3">
            <w:pPr>
              <w:rPr>
                <w:rFonts w:ascii="Arial" w:hAnsi="Arial" w:cs="Arial"/>
                <w:b/>
                <w:position w:val="-2"/>
                <w:sz w:val="18"/>
                <w:szCs w:val="18"/>
              </w:rPr>
            </w:pPr>
          </w:p>
        </w:tc>
      </w:tr>
      <w:tr w:rsidR="00B23548" w:rsidTr="00F233E3">
        <w:tc>
          <w:tcPr>
            <w:tcW w:w="5000" w:type="pct"/>
            <w:gridSpan w:val="5"/>
            <w:tcMar>
              <w:top w:w="0" w:type="auto"/>
              <w:bottom w:w="0" w:type="auto"/>
            </w:tcMar>
          </w:tcPr>
          <w:p w:rsidR="00B23548" w:rsidRDefault="00B23548" w:rsidP="00F233E3">
            <w:pPr>
              <w:jc w:val="both"/>
              <w:rPr>
                <w:rFonts w:ascii="Arial" w:hAnsi="Arial" w:cs="Arial"/>
                <w:color w:val="000000"/>
                <w:sz w:val="18"/>
                <w:szCs w:val="18"/>
              </w:rPr>
            </w:pPr>
          </w:p>
          <w:p w:rsidR="00B23548" w:rsidRPr="00405A69" w:rsidRDefault="00B23548" w:rsidP="00F233E3">
            <w:pPr>
              <w:jc w:val="both"/>
            </w:pPr>
            <w:r>
              <w:rPr>
                <w:rFonts w:ascii="Arial" w:hAnsi="Arial" w:cs="Arial"/>
                <w:color w:val="000000"/>
                <w:sz w:val="18"/>
                <w:szCs w:val="18"/>
              </w:rPr>
              <w:t xml:space="preserve">Pogodbena cena na enoto in skupna cena vključuje vse stroške in vse popuste ter jih ni mogoče povečati na nobeni osnovi, razen v kolikor bi za to obstajali zakonsko določeni razlogi. Morebitne podražitve do izteka pogodbenega roka za dokončanje oziroma izročitev s primopredajo in celotno obdobje veljavnosti pogodbe so vključene v </w:t>
            </w:r>
            <w:r w:rsidRPr="00405A69">
              <w:rPr>
                <w:rFonts w:ascii="Arial" w:hAnsi="Arial" w:cs="Arial"/>
                <w:sz w:val="18"/>
                <w:szCs w:val="18"/>
              </w:rPr>
              <w:t>pogodbeno ceno in nanjo ne morejo vplivati.</w:t>
            </w:r>
          </w:p>
          <w:p w:rsidR="00B23548" w:rsidRPr="00405A69" w:rsidRDefault="00B23548" w:rsidP="00F233E3">
            <w:pPr>
              <w:jc w:val="both"/>
              <w:rPr>
                <w:rFonts w:ascii="Arial" w:hAnsi="Arial" w:cs="Arial"/>
                <w:sz w:val="18"/>
                <w:szCs w:val="18"/>
              </w:rPr>
            </w:pPr>
          </w:p>
          <w:p w:rsidR="00B23548" w:rsidRPr="00405A69" w:rsidRDefault="00B23548" w:rsidP="00F233E3">
            <w:pPr>
              <w:jc w:val="both"/>
              <w:rPr>
                <w:rFonts w:ascii="Arial" w:hAnsi="Arial" w:cs="Arial"/>
                <w:sz w:val="18"/>
                <w:szCs w:val="18"/>
              </w:rPr>
            </w:pPr>
            <w:r w:rsidRPr="00405A69">
              <w:rPr>
                <w:rFonts w:ascii="Arial" w:hAnsi="Arial" w:cs="Arial"/>
                <w:sz w:val="18"/>
                <w:szCs w:val="18"/>
              </w:rPr>
              <w:t>Prestavitev merilnikov hitrosti za obdobje sklenitve pogodbe do 7 prestavitev merilnikov hitrosti na mesec.  Prestavitve se plačajo po dejansko opravljenih prestavitvah. Cena 1 prestavitve na merilnik znaša _________EUR z vključenim DDV.</w:t>
            </w:r>
          </w:p>
          <w:p w:rsidR="00B23548" w:rsidRDefault="00B23548" w:rsidP="00F233E3">
            <w:pPr>
              <w:jc w:val="both"/>
              <w:rPr>
                <w:rFonts w:ascii="Arial" w:hAnsi="Arial" w:cs="Arial"/>
                <w:color w:val="000000"/>
                <w:sz w:val="18"/>
                <w:szCs w:val="18"/>
              </w:rPr>
            </w:pPr>
            <w:r w:rsidRPr="00907424">
              <w:rPr>
                <w:rFonts w:ascii="Arial" w:hAnsi="Arial" w:cs="Arial"/>
                <w:color w:val="000000"/>
                <w:sz w:val="18"/>
                <w:szCs w:val="18"/>
              </w:rPr>
              <w:t xml:space="preserve"> </w:t>
            </w:r>
          </w:p>
          <w:p w:rsidR="00B23548" w:rsidRDefault="00B23548" w:rsidP="00F233E3">
            <w:pPr>
              <w:jc w:val="both"/>
              <w:rPr>
                <w:rFonts w:ascii="Arial" w:hAnsi="Arial" w:cs="Arial"/>
                <w:color w:val="000000"/>
                <w:sz w:val="18"/>
                <w:szCs w:val="18"/>
              </w:rPr>
            </w:pPr>
          </w:p>
          <w:p w:rsidR="00B23548" w:rsidRDefault="00B23548" w:rsidP="00F233E3">
            <w:pPr>
              <w:jc w:val="both"/>
              <w:rPr>
                <w:rFonts w:cs="Times New Roman"/>
                <w:color w:val="000000"/>
                <w:sz w:val="18"/>
                <w:szCs w:val="18"/>
                <w:lang w:eastAsia="zh-CN"/>
              </w:rPr>
            </w:pPr>
            <w:r>
              <w:rPr>
                <w:rFonts w:ascii="Arial" w:hAnsi="Arial" w:cs="Arial"/>
                <w:color w:val="000000"/>
                <w:sz w:val="18"/>
                <w:szCs w:val="18"/>
              </w:rPr>
              <w:t>Pogodbena cena prav tako zajema v</w:t>
            </w:r>
            <w:r w:rsidRPr="00C1190F">
              <w:rPr>
                <w:rFonts w:ascii="Arial" w:hAnsi="Arial" w:cs="Arial"/>
                <w:color w:val="000000"/>
                <w:sz w:val="18"/>
                <w:szCs w:val="18"/>
              </w:rPr>
              <w:t>s</w:t>
            </w:r>
            <w:r>
              <w:rPr>
                <w:rFonts w:ascii="Arial" w:hAnsi="Arial" w:cs="Arial"/>
                <w:color w:val="000000"/>
                <w:sz w:val="18"/>
                <w:szCs w:val="18"/>
              </w:rPr>
              <w:t>e</w:t>
            </w:r>
            <w:r w:rsidRPr="00C1190F">
              <w:rPr>
                <w:rFonts w:ascii="Arial" w:hAnsi="Arial" w:cs="Arial"/>
                <w:color w:val="000000"/>
                <w:sz w:val="18"/>
                <w:szCs w:val="18"/>
              </w:rPr>
              <w:t xml:space="preserve"> stroš</w:t>
            </w:r>
            <w:r>
              <w:rPr>
                <w:rFonts w:ascii="Arial" w:hAnsi="Arial" w:cs="Arial"/>
                <w:color w:val="000000"/>
                <w:sz w:val="18"/>
                <w:szCs w:val="18"/>
              </w:rPr>
              <w:t>ke, potrebne</w:t>
            </w:r>
            <w:r w:rsidRPr="00C1190F">
              <w:rPr>
                <w:rFonts w:ascii="Arial" w:hAnsi="Arial" w:cs="Arial"/>
                <w:color w:val="000000"/>
                <w:sz w:val="18"/>
                <w:szCs w:val="18"/>
              </w:rPr>
              <w:t xml:space="preserve"> za </w:t>
            </w:r>
            <w:r>
              <w:rPr>
                <w:rFonts w:ascii="Arial" w:hAnsi="Arial" w:cs="Arial"/>
                <w:color w:val="000000"/>
                <w:sz w:val="18"/>
                <w:szCs w:val="18"/>
              </w:rPr>
              <w:t>izvajanje storitev vzdrževanja in prestavitev skladno s specifikacijami.</w:t>
            </w:r>
            <w:r w:rsidRPr="00C1190F">
              <w:rPr>
                <w:rFonts w:ascii="Arial" w:hAnsi="Arial" w:cs="Arial"/>
                <w:color w:val="000000"/>
                <w:sz w:val="18"/>
                <w:szCs w:val="18"/>
              </w:rPr>
              <w:t xml:space="preserve"> </w:t>
            </w:r>
          </w:p>
          <w:p w:rsidR="00B23548" w:rsidRPr="00C1190F" w:rsidRDefault="00B23548" w:rsidP="00F233E3">
            <w:pPr>
              <w:jc w:val="both"/>
              <w:rPr>
                <w:rFonts w:cs="Times New Roman"/>
                <w:color w:val="000000"/>
                <w:sz w:val="18"/>
                <w:szCs w:val="18"/>
                <w:lang w:eastAsia="zh-CN"/>
              </w:rPr>
            </w:pPr>
          </w:p>
        </w:tc>
      </w:tr>
    </w:tbl>
    <w:p w:rsidR="00D83530" w:rsidRDefault="00D8353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Vse cene </w:t>
      </w:r>
      <w:r w:rsidR="00D50384">
        <w:rPr>
          <w:rFonts w:ascii="Arial" w:hAnsi="Arial" w:cs="Arial"/>
          <w:color w:val="000000"/>
          <w:sz w:val="18"/>
          <w:szCs w:val="18"/>
        </w:rPr>
        <w:t xml:space="preserve">na enoto in skupna cena </w:t>
      </w:r>
      <w:r>
        <w:rPr>
          <w:rFonts w:ascii="Arial" w:hAnsi="Arial" w:cs="Arial"/>
          <w:color w:val="000000"/>
          <w:sz w:val="18"/>
          <w:szCs w:val="18"/>
        </w:rPr>
        <w:t xml:space="preserve">so fiksne in niso pogojene z naročilom </w:t>
      </w:r>
      <w:r w:rsidR="00D50384">
        <w:rPr>
          <w:rFonts w:ascii="Arial" w:hAnsi="Arial" w:cs="Arial"/>
          <w:color w:val="000000"/>
          <w:sz w:val="18"/>
          <w:szCs w:val="18"/>
        </w:rPr>
        <w:t>vseh postavk ali njihovih delov</w:t>
      </w:r>
      <w:r>
        <w:rPr>
          <w:rFonts w:ascii="Arial" w:hAnsi="Arial" w:cs="Arial"/>
          <w:color w:val="000000"/>
          <w:sz w:val="18"/>
          <w:szCs w:val="18"/>
        </w:rPr>
        <w:t xml:space="preserve">. </w:t>
      </w:r>
    </w:p>
    <w:p w:rsidR="006A330A" w:rsidRDefault="00E808AB">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rsidR="00E324A3" w:rsidRDefault="00E324A3">
      <w:pPr>
        <w:spacing w:before="225" w:after="225" w:line="240" w:lineRule="auto"/>
        <w:jc w:val="both"/>
      </w:pPr>
    </w:p>
    <w:p w:rsidR="0066400B" w:rsidRDefault="00E808AB">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66400B">
        <w:rPr>
          <w:rFonts w:ascii="Arial" w:hAnsi="Arial" w:cs="Arial"/>
          <w:b/>
          <w:color w:val="000000"/>
          <w:sz w:val="18"/>
          <w:szCs w:val="18"/>
        </w:rPr>
        <w:t>e</w:t>
      </w:r>
      <w:r>
        <w:rPr>
          <w:rFonts w:ascii="Arial" w:hAnsi="Arial" w:cs="Arial"/>
          <w:color w:val="000000"/>
          <w:sz w:val="18"/>
          <w:szCs w:val="18"/>
        </w:rPr>
        <w:t> </w:t>
      </w:r>
    </w:p>
    <w:p w:rsidR="006A330A" w:rsidRDefault="005F5880">
      <w:pPr>
        <w:spacing w:before="225" w:after="225" w:line="240" w:lineRule="auto"/>
        <w:jc w:val="both"/>
      </w:pPr>
      <w:r>
        <w:rPr>
          <w:rFonts w:ascii="Arial" w:hAnsi="Arial" w:cs="Arial"/>
          <w:color w:val="000000"/>
          <w:sz w:val="18"/>
          <w:szCs w:val="18"/>
        </w:rPr>
        <w:t>Ponudba velja najmanj 9</w:t>
      </w:r>
      <w:r w:rsidR="00E808AB">
        <w:rPr>
          <w:rFonts w:ascii="Arial" w:hAnsi="Arial" w:cs="Arial"/>
          <w:color w:val="000000"/>
          <w:sz w:val="18"/>
          <w:szCs w:val="18"/>
        </w:rPr>
        <w:t>0 dni od roka za predložitev ponudb.</w:t>
      </w:r>
    </w:p>
    <w:p w:rsidR="006A330A" w:rsidRDefault="00E808AB">
      <w:pPr>
        <w:spacing w:before="225" w:after="225"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rsidR="00E324A3" w:rsidRDefault="00E324A3">
      <w:pPr>
        <w:spacing w:before="225" w:after="225" w:line="240" w:lineRule="auto"/>
        <w:jc w:val="both"/>
      </w:pPr>
    </w:p>
    <w:p w:rsidR="00B23548" w:rsidRDefault="00B23548">
      <w:pPr>
        <w:spacing w:before="225" w:after="225" w:line="240" w:lineRule="auto"/>
        <w:jc w:val="both"/>
      </w:pPr>
    </w:p>
    <w:p w:rsidR="00B23548" w:rsidRDefault="00B23548">
      <w:pPr>
        <w:spacing w:before="225" w:after="225" w:line="240" w:lineRule="auto"/>
        <w:jc w:val="both"/>
      </w:pPr>
    </w:p>
    <w:p w:rsidR="006A330A" w:rsidRDefault="00E808AB">
      <w:pPr>
        <w:spacing w:before="225" w:after="225" w:line="240" w:lineRule="auto"/>
        <w:jc w:val="both"/>
      </w:pPr>
      <w:r>
        <w:rPr>
          <w:rFonts w:ascii="Arial" w:hAnsi="Arial" w:cs="Arial"/>
          <w:b/>
          <w:bCs/>
          <w:color w:val="000000"/>
          <w:sz w:val="18"/>
          <w:szCs w:val="18"/>
        </w:rPr>
        <w:lastRenderedPageBreak/>
        <w:t>IV. Podatki o plačilu </w:t>
      </w:r>
    </w:p>
    <w:p w:rsidR="00D50384" w:rsidRDefault="00E808AB">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Plačila se opravijo na podlagi izdanih računov. </w:t>
      </w:r>
      <w:r w:rsidR="00D50384">
        <w:rPr>
          <w:rFonts w:ascii="Arial" w:hAnsi="Arial" w:cs="Arial"/>
          <w:color w:val="000000"/>
          <w:sz w:val="18"/>
          <w:szCs w:val="18"/>
        </w:rPr>
        <w:t xml:space="preserve">Prvi račun se lahko izda po prevzemnem zapisniku dobavljenih, nameščenih in delujočih merilnikov. V času vzdrževanja se izdajajo mesečni računu za izvedene storitve v preteklem mesecu. </w:t>
      </w:r>
    </w:p>
    <w:p w:rsidR="006A330A" w:rsidRDefault="00E808AB">
      <w:pPr>
        <w:spacing w:before="225" w:after="225" w:line="240" w:lineRule="auto"/>
        <w:jc w:val="both"/>
      </w:pPr>
      <w:r>
        <w:rPr>
          <w:rFonts w:ascii="Arial" w:hAnsi="Arial" w:cs="Arial"/>
          <w:color w:val="000000"/>
          <w:sz w:val="18"/>
          <w:szCs w:val="18"/>
        </w:rPr>
        <w:t xml:space="preserve">Rok plačila je 30 </w:t>
      </w:r>
      <w:r w:rsidR="0008143D">
        <w:rPr>
          <w:rFonts w:ascii="Arial" w:hAnsi="Arial" w:cs="Arial"/>
          <w:color w:val="000000"/>
          <w:sz w:val="18"/>
          <w:szCs w:val="18"/>
        </w:rPr>
        <w:t>dan</w:t>
      </w:r>
      <w:r>
        <w:rPr>
          <w:rFonts w:ascii="Arial" w:hAnsi="Arial" w:cs="Arial"/>
          <w:color w:val="000000"/>
          <w:sz w:val="18"/>
          <w:szCs w:val="18"/>
        </w:rPr>
        <w:t xml:space="preserve"> od datuma prejema računa. Če naročnik izpodbija del zneska, je dolžan plačati nesporni del zneska. Roki plačil podizvajalcem so enaki kot za izvajalca.</w:t>
      </w:r>
    </w:p>
    <w:p w:rsidR="006A330A" w:rsidRDefault="00E808AB">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6A330A" w:rsidRDefault="00E808AB" w:rsidP="0066400B">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66400B" w:rsidRDefault="00E808AB">
      <w:pPr>
        <w:spacing w:after="0" w:line="240" w:lineRule="auto"/>
        <w:jc w:val="both"/>
        <w:rPr>
          <w:rFonts w:ascii="Arial" w:hAnsi="Arial" w:cs="Arial"/>
          <w:color w:val="000000"/>
          <w:sz w:val="18"/>
          <w:szCs w:val="18"/>
        </w:rPr>
      </w:pPr>
      <w:r>
        <w:rPr>
          <w:rFonts w:ascii="Arial" w:hAnsi="Arial" w:cs="Arial"/>
          <w:color w:val="000000"/>
          <w:sz w:val="18"/>
          <w:szCs w:val="18"/>
        </w:rPr>
        <w:t>  </w:t>
      </w:r>
    </w:p>
    <w:p w:rsidR="0066400B" w:rsidRDefault="00E324A3" w:rsidP="00E324A3">
      <w:pPr>
        <w:rPr>
          <w:rFonts w:ascii="Arial" w:hAnsi="Arial" w:cs="Arial"/>
          <w:color w:val="000000"/>
          <w:sz w:val="18"/>
          <w:szCs w:val="18"/>
        </w:rPr>
      </w:pPr>
      <w:r>
        <w:rPr>
          <w:rFonts w:ascii="Arial" w:hAnsi="Arial" w:cs="Arial"/>
          <w:color w:val="000000"/>
          <w:sz w:val="18"/>
          <w:szCs w:val="18"/>
        </w:rPr>
        <w:br w:type="page"/>
      </w:r>
    </w:p>
    <w:p w:rsidR="006A330A" w:rsidRDefault="00E808AB">
      <w:pPr>
        <w:spacing w:after="0" w:line="240" w:lineRule="auto"/>
        <w:jc w:val="both"/>
        <w:rPr>
          <w:rFonts w:ascii="Arial" w:hAnsi="Arial" w:cs="Arial"/>
          <w:b/>
          <w:bCs/>
          <w:color w:val="000000"/>
          <w:sz w:val="18"/>
          <w:szCs w:val="18"/>
        </w:rPr>
      </w:pPr>
      <w:r>
        <w:rPr>
          <w:rFonts w:ascii="Arial" w:hAnsi="Arial" w:cs="Arial"/>
          <w:b/>
          <w:bCs/>
          <w:color w:val="000000"/>
          <w:sz w:val="18"/>
          <w:szCs w:val="18"/>
        </w:rPr>
        <w:lastRenderedPageBreak/>
        <w:t>V. Podatki o gospodarskem subjektu</w:t>
      </w:r>
    </w:p>
    <w:p w:rsidR="0066400B" w:rsidRDefault="0066400B">
      <w:pPr>
        <w:spacing w:after="0" w:line="240" w:lineRule="auto"/>
        <w:jc w:val="both"/>
      </w:pPr>
    </w:p>
    <w:tbl>
      <w:tblPr>
        <w:tblStyle w:val="NormalTablePHPDOCX"/>
        <w:tblW w:w="8745" w:type="dxa"/>
        <w:tblInd w:w="108" w:type="dxa"/>
        <w:shd w:val="clear" w:color="auto" w:fill="CCCCCC"/>
        <w:tblLook w:val="04A0" w:firstRow="1" w:lastRow="0" w:firstColumn="1" w:lastColumn="0" w:noHBand="0" w:noVBand="1"/>
      </w:tblPr>
      <w:tblGrid>
        <w:gridCol w:w="3194"/>
        <w:gridCol w:w="5161"/>
        <w:gridCol w:w="390"/>
      </w:tblGrid>
      <w:tr w:rsidR="006A330A" w:rsidTr="00416309">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CCCCCC"/>
              </w:rPr>
              <w:t>KONTAKTNA OSEBA: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330A" w:rsidRDefault="00E808AB">
            <w:r>
              <w:rPr>
                <w:rFonts w:ascii="Arial" w:hAnsi="Arial" w:cs="Arial"/>
                <w:color w:val="000000"/>
                <w:position w:val="-2"/>
                <w:sz w:val="18"/>
                <w:szCs w:val="18"/>
              </w:rPr>
              <w:t> </w:t>
            </w:r>
          </w:p>
        </w:tc>
      </w:tr>
      <w:tr w:rsidR="006A330A" w:rsidTr="00416309">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CCCCCC"/>
              </w:rPr>
              <w:t>E-POŠTA KONTAKTNE OSEBE: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330A" w:rsidRDefault="00E808AB">
            <w:r>
              <w:rPr>
                <w:rFonts w:ascii="Arial" w:hAnsi="Arial" w:cs="Arial"/>
                <w:color w:val="000000"/>
                <w:position w:val="-2"/>
                <w:sz w:val="18"/>
                <w:szCs w:val="18"/>
              </w:rPr>
              <w:t> </w:t>
            </w:r>
          </w:p>
        </w:tc>
      </w:tr>
      <w:tr w:rsidR="006A330A" w:rsidTr="00416309">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CCCCCC"/>
              </w:rPr>
              <w:t>TELEFON:</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330A" w:rsidRDefault="00E808AB">
            <w:r>
              <w:rPr>
                <w:rFonts w:ascii="Arial" w:hAnsi="Arial" w:cs="Arial"/>
                <w:color w:val="000000"/>
                <w:position w:val="-2"/>
                <w:sz w:val="18"/>
                <w:szCs w:val="18"/>
              </w:rPr>
              <w:t> </w:t>
            </w:r>
          </w:p>
        </w:tc>
      </w:tr>
      <w:tr w:rsidR="006A330A" w:rsidTr="00416309">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CCCCCC"/>
              </w:rPr>
              <w:t>ID ZA DDV: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330A" w:rsidRDefault="00E808AB">
            <w:r>
              <w:rPr>
                <w:rFonts w:ascii="Arial" w:hAnsi="Arial" w:cs="Arial"/>
                <w:color w:val="000000"/>
                <w:position w:val="-2"/>
                <w:sz w:val="18"/>
                <w:szCs w:val="18"/>
              </w:rPr>
              <w:t> </w:t>
            </w:r>
          </w:p>
        </w:tc>
      </w:tr>
      <w:tr w:rsidR="006A330A" w:rsidTr="00416309">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CCCCCC"/>
              </w:rPr>
              <w:t>PRISTOJNI FINANČNI URAD: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330A" w:rsidRDefault="00E808AB">
            <w:r>
              <w:rPr>
                <w:rFonts w:ascii="Arial" w:hAnsi="Arial" w:cs="Arial"/>
                <w:color w:val="000000"/>
                <w:position w:val="-2"/>
                <w:sz w:val="18"/>
                <w:szCs w:val="18"/>
              </w:rPr>
              <w:t> </w:t>
            </w:r>
          </w:p>
        </w:tc>
      </w:tr>
      <w:tr w:rsidR="006A330A" w:rsidTr="00416309">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CCCCCC"/>
              </w:rPr>
              <w:t>MATIČNA ŠTEVILKA: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330A" w:rsidRDefault="00E808AB">
            <w:r>
              <w:rPr>
                <w:rFonts w:ascii="Arial" w:hAnsi="Arial" w:cs="Arial"/>
                <w:color w:val="000000"/>
                <w:position w:val="-2"/>
                <w:sz w:val="18"/>
                <w:szCs w:val="18"/>
              </w:rPr>
              <w:t> </w:t>
            </w:r>
          </w:p>
        </w:tc>
      </w:tr>
      <w:tr w:rsidR="006A330A" w:rsidTr="00416309">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CCCCCC"/>
              </w:rPr>
              <w:t>ŠTEVILKE TRANSAKCIJSKIH RAČUNOV: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330A" w:rsidRDefault="00E808AB">
            <w:r>
              <w:rPr>
                <w:rFonts w:ascii="Arial" w:hAnsi="Arial" w:cs="Arial"/>
                <w:color w:val="000000"/>
                <w:position w:val="-2"/>
                <w:sz w:val="18"/>
                <w:szCs w:val="18"/>
              </w:rPr>
              <w:t> </w:t>
            </w:r>
          </w:p>
        </w:tc>
      </w:tr>
      <w:tr w:rsidR="006A330A" w:rsidTr="00416309">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CCCCCC"/>
              </w:rPr>
              <w:t>POOBLAŠČENA OSEBA ZA PODPIS PONUDBE IN POGODBE: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330A" w:rsidRDefault="00E808AB">
            <w:r>
              <w:rPr>
                <w:rFonts w:ascii="Arial" w:hAnsi="Arial" w:cs="Arial"/>
                <w:color w:val="000000"/>
                <w:position w:val="-2"/>
                <w:sz w:val="18"/>
                <w:szCs w:val="18"/>
              </w:rPr>
              <w:t> </w:t>
            </w:r>
          </w:p>
        </w:tc>
      </w:tr>
      <w:tr w:rsidR="006A330A" w:rsidTr="00416309">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330A" w:rsidRDefault="00E808AB">
            <w:r>
              <w:rPr>
                <w:rFonts w:ascii="Arial" w:hAnsi="Arial" w:cs="Arial"/>
                <w:color w:val="000000"/>
                <w:position w:val="-2"/>
                <w:sz w:val="18"/>
                <w:szCs w:val="18"/>
              </w:rPr>
              <w:t> </w:t>
            </w:r>
          </w:p>
        </w:tc>
      </w:tr>
      <w:tr w:rsidR="006A330A" w:rsidTr="00416309">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330A" w:rsidRDefault="00E808AB">
            <w:r>
              <w:rPr>
                <w:rFonts w:ascii="Arial" w:hAnsi="Arial" w:cs="Arial"/>
                <w:color w:val="000000"/>
                <w:position w:val="-2"/>
                <w:sz w:val="18"/>
                <w:szCs w:val="18"/>
              </w:rPr>
              <w:t> </w:t>
            </w:r>
          </w:p>
        </w:tc>
      </w:tr>
      <w:tr w:rsidR="006A330A" w:rsidTr="00416309">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330A" w:rsidRDefault="00E808AB">
            <w:r>
              <w:rPr>
                <w:rFonts w:ascii="Arial" w:hAnsi="Arial" w:cs="Arial"/>
                <w:color w:val="000000"/>
                <w:position w:val="-2"/>
                <w:sz w:val="18"/>
                <w:szCs w:val="18"/>
              </w:rPr>
              <w:t> </w:t>
            </w:r>
          </w:p>
        </w:tc>
      </w:tr>
      <w:tr w:rsidR="006A330A" w:rsidTr="00416309">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330A" w:rsidRDefault="00E808AB">
            <w:r>
              <w:rPr>
                <w:rFonts w:ascii="Arial" w:hAnsi="Arial" w:cs="Arial"/>
                <w:color w:val="000000"/>
                <w:position w:val="-2"/>
                <w:sz w:val="18"/>
                <w:szCs w:val="18"/>
              </w:rPr>
              <w:t> </w:t>
            </w:r>
          </w:p>
        </w:tc>
      </w:tr>
      <w:tr w:rsidR="00416309" w:rsidTr="00416309">
        <w:tblPrEx>
          <w:shd w:val="clear" w:color="auto" w:fill="auto"/>
        </w:tblPrEx>
        <w:tc>
          <w:tcPr>
            <w:tcW w:w="8745" w:type="dxa"/>
            <w:gridSpan w:val="3"/>
            <w:tcMar>
              <w:top w:w="75" w:type="dxa"/>
              <w:bottom w:w="75" w:type="dxa"/>
            </w:tcMar>
            <w:vAlign w:val="center"/>
          </w:tcPr>
          <w:p w:rsidR="00416309" w:rsidRDefault="00416309" w:rsidP="00416309">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bl>
    <w:p w:rsidR="006A330A" w:rsidRDefault="006A330A"/>
    <w:tbl>
      <w:tblPr>
        <w:tblStyle w:val="NormalTablePHPDOCX"/>
        <w:tblW w:w="8745" w:type="dxa"/>
        <w:tblInd w:w="108" w:type="dxa"/>
        <w:tblLook w:val="04A0" w:firstRow="1" w:lastRow="0" w:firstColumn="1" w:lastColumn="0" w:noHBand="0" w:noVBand="1"/>
      </w:tblPr>
      <w:tblGrid>
        <w:gridCol w:w="4080"/>
        <w:gridCol w:w="4665"/>
      </w:tblGrid>
      <w:tr w:rsidR="00416309" w:rsidTr="006B1C9A">
        <w:tc>
          <w:tcPr>
            <w:tcW w:w="4080" w:type="dxa"/>
            <w:tcMar>
              <w:top w:w="75" w:type="dxa"/>
              <w:bottom w:w="75" w:type="dxa"/>
            </w:tcMar>
            <w:vAlign w:val="center"/>
          </w:tcPr>
          <w:p w:rsidR="00416309" w:rsidRDefault="00416309" w:rsidP="006B1C9A">
            <w:r>
              <w:rPr>
                <w:rFonts w:ascii="Arial" w:hAnsi="Arial" w:cs="Arial"/>
                <w:color w:val="000000"/>
                <w:position w:val="-2"/>
                <w:sz w:val="18"/>
                <w:szCs w:val="18"/>
              </w:rPr>
              <w:t>Kraj in datum:</w:t>
            </w:r>
          </w:p>
        </w:tc>
        <w:tc>
          <w:tcPr>
            <w:tcW w:w="0" w:type="auto"/>
            <w:tcMar>
              <w:top w:w="75" w:type="dxa"/>
              <w:bottom w:w="75" w:type="dxa"/>
            </w:tcMar>
            <w:vAlign w:val="center"/>
          </w:tcPr>
          <w:p w:rsidR="00416309" w:rsidRDefault="00416309" w:rsidP="006B1C9A">
            <w:pPr>
              <w:jc w:val="center"/>
              <w:rPr>
                <w:rFonts w:ascii="Arial" w:hAnsi="Arial" w:cs="Arial"/>
                <w:color w:val="000000"/>
                <w:position w:val="-2"/>
                <w:sz w:val="18"/>
                <w:szCs w:val="18"/>
              </w:rPr>
            </w:pPr>
          </w:p>
          <w:p w:rsidR="00416309" w:rsidRDefault="00416309" w:rsidP="006B1C9A">
            <w:pPr>
              <w:jc w:val="center"/>
            </w:pPr>
            <w:r>
              <w:rPr>
                <w:rFonts w:ascii="Arial" w:hAnsi="Arial" w:cs="Arial"/>
                <w:color w:val="000000"/>
                <w:position w:val="-2"/>
                <w:sz w:val="18"/>
                <w:szCs w:val="18"/>
              </w:rPr>
              <w:t>Ime in priimek: _____________________</w:t>
            </w:r>
          </w:p>
        </w:tc>
      </w:tr>
      <w:tr w:rsidR="00416309" w:rsidTr="006B1C9A">
        <w:tc>
          <w:tcPr>
            <w:tcW w:w="4080" w:type="dxa"/>
            <w:tcMar>
              <w:top w:w="75" w:type="dxa"/>
              <w:bottom w:w="75" w:type="dxa"/>
            </w:tcMar>
            <w:vAlign w:val="center"/>
          </w:tcPr>
          <w:p w:rsidR="00416309" w:rsidRDefault="00416309" w:rsidP="006B1C9A">
            <w:r>
              <w:rPr>
                <w:rFonts w:ascii="Arial" w:hAnsi="Arial" w:cs="Arial"/>
                <w:color w:val="000000"/>
                <w:position w:val="-2"/>
                <w:sz w:val="18"/>
                <w:szCs w:val="18"/>
              </w:rPr>
              <w:t> </w:t>
            </w:r>
          </w:p>
        </w:tc>
        <w:tc>
          <w:tcPr>
            <w:tcW w:w="0" w:type="auto"/>
            <w:tcMar>
              <w:top w:w="75" w:type="dxa"/>
              <w:bottom w:w="75" w:type="dxa"/>
            </w:tcMar>
            <w:vAlign w:val="center"/>
          </w:tcPr>
          <w:p w:rsidR="00416309" w:rsidRDefault="00416309" w:rsidP="006B1C9A"/>
          <w:p w:rsidR="00416309" w:rsidRDefault="001C43B0" w:rsidP="006B1C9A">
            <w:pPr>
              <w:jc w:val="center"/>
            </w:pPr>
            <w:r>
              <w:rPr>
                <w:rFonts w:ascii="Arial" w:hAnsi="Arial" w:cs="Arial"/>
                <w:color w:val="000000"/>
                <w:position w:val="-2"/>
                <w:sz w:val="18"/>
                <w:szCs w:val="18"/>
              </w:rPr>
              <w:t xml:space="preserve"> (žig in podpis)</w:t>
            </w:r>
          </w:p>
        </w:tc>
      </w:tr>
    </w:tbl>
    <w:p w:rsidR="00416309" w:rsidRDefault="00416309">
      <w:pPr>
        <w:sectPr w:rsidR="00416309" w:rsidSect="0066400B">
          <w:headerReference w:type="default" r:id="rId8"/>
          <w:footerReference w:type="default" r:id="rId9"/>
          <w:pgSz w:w="11906" w:h="16838"/>
          <w:pgMar w:top="395" w:right="1418" w:bottom="1418" w:left="1418" w:header="567" w:footer="596" w:gutter="0"/>
          <w:cols w:space="708"/>
          <w:docGrid w:linePitch="360"/>
        </w:sectPr>
      </w:pPr>
    </w:p>
    <w:p w:rsidR="0039517A" w:rsidRPr="00590863" w:rsidRDefault="0039517A" w:rsidP="001C43B0">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.1</w:t>
      </w:r>
    </w:p>
    <w:p w:rsidR="0039517A" w:rsidRDefault="0039517A" w:rsidP="0039517A">
      <w:pPr>
        <w:rPr>
          <w:rFonts w:ascii="Arial" w:hAnsi="Arial" w:cs="Arial"/>
          <w:sz w:val="18"/>
          <w:szCs w:val="18"/>
        </w:rPr>
      </w:pPr>
    </w:p>
    <w:p w:rsidR="0039517A" w:rsidRDefault="0039517A" w:rsidP="0039517A">
      <w:pPr>
        <w:spacing w:after="0"/>
        <w:jc w:val="right"/>
        <w:rPr>
          <w:rFonts w:ascii="Arial" w:hAnsi="Arial" w:cs="Arial"/>
          <w:sz w:val="18"/>
          <w:szCs w:val="18"/>
        </w:rPr>
      </w:pPr>
    </w:p>
    <w:p w:rsidR="0039517A" w:rsidRDefault="0039517A" w:rsidP="0039517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Ponudbeni predračun</w:t>
      </w:r>
    </w:p>
    <w:p w:rsidR="0039517A" w:rsidRDefault="0039517A" w:rsidP="0039517A">
      <w:pPr>
        <w:spacing w:after="120"/>
        <w:rPr>
          <w:rFonts w:ascii="Arial" w:hAnsi="Arial" w:cs="Arial"/>
        </w:rPr>
      </w:pPr>
    </w:p>
    <w:p w:rsidR="0039517A" w:rsidRDefault="0039517A" w:rsidP="0039517A">
      <w:pPr>
        <w:spacing w:before="225" w:after="225" w:line="240" w:lineRule="auto"/>
        <w:jc w:val="both"/>
      </w:pPr>
      <w:r>
        <w:rPr>
          <w:rFonts w:ascii="Arial" w:hAnsi="Arial" w:cs="Arial"/>
          <w:b/>
          <w:bCs/>
          <w:color w:val="000000"/>
          <w:sz w:val="18"/>
          <w:szCs w:val="18"/>
        </w:rPr>
        <w:t>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39517A" w:rsidTr="00F233E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9517A" w:rsidRDefault="0039517A" w:rsidP="00F233E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9517A" w:rsidRDefault="0039517A" w:rsidP="00F233E3">
            <w:r>
              <w:rPr>
                <w:rFonts w:ascii="Arial" w:hAnsi="Arial" w:cs="Arial"/>
                <w:color w:val="000000"/>
                <w:position w:val="-2"/>
                <w:sz w:val="18"/>
                <w:szCs w:val="18"/>
              </w:rPr>
              <w:t> </w:t>
            </w:r>
          </w:p>
        </w:tc>
      </w:tr>
      <w:tr w:rsidR="0039517A" w:rsidTr="00F233E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9517A" w:rsidRDefault="0039517A" w:rsidP="00F233E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9517A" w:rsidRDefault="0039517A" w:rsidP="00F233E3">
            <w:r>
              <w:rPr>
                <w:rFonts w:ascii="Arial" w:hAnsi="Arial" w:cs="Arial"/>
                <w:color w:val="000000"/>
                <w:position w:val="-2"/>
                <w:sz w:val="18"/>
                <w:szCs w:val="18"/>
              </w:rPr>
              <w:t> </w:t>
            </w:r>
          </w:p>
        </w:tc>
      </w:tr>
    </w:tbl>
    <w:p w:rsidR="0039517A" w:rsidRDefault="0039517A" w:rsidP="0039517A">
      <w:pPr>
        <w:spacing w:before="225" w:after="225" w:line="240" w:lineRule="auto"/>
        <w:jc w:val="both"/>
      </w:pPr>
      <w:r>
        <w:rPr>
          <w:rFonts w:ascii="Arial" w:hAnsi="Arial" w:cs="Arial"/>
          <w:color w:val="000000"/>
          <w:sz w:val="18"/>
          <w:szCs w:val="18"/>
        </w:rPr>
        <w:t> </w:t>
      </w:r>
    </w:p>
    <w:p w:rsidR="0039517A" w:rsidRDefault="0039517A" w:rsidP="0039517A">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Ponudbena cena</w:t>
      </w:r>
    </w:p>
    <w:tbl>
      <w:tblPr>
        <w:tblStyle w:val="NormalTablePHPDOCX"/>
        <w:tblW w:w="5000" w:type="pct"/>
        <w:tblInd w:w="108" w:type="dxa"/>
        <w:tblLook w:val="04A0" w:firstRow="1" w:lastRow="0" w:firstColumn="1" w:lastColumn="0" w:noHBand="0" w:noVBand="1"/>
      </w:tblPr>
      <w:tblGrid>
        <w:gridCol w:w="5107"/>
        <w:gridCol w:w="1924"/>
        <w:gridCol w:w="622"/>
        <w:gridCol w:w="1633"/>
      </w:tblGrid>
      <w:tr w:rsidR="0039517A" w:rsidTr="00F233E3">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9517A" w:rsidRDefault="0039517A" w:rsidP="00F233E3">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9517A" w:rsidRDefault="0039517A" w:rsidP="00F233E3">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9517A" w:rsidRDefault="0039517A" w:rsidP="00F233E3">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9517A" w:rsidRDefault="0039517A" w:rsidP="00F233E3">
            <w:pPr>
              <w:jc w:val="center"/>
            </w:pPr>
            <w:r>
              <w:rPr>
                <w:rFonts w:ascii="Arial" w:hAnsi="Arial" w:cs="Arial"/>
                <w:b/>
                <w:bCs/>
                <w:color w:val="000000"/>
                <w:position w:val="-2"/>
                <w:sz w:val="18"/>
                <w:szCs w:val="18"/>
                <w:shd w:val="clear" w:color="auto" w:fill="D1D1D1"/>
              </w:rPr>
              <w:t>Vrednost z DDV</w:t>
            </w:r>
          </w:p>
        </w:tc>
      </w:tr>
      <w:tr w:rsidR="0039517A" w:rsidTr="00F233E3">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9517A" w:rsidRPr="00C00B95" w:rsidRDefault="001C43B0" w:rsidP="00F233E3">
            <w:pPr>
              <w:jc w:val="center"/>
              <w:rPr>
                <w:b/>
              </w:rPr>
            </w:pPr>
            <w:r>
              <w:rPr>
                <w:rFonts w:ascii="Arial" w:hAnsi="Arial" w:cs="Arial"/>
                <w:b/>
                <w:bCs/>
                <w:color w:val="000000"/>
                <w:sz w:val="18"/>
                <w:szCs w:val="18"/>
              </w:rPr>
              <w:t>Nakup</w:t>
            </w:r>
            <w:r w:rsidRPr="00416309">
              <w:rPr>
                <w:rFonts w:ascii="Arial" w:hAnsi="Arial" w:cs="Arial"/>
                <w:b/>
                <w:bCs/>
                <w:color w:val="000000"/>
                <w:sz w:val="18"/>
                <w:szCs w:val="18"/>
              </w:rPr>
              <w:t xml:space="preserve"> treh stacionarnih merilnikov hitrosti za samodejno evidentiranje prekrškov in vzdrževanje merilnikov za obdobje 96 mesecev od </w:t>
            </w:r>
            <w:r>
              <w:rPr>
                <w:rFonts w:ascii="Arial" w:hAnsi="Arial" w:cs="Arial"/>
                <w:b/>
                <w:bCs/>
                <w:color w:val="000000"/>
                <w:sz w:val="18"/>
                <w:szCs w:val="18"/>
              </w:rPr>
              <w:t>dobave merilnikov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9517A" w:rsidRDefault="0039517A" w:rsidP="00F233E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9517A" w:rsidRDefault="0039517A" w:rsidP="00F233E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9517A" w:rsidRDefault="0039517A" w:rsidP="00F233E3">
            <w:r>
              <w:rPr>
                <w:rFonts w:ascii="Arial" w:hAnsi="Arial" w:cs="Arial"/>
                <w:color w:val="000000"/>
                <w:position w:val="-2"/>
                <w:sz w:val="18"/>
                <w:szCs w:val="18"/>
              </w:rPr>
              <w:t> </w:t>
            </w:r>
          </w:p>
        </w:tc>
      </w:tr>
    </w:tbl>
    <w:p w:rsidR="0039517A" w:rsidRDefault="0039517A" w:rsidP="0039517A">
      <w:pPr>
        <w:spacing w:before="225" w:after="225" w:line="240" w:lineRule="auto"/>
        <w:jc w:val="both"/>
      </w:pPr>
      <w:r>
        <w:rPr>
          <w:rFonts w:ascii="Arial" w:hAnsi="Arial" w:cs="Arial"/>
          <w:color w:val="000000"/>
          <w:sz w:val="18"/>
          <w:szCs w:val="18"/>
        </w:rPr>
        <w:t xml:space="preserve">Zavezujemo se, da bomo </w:t>
      </w:r>
      <w:r w:rsidR="004B061E">
        <w:rPr>
          <w:rFonts w:ascii="Arial" w:hAnsi="Arial" w:cs="Arial"/>
          <w:color w:val="000000"/>
          <w:sz w:val="18"/>
          <w:szCs w:val="18"/>
        </w:rPr>
        <w:t>vse storitve</w:t>
      </w:r>
      <w:r>
        <w:rPr>
          <w:rFonts w:ascii="Arial" w:hAnsi="Arial" w:cs="Arial"/>
          <w:color w:val="000000"/>
          <w:sz w:val="18"/>
          <w:szCs w:val="18"/>
        </w:rPr>
        <w:t xml:space="preserve"> izvršili skladno z zahtevami naročnika, najkasneje v roku določenem v razpisni dokumentaciji.  </w:t>
      </w:r>
    </w:p>
    <w:p w:rsidR="0039517A" w:rsidRDefault="0039517A" w:rsidP="0039517A">
      <w:pPr>
        <w:spacing w:before="225" w:after="225" w:line="240" w:lineRule="auto"/>
        <w:jc w:val="both"/>
      </w:pPr>
      <w:r>
        <w:rPr>
          <w:rFonts w:ascii="Arial" w:hAnsi="Arial" w:cs="Arial"/>
          <w:color w:val="000000"/>
          <w:sz w:val="18"/>
          <w:szCs w:val="18"/>
        </w:rPr>
        <w:t xml:space="preserve">Ponudba </w:t>
      </w:r>
      <w:r w:rsidR="004B061E">
        <w:rPr>
          <w:rFonts w:ascii="Arial" w:hAnsi="Arial" w:cs="Arial"/>
          <w:color w:val="000000"/>
          <w:sz w:val="18"/>
          <w:szCs w:val="18"/>
        </w:rPr>
        <w:t>velja najmanj 9</w:t>
      </w:r>
      <w:r>
        <w:rPr>
          <w:rFonts w:ascii="Arial" w:hAnsi="Arial" w:cs="Arial"/>
          <w:color w:val="000000"/>
          <w:sz w:val="18"/>
          <w:szCs w:val="18"/>
        </w:rPr>
        <w:t>0 dni od roka za predložitev ponudb.</w:t>
      </w:r>
    </w:p>
    <w:p w:rsidR="0039517A" w:rsidRDefault="0039517A" w:rsidP="0039517A">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39517A" w:rsidRDefault="0039517A" w:rsidP="0039517A">
      <w:pPr>
        <w:spacing w:before="225" w:after="225" w:line="240" w:lineRule="auto"/>
        <w:jc w:val="both"/>
      </w:pPr>
      <w:r>
        <w:rPr>
          <w:rFonts w:ascii="Arial" w:hAnsi="Arial" w:cs="Arial"/>
          <w:color w:val="000000"/>
          <w:sz w:val="18"/>
          <w:szCs w:val="18"/>
        </w:rPr>
        <w:t> </w:t>
      </w:r>
    </w:p>
    <w:p w:rsidR="0039517A" w:rsidRDefault="0039517A" w:rsidP="0039517A">
      <w:pPr>
        <w:spacing w:before="225" w:after="225" w:line="240" w:lineRule="auto"/>
        <w:jc w:val="both"/>
      </w:pPr>
      <w:r>
        <w:rPr>
          <w:rFonts w:ascii="Arial" w:hAnsi="Arial" w:cs="Arial"/>
          <w:color w:val="000000"/>
          <w:sz w:val="18"/>
          <w:szCs w:val="18"/>
        </w:rPr>
        <w:t>Predmetni obrazec predstavlja javni del elektronske ponudbe, vidne preko spletne aplikacije e-Oddaja po poteku roka za predložitev ponudb vsem ponudnikom, ki so oddali ponudbe.</w:t>
      </w:r>
    </w:p>
    <w:p w:rsidR="0039517A" w:rsidRDefault="0039517A" w:rsidP="0039517A">
      <w:pPr>
        <w:spacing w:before="225" w:after="225" w:line="240" w:lineRule="auto"/>
        <w:jc w:val="both"/>
      </w:pPr>
      <w:r>
        <w:rPr>
          <w:rFonts w:ascii="Arial" w:hAnsi="Arial" w:cs="Arial"/>
          <w:color w:val="000000"/>
          <w:sz w:val="18"/>
          <w:szCs w:val="18"/>
        </w:rPr>
        <w:t>Ponudnike opozarjamo, da poskrbijo za pravilno umestitev dokumentov pri oddaji ponudbe. Predračun je javno viden po poteku roka za predložitev ponudb, ostala dokumentacija (»Druge priloge«) pa je vidna samo naročniku.</w:t>
      </w:r>
    </w:p>
    <w:p w:rsidR="0039517A" w:rsidRDefault="0039517A" w:rsidP="0039517A">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9517A" w:rsidTr="00F233E3">
        <w:tc>
          <w:tcPr>
            <w:tcW w:w="4080" w:type="dxa"/>
            <w:tcMar>
              <w:top w:w="0" w:type="auto"/>
              <w:bottom w:w="0" w:type="auto"/>
            </w:tcMar>
            <w:vAlign w:val="center"/>
          </w:tcPr>
          <w:p w:rsidR="0039517A" w:rsidRDefault="0039517A" w:rsidP="00F233E3">
            <w:pPr>
              <w:spacing w:before="135" w:after="135"/>
              <w:jc w:val="both"/>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rsidR="0039517A" w:rsidRDefault="0039517A" w:rsidP="00F233E3">
            <w:pPr>
              <w:spacing w:before="135" w:after="135"/>
              <w:jc w:val="center"/>
              <w:textAlignment w:val="center"/>
            </w:pPr>
            <w:r>
              <w:rPr>
                <w:rFonts w:ascii="Arial" w:hAnsi="Arial" w:cs="Arial"/>
                <w:color w:val="000000"/>
                <w:position w:val="-2"/>
                <w:sz w:val="18"/>
                <w:szCs w:val="18"/>
              </w:rPr>
              <w:t>Ime in priimek: _____________________</w:t>
            </w:r>
          </w:p>
        </w:tc>
      </w:tr>
      <w:tr w:rsidR="0039517A" w:rsidTr="00F233E3">
        <w:tc>
          <w:tcPr>
            <w:tcW w:w="4080" w:type="dxa"/>
            <w:tcMar>
              <w:top w:w="0" w:type="auto"/>
              <w:bottom w:w="0" w:type="auto"/>
            </w:tcMar>
            <w:vAlign w:val="center"/>
          </w:tcPr>
          <w:p w:rsidR="0039517A" w:rsidRDefault="0039517A" w:rsidP="00F233E3">
            <w:pPr>
              <w:spacing w:before="135" w:after="135"/>
              <w:jc w:val="both"/>
              <w:textAlignment w:val="center"/>
            </w:pPr>
            <w:r>
              <w:rPr>
                <w:rFonts w:ascii="Arial" w:hAnsi="Arial" w:cs="Arial"/>
                <w:color w:val="000000"/>
                <w:position w:val="-2"/>
                <w:sz w:val="18"/>
                <w:szCs w:val="18"/>
              </w:rPr>
              <w:t> </w:t>
            </w:r>
          </w:p>
          <w:p w:rsidR="0039517A" w:rsidRDefault="0039517A" w:rsidP="00F233E3">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rsidR="0039517A" w:rsidRDefault="0039517A" w:rsidP="00F233E3">
            <w:pPr>
              <w:spacing w:before="135" w:after="135"/>
              <w:jc w:val="both"/>
              <w:textAlignment w:val="center"/>
            </w:pPr>
            <w:r>
              <w:rPr>
                <w:rFonts w:ascii="Arial" w:hAnsi="Arial" w:cs="Arial"/>
                <w:color w:val="000000"/>
                <w:position w:val="-2"/>
                <w:sz w:val="18"/>
                <w:szCs w:val="18"/>
              </w:rPr>
              <w:t> </w:t>
            </w:r>
          </w:p>
          <w:p w:rsidR="0039517A" w:rsidRDefault="0039517A" w:rsidP="00F233E3">
            <w:pPr>
              <w:spacing w:before="135" w:after="135"/>
              <w:jc w:val="center"/>
              <w:textAlignment w:val="center"/>
            </w:pPr>
            <w:r>
              <w:rPr>
                <w:rFonts w:ascii="Arial" w:hAnsi="Arial" w:cs="Arial"/>
                <w:color w:val="000000"/>
                <w:position w:val="-2"/>
                <w:sz w:val="18"/>
                <w:szCs w:val="18"/>
              </w:rPr>
              <w:t> (žig in podpis)</w:t>
            </w:r>
            <w:r>
              <w:rPr>
                <w:rFonts w:ascii="Arial" w:hAnsi="Arial" w:cs="Arial"/>
                <w:color w:val="000000"/>
                <w:position w:val="-2"/>
                <w:sz w:val="18"/>
                <w:szCs w:val="18"/>
              </w:rPr>
              <w:br/>
              <w:t> </w:t>
            </w:r>
          </w:p>
        </w:tc>
      </w:tr>
    </w:tbl>
    <w:p w:rsidR="0039517A" w:rsidRDefault="0039517A">
      <w:pPr>
        <w:rPr>
          <w:rFonts w:ascii="Arial" w:hAnsi="Arial" w:cs="Arial"/>
          <w:sz w:val="18"/>
          <w:szCs w:val="18"/>
        </w:rPr>
      </w:pPr>
    </w:p>
    <w:p w:rsidR="001C43B0" w:rsidRDefault="001C43B0" w:rsidP="00963974">
      <w:pPr>
        <w:spacing w:after="0"/>
        <w:jc w:val="right"/>
        <w:rPr>
          <w:rFonts w:ascii="Arial" w:hAnsi="Arial" w:cs="Arial"/>
          <w:sz w:val="18"/>
          <w:szCs w:val="18"/>
        </w:rPr>
      </w:pPr>
    </w:p>
    <w:p w:rsidR="001C43B0" w:rsidRDefault="001C43B0" w:rsidP="00963974">
      <w:pPr>
        <w:spacing w:after="0"/>
        <w:jc w:val="right"/>
        <w:rPr>
          <w:rFonts w:ascii="Arial" w:hAnsi="Arial" w:cs="Arial"/>
          <w:sz w:val="18"/>
          <w:szCs w:val="18"/>
        </w:rPr>
      </w:pPr>
    </w:p>
    <w:p w:rsidR="001C43B0" w:rsidRDefault="001C43B0" w:rsidP="00963974">
      <w:pPr>
        <w:spacing w:after="0"/>
        <w:jc w:val="right"/>
        <w:rPr>
          <w:rFonts w:ascii="Arial" w:hAnsi="Arial" w:cs="Arial"/>
          <w:sz w:val="18"/>
          <w:szCs w:val="18"/>
        </w:rPr>
      </w:pPr>
    </w:p>
    <w:p w:rsidR="001C43B0" w:rsidRDefault="001C43B0" w:rsidP="00963974">
      <w:pPr>
        <w:spacing w:after="0"/>
        <w:jc w:val="right"/>
        <w:rPr>
          <w:rFonts w:ascii="Arial" w:hAnsi="Arial" w:cs="Arial"/>
          <w:sz w:val="18"/>
          <w:szCs w:val="18"/>
        </w:rPr>
      </w:pPr>
    </w:p>
    <w:p w:rsidR="001C43B0" w:rsidRDefault="001C43B0" w:rsidP="00963974">
      <w:pPr>
        <w:spacing w:after="0"/>
        <w:jc w:val="right"/>
        <w:rPr>
          <w:rFonts w:ascii="Arial" w:hAnsi="Arial" w:cs="Arial"/>
          <w:sz w:val="18"/>
          <w:szCs w:val="18"/>
        </w:rPr>
      </w:pPr>
    </w:p>
    <w:p w:rsidR="001C43B0" w:rsidRDefault="001C43B0" w:rsidP="00963974">
      <w:pPr>
        <w:spacing w:after="0"/>
        <w:jc w:val="right"/>
        <w:rPr>
          <w:rFonts w:ascii="Arial" w:hAnsi="Arial" w:cs="Arial"/>
          <w:sz w:val="18"/>
          <w:szCs w:val="18"/>
        </w:rPr>
      </w:pPr>
    </w:p>
    <w:p w:rsidR="001C43B0" w:rsidRDefault="001C43B0" w:rsidP="00963974">
      <w:pPr>
        <w:spacing w:after="0"/>
        <w:jc w:val="right"/>
        <w:rPr>
          <w:rFonts w:ascii="Arial" w:hAnsi="Arial" w:cs="Arial"/>
          <w:sz w:val="18"/>
          <w:szCs w:val="18"/>
        </w:rPr>
      </w:pPr>
    </w:p>
    <w:p w:rsidR="001C43B0" w:rsidRDefault="001C43B0" w:rsidP="00963974">
      <w:pPr>
        <w:spacing w:after="0"/>
        <w:jc w:val="right"/>
        <w:rPr>
          <w:rFonts w:ascii="Arial" w:hAnsi="Arial" w:cs="Arial"/>
          <w:sz w:val="18"/>
          <w:szCs w:val="18"/>
        </w:rPr>
      </w:pPr>
    </w:p>
    <w:p w:rsidR="00963974" w:rsidRPr="00590863" w:rsidRDefault="00963974" w:rsidP="00963974">
      <w:pPr>
        <w:spacing w:after="0"/>
        <w:jc w:val="right"/>
        <w:rPr>
          <w:rFonts w:ascii="Arial" w:hAnsi="Arial" w:cs="Arial"/>
          <w:sz w:val="18"/>
          <w:szCs w:val="18"/>
        </w:rPr>
      </w:pPr>
      <w:r w:rsidRPr="00590863">
        <w:rPr>
          <w:rFonts w:ascii="Arial" w:hAnsi="Arial" w:cs="Arial"/>
          <w:sz w:val="18"/>
          <w:szCs w:val="18"/>
        </w:rPr>
        <w:lastRenderedPageBreak/>
        <w:t>Obrazec št: 2</w:t>
      </w:r>
    </w:p>
    <w:p w:rsidR="00963974" w:rsidRPr="00252358" w:rsidRDefault="00963974" w:rsidP="00963974"/>
    <w:p w:rsidR="00963974" w:rsidRDefault="00963974" w:rsidP="0096397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963974" w:rsidRDefault="00963974" w:rsidP="00963974">
      <w:pPr>
        <w:spacing w:after="120"/>
        <w:rPr>
          <w:rFonts w:ascii="Arial" w:hAnsi="Arial" w:cs="Arial"/>
        </w:rPr>
      </w:pPr>
    </w:p>
    <w:p w:rsidR="00963974" w:rsidRDefault="00963974" w:rsidP="00963974">
      <w:pPr>
        <w:spacing w:before="225" w:after="225" w:line="240" w:lineRule="auto"/>
        <w:jc w:val="both"/>
      </w:pPr>
      <w:r>
        <w:rPr>
          <w:rFonts w:ascii="Arial" w:hAnsi="Arial" w:cs="Arial"/>
          <w:color w:val="000000"/>
          <w:sz w:val="18"/>
          <w:szCs w:val="18"/>
        </w:rPr>
        <w:t>V zvezi z javnim naročilom »</w:t>
      </w:r>
      <w:r w:rsidRPr="00963974">
        <w:rPr>
          <w:rFonts w:ascii="Arial" w:hAnsi="Arial" w:cs="Arial"/>
          <w:b/>
          <w:bCs/>
          <w:color w:val="000000"/>
          <w:sz w:val="18"/>
          <w:szCs w:val="18"/>
        </w:rPr>
        <w:t xml:space="preserve">Nakup treh stacionarnih merilnikov hitrosti za samodejno evidentiranje prekrškov in vzdrževanje merilnikov za obdobje 96 mesecev od </w:t>
      </w:r>
      <w:r w:rsidR="007E594E">
        <w:rPr>
          <w:rFonts w:ascii="Arial" w:hAnsi="Arial" w:cs="Arial"/>
          <w:b/>
          <w:bCs/>
          <w:color w:val="000000"/>
          <w:sz w:val="18"/>
          <w:szCs w:val="18"/>
        </w:rPr>
        <w:t>dobave merilnikov</w:t>
      </w:r>
      <w:r>
        <w:rPr>
          <w:rFonts w:ascii="Arial" w:hAnsi="Arial" w:cs="Arial"/>
          <w:color w:val="000000"/>
          <w:sz w:val="18"/>
          <w:szCs w:val="18"/>
        </w:rPr>
        <w:t>«,</w:t>
      </w:r>
    </w:p>
    <w:p w:rsidR="00963974" w:rsidRDefault="00963974" w:rsidP="00963974">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963974" w:rsidRDefault="00963974" w:rsidP="00963974">
      <w:pPr>
        <w:spacing w:before="225" w:after="225" w:line="240" w:lineRule="auto"/>
        <w:jc w:val="both"/>
      </w:pPr>
      <w:r>
        <w:rPr>
          <w:rFonts w:ascii="Arial" w:hAnsi="Arial" w:cs="Arial"/>
          <w:i/>
          <w:iCs/>
          <w:color w:val="000000"/>
          <w:sz w:val="18"/>
          <w:szCs w:val="18"/>
        </w:rPr>
        <w:t>(naziv ponudnika, partnerja v skupni ponudbi)</w:t>
      </w:r>
    </w:p>
    <w:p w:rsidR="00963974" w:rsidRDefault="00963974" w:rsidP="00963974">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963974" w:rsidTr="006B1C9A">
        <w:tc>
          <w:tcPr>
            <w:tcW w:w="0" w:type="auto"/>
            <w:tcMar>
              <w:top w:w="0" w:type="auto"/>
              <w:bottom w:w="0" w:type="auto"/>
            </w:tcMar>
          </w:tcPr>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963974" w:rsidRDefault="00963974" w:rsidP="00963974">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963974" w:rsidTr="006B1C9A">
        <w:tc>
          <w:tcPr>
            <w:tcW w:w="0" w:type="auto"/>
            <w:tcMar>
              <w:top w:w="0" w:type="auto"/>
              <w:bottom w:w="0" w:type="auto"/>
            </w:tcMar>
          </w:tcPr>
          <w:p w:rsidR="00963974" w:rsidRDefault="00963974" w:rsidP="00A0094C">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963974" w:rsidRDefault="00963974" w:rsidP="00A0094C">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963974" w:rsidRDefault="00963974" w:rsidP="00A0094C">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963974" w:rsidRDefault="00963974" w:rsidP="00A0094C">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963974" w:rsidRDefault="00963974" w:rsidP="00A0094C">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963974" w:rsidRDefault="00963974" w:rsidP="00A0094C">
            <w:pPr>
              <w:numPr>
                <w:ilvl w:val="0"/>
                <w:numId w:val="2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963974" w:rsidRDefault="00963974" w:rsidP="00A0094C">
            <w:pPr>
              <w:numPr>
                <w:ilvl w:val="0"/>
                <w:numId w:val="20"/>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rsidR="00963974" w:rsidRDefault="00963974" w:rsidP="00A0094C">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963974" w:rsidRDefault="00963974" w:rsidP="00A0094C">
            <w:pPr>
              <w:numPr>
                <w:ilvl w:val="0"/>
                <w:numId w:val="2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963974" w:rsidRDefault="00963974" w:rsidP="00A0094C">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963974" w:rsidRDefault="00963974" w:rsidP="00A0094C">
            <w:pPr>
              <w:numPr>
                <w:ilvl w:val="0"/>
                <w:numId w:val="20"/>
              </w:numPr>
              <w:jc w:val="both"/>
              <w:rPr>
                <w:rFonts w:ascii="Arial" w:hAnsi="Arial" w:cs="Arial"/>
                <w:color w:val="000000"/>
                <w:sz w:val="18"/>
                <w:szCs w:val="18"/>
              </w:rPr>
            </w:pPr>
            <w:r>
              <w:rPr>
                <w:rFonts w:ascii="Arial" w:hAnsi="Arial" w:cs="Arial"/>
                <w:color w:val="000000"/>
                <w:sz w:val="18"/>
                <w:szCs w:val="18"/>
              </w:rPr>
              <w:t xml:space="preserve">smo </w:t>
            </w:r>
            <w:r w:rsidRPr="0066400B">
              <w:rPr>
                <w:rFonts w:ascii="Arial" w:hAnsi="Arial" w:cs="Arial"/>
                <w:color w:val="000000"/>
                <w:sz w:val="18"/>
                <w:szCs w:val="18"/>
              </w:rPr>
              <w:t>strokovno usposobljen za izvajanje predmeta naro</w:t>
            </w:r>
            <w:r w:rsidRPr="0066400B">
              <w:rPr>
                <w:rFonts w:ascii="Arial" w:hAnsi="Arial" w:cs="Arial" w:hint="eastAsia"/>
                <w:color w:val="000000"/>
                <w:sz w:val="18"/>
                <w:szCs w:val="18"/>
              </w:rPr>
              <w:t>č</w:t>
            </w:r>
            <w:r w:rsidRPr="0066400B">
              <w:rPr>
                <w:rFonts w:ascii="Arial" w:hAnsi="Arial" w:cs="Arial"/>
                <w:color w:val="000000"/>
                <w:sz w:val="18"/>
                <w:szCs w:val="18"/>
              </w:rPr>
              <w:t xml:space="preserve">ila in </w:t>
            </w:r>
            <w:r>
              <w:rPr>
                <w:rFonts w:ascii="Arial" w:hAnsi="Arial" w:cs="Arial"/>
                <w:color w:val="000000"/>
                <w:sz w:val="18"/>
                <w:szCs w:val="18"/>
              </w:rPr>
              <w:t>izpolnjujemo</w:t>
            </w:r>
            <w:r w:rsidRPr="0066400B">
              <w:rPr>
                <w:rFonts w:ascii="Arial" w:hAnsi="Arial" w:cs="Arial"/>
                <w:color w:val="000000"/>
                <w:sz w:val="18"/>
                <w:szCs w:val="18"/>
              </w:rPr>
              <w:t xml:space="preserve"> vse zahteve naro</w:t>
            </w:r>
            <w:r w:rsidRPr="0066400B">
              <w:rPr>
                <w:rFonts w:ascii="Arial" w:hAnsi="Arial" w:cs="Arial" w:hint="eastAsia"/>
                <w:color w:val="000000"/>
                <w:sz w:val="18"/>
                <w:szCs w:val="18"/>
              </w:rPr>
              <w:t>č</w:t>
            </w:r>
            <w:r w:rsidRPr="0066400B">
              <w:rPr>
                <w:rFonts w:ascii="Arial" w:hAnsi="Arial" w:cs="Arial"/>
                <w:color w:val="000000"/>
                <w:sz w:val="18"/>
                <w:szCs w:val="18"/>
              </w:rPr>
              <w:t>nika dolo</w:t>
            </w:r>
            <w:r w:rsidRPr="0066400B">
              <w:rPr>
                <w:rFonts w:ascii="Arial" w:hAnsi="Arial" w:cs="Arial" w:hint="eastAsia"/>
                <w:color w:val="000000"/>
                <w:sz w:val="18"/>
                <w:szCs w:val="18"/>
              </w:rPr>
              <w:t>č</w:t>
            </w:r>
            <w:r w:rsidRPr="0066400B">
              <w:rPr>
                <w:rFonts w:ascii="Arial" w:hAnsi="Arial" w:cs="Arial"/>
                <w:color w:val="000000"/>
                <w:sz w:val="18"/>
                <w:szCs w:val="18"/>
              </w:rPr>
              <w:t>ene v razpisni dokumentaciji in zahteve, ki jih dolo</w:t>
            </w:r>
            <w:r w:rsidRPr="0066400B">
              <w:rPr>
                <w:rFonts w:ascii="Arial" w:hAnsi="Arial" w:cs="Arial" w:hint="eastAsia"/>
                <w:color w:val="000000"/>
                <w:sz w:val="18"/>
                <w:szCs w:val="18"/>
              </w:rPr>
              <w:t>č</w:t>
            </w:r>
            <w:r w:rsidRPr="0066400B">
              <w:rPr>
                <w:rFonts w:ascii="Arial" w:hAnsi="Arial" w:cs="Arial"/>
                <w:color w:val="000000"/>
                <w:sz w:val="18"/>
                <w:szCs w:val="18"/>
              </w:rPr>
              <w:t>ajo veljavni predpisi in zakonodaja na podro</w:t>
            </w:r>
            <w:r w:rsidRPr="0066400B">
              <w:rPr>
                <w:rFonts w:ascii="Arial" w:hAnsi="Arial" w:cs="Arial" w:hint="eastAsia"/>
                <w:color w:val="000000"/>
                <w:sz w:val="18"/>
                <w:szCs w:val="18"/>
              </w:rPr>
              <w:t>č</w:t>
            </w:r>
            <w:r w:rsidRPr="0066400B">
              <w:rPr>
                <w:rFonts w:ascii="Arial" w:hAnsi="Arial" w:cs="Arial"/>
                <w:color w:val="000000"/>
                <w:sz w:val="18"/>
                <w:szCs w:val="18"/>
              </w:rPr>
              <w:t>ju predmeta javnega naro</w:t>
            </w:r>
            <w:r w:rsidRPr="0066400B">
              <w:rPr>
                <w:rFonts w:ascii="Arial" w:hAnsi="Arial" w:cs="Arial" w:hint="eastAsia"/>
                <w:color w:val="000000"/>
                <w:sz w:val="18"/>
                <w:szCs w:val="18"/>
              </w:rPr>
              <w:t>č</w:t>
            </w:r>
            <w:r>
              <w:rPr>
                <w:rFonts w:ascii="Arial" w:hAnsi="Arial" w:cs="Arial"/>
                <w:color w:val="000000"/>
                <w:sz w:val="18"/>
                <w:szCs w:val="18"/>
              </w:rPr>
              <w:t>ila in</w:t>
            </w:r>
          </w:p>
          <w:p w:rsidR="00963974" w:rsidRDefault="00963974" w:rsidP="00A0094C">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963974" w:rsidRDefault="00963974" w:rsidP="00963974">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963974" w:rsidRDefault="00963974" w:rsidP="00963974">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MESTNA OBČINA KRANJ, Slovenski trg 1, 4000 Kranj</w:t>
      </w:r>
      <w:r>
        <w:rPr>
          <w:rFonts w:ascii="Arial" w:hAnsi="Arial" w:cs="Arial"/>
          <w:color w:val="000000"/>
          <w:sz w:val="18"/>
          <w:szCs w:val="18"/>
        </w:rPr>
        <w:t xml:space="preserve">  v zvezi z oddajo javnega naročila za </w:t>
      </w:r>
      <w:r w:rsidRPr="00963974">
        <w:rPr>
          <w:rFonts w:ascii="Arial" w:hAnsi="Arial" w:cs="Arial"/>
          <w:b/>
          <w:bCs/>
          <w:color w:val="000000"/>
          <w:sz w:val="18"/>
          <w:szCs w:val="18"/>
        </w:rPr>
        <w:t xml:space="preserve">Nakup treh stacionarnih merilnikov hitrosti za samodejno evidentiranje prekrškov in vzdrževanje merilnikov za obdobje 96 mesecev od </w:t>
      </w:r>
      <w:r w:rsidR="007E594E">
        <w:rPr>
          <w:rFonts w:ascii="Arial" w:hAnsi="Arial" w:cs="Arial"/>
          <w:b/>
          <w:bCs/>
          <w:color w:val="000000"/>
          <w:sz w:val="18"/>
          <w:szCs w:val="18"/>
        </w:rPr>
        <w:t>dobave merilnikov</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963974" w:rsidRDefault="00963974" w:rsidP="0096397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963974" w:rsidTr="006B1C9A">
        <w:tc>
          <w:tcPr>
            <w:tcW w:w="2500" w:type="pct"/>
            <w:tcMar>
              <w:top w:w="75" w:type="dxa"/>
              <w:bottom w:w="75" w:type="dxa"/>
            </w:tcMar>
            <w:vAlign w:val="center"/>
          </w:tcPr>
          <w:p w:rsidR="00963974" w:rsidRDefault="00963974" w:rsidP="006B1C9A">
            <w:r>
              <w:rPr>
                <w:rFonts w:ascii="Arial" w:hAnsi="Arial" w:cs="Arial"/>
                <w:color w:val="000000"/>
                <w:position w:val="-2"/>
                <w:sz w:val="18"/>
                <w:szCs w:val="18"/>
              </w:rPr>
              <w:t>Kraj in datum:</w:t>
            </w:r>
          </w:p>
        </w:tc>
        <w:tc>
          <w:tcPr>
            <w:tcW w:w="0" w:type="auto"/>
            <w:tcMar>
              <w:top w:w="75" w:type="dxa"/>
              <w:bottom w:w="75" w:type="dxa"/>
            </w:tcMar>
            <w:vAlign w:val="center"/>
          </w:tcPr>
          <w:p w:rsidR="00963974" w:rsidRDefault="00963974" w:rsidP="006B1C9A">
            <w:r>
              <w:rPr>
                <w:rFonts w:ascii="Arial" w:hAnsi="Arial" w:cs="Arial"/>
                <w:color w:val="000000"/>
                <w:position w:val="-2"/>
                <w:sz w:val="18"/>
                <w:szCs w:val="18"/>
              </w:rPr>
              <w:t>Ime in priimek: _____________________</w:t>
            </w:r>
          </w:p>
        </w:tc>
      </w:tr>
      <w:tr w:rsidR="00963974" w:rsidTr="006B1C9A">
        <w:tc>
          <w:tcPr>
            <w:tcW w:w="2500" w:type="pct"/>
            <w:tcMar>
              <w:top w:w="75" w:type="dxa"/>
              <w:bottom w:w="75" w:type="dxa"/>
            </w:tcMar>
            <w:vAlign w:val="center"/>
          </w:tcPr>
          <w:p w:rsidR="00963974" w:rsidRDefault="00963974" w:rsidP="006B1C9A">
            <w:r>
              <w:rPr>
                <w:rFonts w:ascii="Arial" w:hAnsi="Arial" w:cs="Arial"/>
                <w:color w:val="000000"/>
                <w:position w:val="-2"/>
                <w:sz w:val="18"/>
                <w:szCs w:val="18"/>
              </w:rPr>
              <w:t> </w:t>
            </w:r>
          </w:p>
        </w:tc>
        <w:tc>
          <w:tcPr>
            <w:tcW w:w="0" w:type="auto"/>
            <w:tcMar>
              <w:top w:w="75" w:type="dxa"/>
              <w:bottom w:w="75" w:type="dxa"/>
            </w:tcMar>
            <w:vAlign w:val="center"/>
          </w:tcPr>
          <w:p w:rsidR="00963974" w:rsidRDefault="00963974" w:rsidP="006B1C9A"/>
          <w:p w:rsidR="00963974" w:rsidRDefault="00963974" w:rsidP="006B1C9A">
            <w:pPr>
              <w:jc w:val="center"/>
            </w:pPr>
            <w:r>
              <w:rPr>
                <w:rFonts w:ascii="Arial" w:hAnsi="Arial" w:cs="Arial"/>
                <w:color w:val="A9A9A9"/>
                <w:position w:val="-2"/>
                <w:sz w:val="18"/>
                <w:szCs w:val="18"/>
              </w:rPr>
              <w:t>(žig in podpis)</w:t>
            </w:r>
          </w:p>
        </w:tc>
      </w:tr>
    </w:tbl>
    <w:p w:rsidR="00963974" w:rsidRDefault="00963974">
      <w:pPr>
        <w:rPr>
          <w:rFonts w:ascii="Arial" w:hAnsi="Arial" w:cs="Arial"/>
          <w:sz w:val="18"/>
          <w:szCs w:val="18"/>
        </w:rPr>
      </w:pPr>
      <w:r>
        <w:rPr>
          <w:rFonts w:ascii="Arial" w:hAnsi="Arial" w:cs="Arial"/>
          <w:sz w:val="18"/>
          <w:szCs w:val="18"/>
        </w:rPr>
        <w:br w:type="page"/>
      </w:r>
    </w:p>
    <w:p w:rsidR="00E324A3" w:rsidRPr="00590863" w:rsidRDefault="00963974" w:rsidP="00E324A3">
      <w:pPr>
        <w:spacing w:after="0"/>
        <w:jc w:val="right"/>
        <w:rPr>
          <w:rFonts w:ascii="Arial" w:hAnsi="Arial" w:cs="Arial"/>
          <w:sz w:val="18"/>
          <w:szCs w:val="18"/>
        </w:rPr>
      </w:pPr>
      <w:r>
        <w:rPr>
          <w:rFonts w:ascii="Arial" w:hAnsi="Arial" w:cs="Arial"/>
          <w:sz w:val="18"/>
          <w:szCs w:val="18"/>
        </w:rPr>
        <w:lastRenderedPageBreak/>
        <w:t>Obrazec št: 3</w:t>
      </w:r>
    </w:p>
    <w:p w:rsidR="00E324A3" w:rsidRPr="00252358" w:rsidRDefault="00E324A3" w:rsidP="00E324A3"/>
    <w:p w:rsidR="00E324A3" w:rsidRDefault="00E324A3" w:rsidP="00E324A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E324A3" w:rsidRDefault="00E324A3" w:rsidP="00E324A3">
      <w:pPr>
        <w:spacing w:after="120"/>
        <w:rPr>
          <w:rFonts w:ascii="Arial" w:hAnsi="Arial" w:cs="Arial"/>
        </w:rPr>
      </w:pPr>
    </w:p>
    <w:p w:rsidR="00E324A3" w:rsidRDefault="00E324A3" w:rsidP="00E324A3">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178"/>
      </w:tblGrid>
      <w:tr w:rsidR="00E324A3" w:rsidTr="006B1C9A">
        <w:tc>
          <w:tcPr>
            <w:tcW w:w="0" w:type="auto"/>
            <w:tcMar>
              <w:top w:w="0" w:type="auto"/>
              <w:bottom w:w="0" w:type="auto"/>
            </w:tcMar>
          </w:tcPr>
          <w:p w:rsidR="00E324A3" w:rsidRDefault="00E324A3" w:rsidP="00A0094C">
            <w:pPr>
              <w:numPr>
                <w:ilvl w:val="0"/>
                <w:numId w:val="34"/>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E324A3" w:rsidRDefault="00E324A3" w:rsidP="00A0094C">
            <w:pPr>
              <w:numPr>
                <w:ilvl w:val="0"/>
                <w:numId w:val="3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E324A3" w:rsidRDefault="00E324A3" w:rsidP="00A0094C">
            <w:pPr>
              <w:numPr>
                <w:ilvl w:val="0"/>
                <w:numId w:val="3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E324A3" w:rsidRDefault="00E324A3" w:rsidP="00E324A3">
      <w:pPr>
        <w:spacing w:before="225" w:after="225" w:line="240" w:lineRule="auto"/>
        <w:jc w:val="center"/>
      </w:pPr>
      <w:r>
        <w:rPr>
          <w:rFonts w:ascii="Arial" w:hAnsi="Arial" w:cs="Arial"/>
          <w:b/>
          <w:bCs/>
          <w:color w:val="000000"/>
          <w:sz w:val="21"/>
          <w:szCs w:val="21"/>
        </w:rPr>
        <w:t>POOBLASTILO</w:t>
      </w:r>
    </w:p>
    <w:p w:rsidR="00E324A3" w:rsidRDefault="00E324A3" w:rsidP="00E324A3">
      <w:pPr>
        <w:spacing w:before="225" w:after="225" w:line="240" w:lineRule="auto"/>
        <w:jc w:val="both"/>
      </w:pPr>
      <w:r>
        <w:rPr>
          <w:rFonts w:ascii="Arial" w:hAnsi="Arial" w:cs="Arial"/>
          <w:color w:val="000000"/>
          <w:sz w:val="18"/>
          <w:szCs w:val="18"/>
        </w:rPr>
        <w:t xml:space="preserve">Pooblaščamo naročnika </w:t>
      </w:r>
      <w:r w:rsidR="00963974">
        <w:rPr>
          <w:rFonts w:ascii="Arial" w:hAnsi="Arial" w:cs="Arial"/>
          <w:color w:val="000000"/>
          <w:sz w:val="18"/>
          <w:szCs w:val="18"/>
        </w:rPr>
        <w:t>Mestna občina Kranj, Slovenski trg 1, 4000 Kranj</w:t>
      </w:r>
      <w:r>
        <w:rPr>
          <w:rFonts w:ascii="Arial" w:hAnsi="Arial" w:cs="Arial"/>
          <w:color w:val="000000"/>
          <w:sz w:val="18"/>
          <w:szCs w:val="18"/>
        </w:rPr>
        <w:t>,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E324A3" w:rsidTr="006B1C9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324A3" w:rsidRDefault="00E324A3" w:rsidP="006B1C9A">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324A3" w:rsidRDefault="00E324A3" w:rsidP="006B1C9A">
            <w:r>
              <w:rPr>
                <w:rFonts w:ascii="Arial" w:hAnsi="Arial" w:cs="Arial"/>
                <w:color w:val="000000"/>
                <w:position w:val="-2"/>
                <w:sz w:val="18"/>
                <w:szCs w:val="18"/>
              </w:rPr>
              <w:t> </w:t>
            </w:r>
          </w:p>
        </w:tc>
      </w:tr>
      <w:tr w:rsidR="00E324A3" w:rsidTr="006B1C9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324A3" w:rsidRDefault="00E324A3" w:rsidP="006B1C9A">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324A3" w:rsidRDefault="00E324A3" w:rsidP="006B1C9A">
            <w:r>
              <w:rPr>
                <w:rFonts w:ascii="Arial" w:hAnsi="Arial" w:cs="Arial"/>
                <w:color w:val="000000"/>
                <w:position w:val="-2"/>
                <w:sz w:val="18"/>
                <w:szCs w:val="18"/>
              </w:rPr>
              <w:t> </w:t>
            </w:r>
          </w:p>
        </w:tc>
      </w:tr>
      <w:tr w:rsidR="00E324A3" w:rsidTr="006B1C9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324A3" w:rsidRDefault="00E324A3" w:rsidP="006B1C9A">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324A3" w:rsidRDefault="00E324A3" w:rsidP="006B1C9A">
            <w:r>
              <w:rPr>
                <w:rFonts w:ascii="Arial" w:hAnsi="Arial" w:cs="Arial"/>
                <w:color w:val="000000"/>
                <w:position w:val="-2"/>
                <w:sz w:val="18"/>
                <w:szCs w:val="18"/>
              </w:rPr>
              <w:t> </w:t>
            </w:r>
          </w:p>
        </w:tc>
      </w:tr>
      <w:tr w:rsidR="00E324A3" w:rsidTr="006B1C9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324A3" w:rsidRDefault="00E324A3" w:rsidP="006B1C9A">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324A3" w:rsidRDefault="00E324A3" w:rsidP="006B1C9A">
            <w:r>
              <w:rPr>
                <w:rFonts w:ascii="Arial" w:hAnsi="Arial" w:cs="Arial"/>
                <w:color w:val="000000"/>
                <w:position w:val="-2"/>
                <w:sz w:val="18"/>
                <w:szCs w:val="18"/>
              </w:rPr>
              <w:t> </w:t>
            </w:r>
          </w:p>
        </w:tc>
      </w:tr>
      <w:tr w:rsidR="00E324A3" w:rsidTr="006B1C9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324A3" w:rsidRDefault="00E324A3" w:rsidP="006B1C9A">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324A3" w:rsidRDefault="00E324A3" w:rsidP="006B1C9A">
            <w:r>
              <w:rPr>
                <w:rFonts w:ascii="Arial" w:hAnsi="Arial" w:cs="Arial"/>
                <w:color w:val="000000"/>
                <w:position w:val="-2"/>
                <w:sz w:val="18"/>
                <w:szCs w:val="18"/>
              </w:rPr>
              <w:t> </w:t>
            </w:r>
          </w:p>
        </w:tc>
      </w:tr>
    </w:tbl>
    <w:p w:rsidR="00E324A3" w:rsidRDefault="00E324A3" w:rsidP="00E324A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E324A3" w:rsidTr="006B1C9A">
        <w:tc>
          <w:tcPr>
            <w:tcW w:w="2500" w:type="pct"/>
            <w:tcMar>
              <w:top w:w="75" w:type="dxa"/>
              <w:bottom w:w="75" w:type="dxa"/>
            </w:tcMar>
            <w:vAlign w:val="center"/>
          </w:tcPr>
          <w:p w:rsidR="00E324A3" w:rsidRDefault="00E324A3" w:rsidP="006B1C9A">
            <w:r>
              <w:rPr>
                <w:rFonts w:ascii="Arial" w:hAnsi="Arial" w:cs="Arial"/>
                <w:color w:val="000000"/>
                <w:position w:val="-2"/>
                <w:sz w:val="18"/>
                <w:szCs w:val="18"/>
              </w:rPr>
              <w:t>Kraj in datum:</w:t>
            </w:r>
          </w:p>
        </w:tc>
        <w:tc>
          <w:tcPr>
            <w:tcW w:w="0" w:type="auto"/>
            <w:tcMar>
              <w:top w:w="75" w:type="dxa"/>
              <w:bottom w:w="75" w:type="dxa"/>
            </w:tcMar>
            <w:vAlign w:val="center"/>
          </w:tcPr>
          <w:p w:rsidR="00E324A3" w:rsidRDefault="00E324A3" w:rsidP="006B1C9A">
            <w:r>
              <w:rPr>
                <w:rFonts w:ascii="Arial" w:hAnsi="Arial" w:cs="Arial"/>
                <w:color w:val="000000"/>
                <w:position w:val="-2"/>
                <w:sz w:val="18"/>
                <w:szCs w:val="18"/>
              </w:rPr>
              <w:t>Ime in priimek: _____________________</w:t>
            </w:r>
          </w:p>
        </w:tc>
      </w:tr>
      <w:tr w:rsidR="00E324A3" w:rsidTr="006B1C9A">
        <w:tc>
          <w:tcPr>
            <w:tcW w:w="2500" w:type="pct"/>
            <w:tcMar>
              <w:top w:w="75" w:type="dxa"/>
              <w:bottom w:w="75" w:type="dxa"/>
            </w:tcMar>
            <w:vAlign w:val="center"/>
          </w:tcPr>
          <w:p w:rsidR="00E324A3" w:rsidRDefault="00E324A3" w:rsidP="006B1C9A">
            <w:r>
              <w:rPr>
                <w:rFonts w:ascii="Arial" w:hAnsi="Arial" w:cs="Arial"/>
                <w:color w:val="000000"/>
                <w:position w:val="-2"/>
                <w:sz w:val="18"/>
                <w:szCs w:val="18"/>
              </w:rPr>
              <w:t> </w:t>
            </w:r>
          </w:p>
        </w:tc>
        <w:tc>
          <w:tcPr>
            <w:tcW w:w="0" w:type="auto"/>
            <w:tcMar>
              <w:top w:w="75" w:type="dxa"/>
              <w:bottom w:w="75" w:type="dxa"/>
            </w:tcMar>
            <w:vAlign w:val="center"/>
          </w:tcPr>
          <w:p w:rsidR="00E324A3" w:rsidRDefault="00E324A3" w:rsidP="006B1C9A"/>
          <w:p w:rsidR="00E324A3" w:rsidRDefault="00E324A3" w:rsidP="006B1C9A">
            <w:pPr>
              <w:jc w:val="center"/>
            </w:pPr>
            <w:r>
              <w:rPr>
                <w:rFonts w:ascii="Arial" w:hAnsi="Arial" w:cs="Arial"/>
                <w:color w:val="A9A9A9"/>
                <w:position w:val="-2"/>
                <w:sz w:val="18"/>
                <w:szCs w:val="18"/>
              </w:rPr>
              <w:t>(žig in podpis)</w:t>
            </w:r>
          </w:p>
        </w:tc>
      </w:tr>
    </w:tbl>
    <w:p w:rsidR="00E324A3" w:rsidRDefault="00E324A3" w:rsidP="00E324A3">
      <w:pPr>
        <w:spacing w:before="225" w:after="225" w:line="240" w:lineRule="auto"/>
        <w:jc w:val="both"/>
      </w:pPr>
      <w:r>
        <w:rPr>
          <w:rFonts w:ascii="Arial" w:hAnsi="Arial" w:cs="Arial"/>
          <w:color w:val="000000"/>
          <w:sz w:val="18"/>
          <w:szCs w:val="18"/>
        </w:rPr>
        <w:t> </w:t>
      </w:r>
    </w:p>
    <w:p w:rsidR="00E324A3" w:rsidRDefault="00E324A3" w:rsidP="00E324A3">
      <w:pPr>
        <w:spacing w:before="225" w:after="225" w:line="240" w:lineRule="auto"/>
        <w:jc w:val="both"/>
      </w:pPr>
      <w:r>
        <w:rPr>
          <w:rFonts w:ascii="Arial" w:hAnsi="Arial" w:cs="Arial"/>
          <w:color w:val="000000"/>
          <w:sz w:val="18"/>
          <w:szCs w:val="18"/>
        </w:rPr>
        <w:t> </w:t>
      </w:r>
    </w:p>
    <w:p w:rsidR="00E324A3" w:rsidRDefault="00E324A3" w:rsidP="00E324A3">
      <w:pPr>
        <w:sectPr w:rsidR="00E324A3" w:rsidSect="006B1C9A">
          <w:footerReference w:type="default" r:id="rId10"/>
          <w:pgSz w:w="11906" w:h="16838"/>
          <w:pgMar w:top="1418" w:right="1418" w:bottom="1418" w:left="1418" w:header="567" w:footer="596" w:gutter="0"/>
          <w:cols w:space="708"/>
          <w:docGrid w:linePitch="360"/>
        </w:sectPr>
      </w:pPr>
    </w:p>
    <w:p w:rsidR="00E324A3" w:rsidRPr="00590863" w:rsidRDefault="00E324A3" w:rsidP="00E324A3">
      <w:pPr>
        <w:spacing w:after="0"/>
        <w:jc w:val="right"/>
        <w:rPr>
          <w:rFonts w:ascii="Arial" w:hAnsi="Arial" w:cs="Arial"/>
          <w:sz w:val="18"/>
          <w:szCs w:val="18"/>
        </w:rPr>
      </w:pPr>
      <w:r w:rsidRPr="00590863">
        <w:rPr>
          <w:rFonts w:ascii="Arial" w:hAnsi="Arial" w:cs="Arial"/>
          <w:sz w:val="18"/>
          <w:szCs w:val="18"/>
        </w:rPr>
        <w:lastRenderedPageBreak/>
        <w:t>Obrazec št: 4</w:t>
      </w:r>
    </w:p>
    <w:p w:rsidR="00E324A3" w:rsidRPr="00252358" w:rsidRDefault="00E324A3" w:rsidP="00E324A3"/>
    <w:p w:rsidR="00E324A3" w:rsidRDefault="00E324A3" w:rsidP="00E324A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E324A3" w:rsidRDefault="00E324A3" w:rsidP="00E324A3">
      <w:pPr>
        <w:spacing w:after="120"/>
        <w:rPr>
          <w:rFonts w:ascii="Arial" w:hAnsi="Arial" w:cs="Arial"/>
        </w:rPr>
      </w:pPr>
    </w:p>
    <w:p w:rsidR="00E324A3" w:rsidRDefault="00E324A3" w:rsidP="00E324A3">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9178"/>
      </w:tblGrid>
      <w:tr w:rsidR="00E324A3" w:rsidTr="006B1C9A">
        <w:tc>
          <w:tcPr>
            <w:tcW w:w="0" w:type="auto"/>
            <w:tcMar>
              <w:top w:w="0" w:type="auto"/>
              <w:bottom w:w="0" w:type="auto"/>
            </w:tcMar>
          </w:tcPr>
          <w:p w:rsidR="00E324A3" w:rsidRDefault="00E324A3" w:rsidP="00A0094C">
            <w:pPr>
              <w:numPr>
                <w:ilvl w:val="0"/>
                <w:numId w:val="3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E324A3" w:rsidRDefault="00E324A3" w:rsidP="00A0094C">
            <w:pPr>
              <w:numPr>
                <w:ilvl w:val="0"/>
                <w:numId w:val="35"/>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E324A3" w:rsidRDefault="00E324A3" w:rsidP="00E324A3">
      <w:pPr>
        <w:spacing w:before="225" w:after="225" w:line="240" w:lineRule="auto"/>
        <w:jc w:val="center"/>
      </w:pPr>
      <w:r>
        <w:rPr>
          <w:rFonts w:ascii="Arial" w:hAnsi="Arial" w:cs="Arial"/>
          <w:b/>
          <w:bCs/>
          <w:color w:val="000000"/>
          <w:sz w:val="21"/>
          <w:szCs w:val="21"/>
        </w:rPr>
        <w:t>POOBLASTILO</w:t>
      </w:r>
    </w:p>
    <w:p w:rsidR="00E324A3" w:rsidRDefault="00E324A3" w:rsidP="00E324A3">
      <w:pPr>
        <w:spacing w:before="225" w:after="225" w:line="240" w:lineRule="auto"/>
        <w:jc w:val="both"/>
      </w:pPr>
      <w:r>
        <w:rPr>
          <w:rFonts w:ascii="Arial" w:hAnsi="Arial" w:cs="Arial"/>
          <w:color w:val="000000"/>
          <w:sz w:val="18"/>
          <w:szCs w:val="18"/>
        </w:rPr>
        <w:t xml:space="preserve">Spodaj podpisani pooblaščam naročnika </w:t>
      </w:r>
      <w:r w:rsidR="00963974">
        <w:rPr>
          <w:rFonts w:ascii="Arial" w:hAnsi="Arial" w:cs="Arial"/>
          <w:color w:val="000000"/>
          <w:sz w:val="18"/>
          <w:szCs w:val="18"/>
        </w:rPr>
        <w:t>Mestna občina Kranj, Slovenski trg 1, 4000 Kranj</w:t>
      </w:r>
      <w:r w:rsidRPr="00B936C7">
        <w:rPr>
          <w:rFonts w:ascii="Arial" w:hAnsi="Arial" w:cs="Arial"/>
          <w:bCs/>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352"/>
        <w:gridCol w:w="5934"/>
      </w:tblGrid>
      <w:tr w:rsidR="00E324A3" w:rsidTr="006B1C9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r>
              <w:rPr>
                <w:rFonts w:ascii="Arial" w:hAnsi="Arial" w:cs="Arial"/>
                <w:color w:val="000000"/>
                <w:position w:val="-2"/>
                <w:sz w:val="18"/>
                <w:szCs w:val="18"/>
              </w:rPr>
              <w:t> </w:t>
            </w:r>
          </w:p>
        </w:tc>
      </w:tr>
      <w:tr w:rsidR="00E324A3" w:rsidTr="006B1C9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r>
              <w:rPr>
                <w:rFonts w:ascii="Arial" w:hAnsi="Arial" w:cs="Arial"/>
                <w:color w:val="000000"/>
                <w:position w:val="-2"/>
                <w:sz w:val="18"/>
                <w:szCs w:val="18"/>
              </w:rPr>
              <w:t> </w:t>
            </w:r>
          </w:p>
        </w:tc>
      </w:tr>
      <w:tr w:rsidR="00E324A3" w:rsidTr="006B1C9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r>
              <w:rPr>
                <w:rFonts w:ascii="Arial" w:hAnsi="Arial" w:cs="Arial"/>
                <w:color w:val="000000"/>
                <w:position w:val="-2"/>
                <w:sz w:val="18"/>
                <w:szCs w:val="18"/>
              </w:rPr>
              <w:t> </w:t>
            </w:r>
          </w:p>
        </w:tc>
      </w:tr>
      <w:tr w:rsidR="00E324A3" w:rsidTr="006B1C9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r>
              <w:rPr>
                <w:rFonts w:ascii="Arial" w:hAnsi="Arial" w:cs="Arial"/>
                <w:color w:val="000000"/>
                <w:position w:val="-2"/>
                <w:sz w:val="18"/>
                <w:szCs w:val="18"/>
              </w:rPr>
              <w:t> </w:t>
            </w:r>
          </w:p>
        </w:tc>
      </w:tr>
      <w:tr w:rsidR="00E324A3" w:rsidTr="006B1C9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r>
              <w:rPr>
                <w:rFonts w:ascii="Arial" w:hAnsi="Arial" w:cs="Arial"/>
                <w:color w:val="000000"/>
                <w:position w:val="-2"/>
                <w:sz w:val="18"/>
                <w:szCs w:val="18"/>
              </w:rPr>
              <w:t> </w:t>
            </w:r>
          </w:p>
        </w:tc>
      </w:tr>
      <w:tr w:rsidR="00E324A3" w:rsidTr="006B1C9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r>
              <w:rPr>
                <w:rFonts w:ascii="Arial" w:hAnsi="Arial" w:cs="Arial"/>
                <w:color w:val="000000"/>
                <w:position w:val="-2"/>
                <w:sz w:val="18"/>
                <w:szCs w:val="18"/>
              </w:rPr>
              <w:t> </w:t>
            </w:r>
          </w:p>
        </w:tc>
      </w:tr>
      <w:tr w:rsidR="00E324A3" w:rsidTr="006B1C9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r>
              <w:rPr>
                <w:rFonts w:ascii="Arial" w:hAnsi="Arial" w:cs="Arial"/>
                <w:color w:val="000000"/>
                <w:position w:val="-2"/>
                <w:sz w:val="18"/>
                <w:szCs w:val="18"/>
              </w:rPr>
              <w:t> </w:t>
            </w:r>
          </w:p>
        </w:tc>
      </w:tr>
      <w:tr w:rsidR="00E324A3" w:rsidTr="006B1C9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r>
              <w:rPr>
                <w:rFonts w:ascii="Arial" w:hAnsi="Arial" w:cs="Arial"/>
                <w:color w:val="000000"/>
                <w:position w:val="-2"/>
                <w:sz w:val="18"/>
                <w:szCs w:val="18"/>
              </w:rPr>
              <w:t> </w:t>
            </w:r>
          </w:p>
        </w:tc>
      </w:tr>
    </w:tbl>
    <w:p w:rsidR="00E324A3" w:rsidRDefault="00E324A3" w:rsidP="00E324A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E324A3" w:rsidTr="006B1C9A">
        <w:tc>
          <w:tcPr>
            <w:tcW w:w="2500" w:type="pct"/>
            <w:tcMar>
              <w:top w:w="75" w:type="dxa"/>
              <w:bottom w:w="75" w:type="dxa"/>
            </w:tcMar>
            <w:vAlign w:val="center"/>
          </w:tcPr>
          <w:p w:rsidR="00E324A3" w:rsidRDefault="00E324A3" w:rsidP="006B1C9A">
            <w:r>
              <w:rPr>
                <w:rFonts w:ascii="Arial" w:hAnsi="Arial" w:cs="Arial"/>
                <w:color w:val="000000"/>
                <w:position w:val="-2"/>
                <w:sz w:val="18"/>
                <w:szCs w:val="18"/>
              </w:rPr>
              <w:t>Kraj in datum:</w:t>
            </w:r>
          </w:p>
        </w:tc>
        <w:tc>
          <w:tcPr>
            <w:tcW w:w="0" w:type="auto"/>
            <w:tcMar>
              <w:top w:w="75" w:type="dxa"/>
              <w:bottom w:w="75" w:type="dxa"/>
            </w:tcMar>
            <w:vAlign w:val="center"/>
          </w:tcPr>
          <w:p w:rsidR="00E324A3" w:rsidRDefault="00E324A3" w:rsidP="006B1C9A">
            <w:r>
              <w:rPr>
                <w:rFonts w:ascii="Arial" w:hAnsi="Arial" w:cs="Arial"/>
                <w:color w:val="000000"/>
                <w:position w:val="-2"/>
                <w:sz w:val="18"/>
                <w:szCs w:val="18"/>
              </w:rPr>
              <w:t>Ime in priimek: _____________________</w:t>
            </w:r>
          </w:p>
        </w:tc>
      </w:tr>
      <w:tr w:rsidR="00E324A3" w:rsidTr="006B1C9A">
        <w:tc>
          <w:tcPr>
            <w:tcW w:w="2500" w:type="pct"/>
            <w:tcMar>
              <w:top w:w="75" w:type="dxa"/>
              <w:bottom w:w="75" w:type="dxa"/>
            </w:tcMar>
            <w:vAlign w:val="center"/>
          </w:tcPr>
          <w:p w:rsidR="00E324A3" w:rsidRDefault="00E324A3" w:rsidP="006B1C9A">
            <w:r>
              <w:rPr>
                <w:rFonts w:ascii="Arial" w:hAnsi="Arial" w:cs="Arial"/>
                <w:color w:val="000000"/>
                <w:position w:val="-2"/>
                <w:sz w:val="18"/>
                <w:szCs w:val="18"/>
              </w:rPr>
              <w:t> </w:t>
            </w:r>
          </w:p>
        </w:tc>
        <w:tc>
          <w:tcPr>
            <w:tcW w:w="0" w:type="auto"/>
            <w:tcMar>
              <w:top w:w="75" w:type="dxa"/>
              <w:bottom w:w="75" w:type="dxa"/>
            </w:tcMar>
            <w:vAlign w:val="center"/>
          </w:tcPr>
          <w:p w:rsidR="00E324A3" w:rsidRDefault="00E324A3" w:rsidP="006B1C9A">
            <w:pPr>
              <w:jc w:val="center"/>
            </w:pPr>
            <w:r>
              <w:rPr>
                <w:rFonts w:ascii="Arial" w:hAnsi="Arial" w:cs="Arial"/>
                <w:color w:val="A9A9A9"/>
                <w:position w:val="-2"/>
                <w:sz w:val="18"/>
                <w:szCs w:val="18"/>
              </w:rPr>
              <w:t>(podpis)</w:t>
            </w:r>
          </w:p>
        </w:tc>
      </w:tr>
    </w:tbl>
    <w:p w:rsidR="00E324A3" w:rsidRDefault="00E324A3" w:rsidP="00E324A3">
      <w:pPr>
        <w:spacing w:before="225" w:after="225" w:line="240" w:lineRule="auto"/>
        <w:jc w:val="both"/>
      </w:pPr>
      <w:r>
        <w:rPr>
          <w:rFonts w:ascii="Arial" w:hAnsi="Arial" w:cs="Arial"/>
          <w:color w:val="000000"/>
          <w:sz w:val="18"/>
          <w:szCs w:val="18"/>
        </w:rPr>
        <w:t> </w:t>
      </w:r>
    </w:p>
    <w:p w:rsidR="00E324A3" w:rsidRDefault="00E324A3" w:rsidP="00E324A3">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E324A3" w:rsidRDefault="00E324A3">
      <w:pPr>
        <w:rPr>
          <w:rFonts w:ascii="Arial" w:hAnsi="Arial" w:cs="Arial"/>
          <w:sz w:val="18"/>
          <w:szCs w:val="18"/>
        </w:rPr>
      </w:pPr>
      <w:r>
        <w:rPr>
          <w:rFonts w:ascii="Arial" w:hAnsi="Arial" w:cs="Arial"/>
          <w:sz w:val="18"/>
          <w:szCs w:val="18"/>
        </w:rPr>
        <w:br w:type="page"/>
      </w:r>
    </w:p>
    <w:p w:rsidR="006A330A" w:rsidRDefault="006A330A">
      <w:pPr>
        <w:sectPr w:rsidR="006A330A" w:rsidSect="001E067A">
          <w:footerReference w:type="default" r:id="rId11"/>
          <w:pgSz w:w="11906" w:h="16838"/>
          <w:pgMar w:top="1418" w:right="1418" w:bottom="1418" w:left="1418" w:header="567" w:footer="596" w:gutter="0"/>
          <w:cols w:space="708"/>
          <w:docGrid w:linePitch="360"/>
        </w:sectPr>
      </w:pPr>
    </w:p>
    <w:p w:rsidR="00963974" w:rsidRPr="00590863" w:rsidRDefault="00963974" w:rsidP="00963974">
      <w:pPr>
        <w:spacing w:after="0"/>
        <w:jc w:val="right"/>
        <w:rPr>
          <w:rFonts w:ascii="Arial" w:hAnsi="Arial" w:cs="Arial"/>
          <w:sz w:val="18"/>
          <w:szCs w:val="18"/>
        </w:rPr>
      </w:pPr>
      <w:r>
        <w:rPr>
          <w:rFonts w:ascii="Arial" w:hAnsi="Arial" w:cs="Arial"/>
          <w:sz w:val="18"/>
          <w:szCs w:val="18"/>
        </w:rPr>
        <w:lastRenderedPageBreak/>
        <w:t>Obrazec št: 5</w:t>
      </w:r>
    </w:p>
    <w:p w:rsidR="00963974" w:rsidRPr="00252358" w:rsidRDefault="00963974" w:rsidP="00963974"/>
    <w:p w:rsidR="00963974" w:rsidRDefault="00963974" w:rsidP="0096397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963974" w:rsidRDefault="00963974" w:rsidP="00963974">
      <w:pPr>
        <w:spacing w:after="120"/>
        <w:rPr>
          <w:rFonts w:ascii="Arial" w:hAnsi="Arial" w:cs="Arial"/>
        </w:rPr>
      </w:pPr>
    </w:p>
    <w:p w:rsidR="00963974" w:rsidRDefault="00963974" w:rsidP="00963974">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96"/>
        <w:gridCol w:w="1008"/>
        <w:gridCol w:w="1939"/>
        <w:gridCol w:w="1470"/>
        <w:gridCol w:w="1455"/>
        <w:gridCol w:w="1086"/>
        <w:gridCol w:w="1191"/>
      </w:tblGrid>
      <w:tr w:rsidR="00D50384" w:rsidTr="006B1C9A">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63974" w:rsidRDefault="00963974" w:rsidP="006B1C9A">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63974" w:rsidRDefault="00963974" w:rsidP="006B1C9A">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63974" w:rsidRDefault="00963974" w:rsidP="006B1C9A">
            <w:pPr>
              <w:shd w:val="clear" w:color="auto" w:fill="CCCCCC"/>
              <w:jc w:val="center"/>
              <w:textAlignment w:val="center"/>
            </w:pPr>
            <w:r>
              <w:rPr>
                <w:rFonts w:ascii="Arial" w:hAnsi="Arial" w:cs="Arial"/>
                <w:b/>
                <w:bCs/>
                <w:color w:val="000000"/>
                <w:position w:val="-2"/>
                <w:sz w:val="18"/>
                <w:szCs w:val="18"/>
                <w:shd w:val="clear" w:color="auto" w:fill="CCCCCC"/>
              </w:rPr>
              <w:t>Predmet</w:t>
            </w:r>
          </w:p>
          <w:p w:rsidR="00963974" w:rsidRDefault="00963974" w:rsidP="006B1C9A">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Pogodbe</w:t>
            </w:r>
          </w:p>
          <w:p w:rsidR="00963974" w:rsidRDefault="00963974" w:rsidP="006B1C9A">
            <w:pPr>
              <w:shd w:val="clear" w:color="auto" w:fill="CCCCCC"/>
              <w:jc w:val="center"/>
              <w:textAlignment w:val="center"/>
            </w:pPr>
            <w:r>
              <w:rPr>
                <w:rFonts w:ascii="Arial" w:hAnsi="Arial" w:cs="Arial"/>
                <w:b/>
                <w:bCs/>
                <w:color w:val="000000"/>
                <w:position w:val="-2"/>
                <w:sz w:val="18"/>
                <w:szCs w:val="18"/>
                <w:shd w:val="clear" w:color="auto" w:fill="CCCCCC"/>
              </w:rPr>
              <w:t xml:space="preserve">(ponudnik navede koliko stacionarnih merilnikov hitrosti je dobavil za </w:t>
            </w:r>
            <w:r w:rsidR="00D50384">
              <w:rPr>
                <w:rFonts w:ascii="Arial" w:hAnsi="Arial" w:cs="Arial"/>
                <w:b/>
                <w:bCs/>
                <w:color w:val="000000"/>
                <w:position w:val="-2"/>
                <w:sz w:val="18"/>
                <w:szCs w:val="18"/>
                <w:shd w:val="clear" w:color="auto" w:fill="CCCCCC"/>
              </w:rPr>
              <w:t xml:space="preserve">referenčnega </w:t>
            </w:r>
            <w:r>
              <w:rPr>
                <w:rFonts w:ascii="Arial" w:hAnsi="Arial" w:cs="Arial"/>
                <w:b/>
                <w:bCs/>
                <w:color w:val="000000"/>
                <w:position w:val="-2"/>
                <w:sz w:val="18"/>
                <w:szCs w:val="18"/>
                <w:shd w:val="clear" w:color="auto" w:fill="CCCCCC"/>
              </w:rPr>
              <w:t>naročnika ter ali je izvajal storitve vzdrževanja merilnikov hitrosti in za kakšno obdobje)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63974" w:rsidRDefault="00963974" w:rsidP="00D50384">
            <w:pPr>
              <w:jc w:val="center"/>
            </w:pPr>
            <w:r>
              <w:rPr>
                <w:rFonts w:ascii="Arial" w:hAnsi="Arial" w:cs="Arial"/>
                <w:b/>
                <w:bCs/>
                <w:color w:val="000000"/>
                <w:position w:val="-2"/>
                <w:sz w:val="18"/>
                <w:szCs w:val="18"/>
                <w:shd w:val="clear" w:color="auto" w:fill="CCCCCC"/>
              </w:rPr>
              <w:t xml:space="preserve">Datum dobave merilnikov in </w:t>
            </w:r>
            <w:r w:rsidR="00D50384">
              <w:rPr>
                <w:rFonts w:ascii="Arial" w:hAnsi="Arial" w:cs="Arial"/>
                <w:b/>
                <w:bCs/>
                <w:color w:val="000000"/>
                <w:position w:val="-2"/>
                <w:sz w:val="18"/>
                <w:szCs w:val="18"/>
                <w:shd w:val="clear" w:color="auto" w:fill="CCCCCC"/>
              </w:rPr>
              <w:t>ločeno obdobje</w:t>
            </w:r>
            <w:r>
              <w:rPr>
                <w:rFonts w:ascii="Arial" w:hAnsi="Arial" w:cs="Arial"/>
                <w:b/>
                <w:bCs/>
                <w:color w:val="000000"/>
                <w:position w:val="-2"/>
                <w:sz w:val="18"/>
                <w:szCs w:val="18"/>
                <w:shd w:val="clear" w:color="auto" w:fill="CCCCCC"/>
              </w:rPr>
              <w:t xml:space="preserve"> izvajanja storitev vzdrževanja</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63974" w:rsidRDefault="00963974" w:rsidP="006B1C9A">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 in storitve vzdrževanja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63974" w:rsidRDefault="00963974" w:rsidP="006B1C9A">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63974" w:rsidRDefault="00963974" w:rsidP="006B1C9A">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D50384" w:rsidTr="006B1C9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r>
      <w:tr w:rsidR="00D50384" w:rsidTr="006B1C9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r>
      <w:tr w:rsidR="00D50384" w:rsidTr="006B1C9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r>
      <w:tr w:rsidR="00D50384" w:rsidTr="006B1C9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r>
      <w:tr w:rsidR="00D50384" w:rsidTr="006B1C9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r>
    </w:tbl>
    <w:p w:rsidR="00963974" w:rsidRDefault="00963974" w:rsidP="00963974">
      <w:pPr>
        <w:spacing w:before="225" w:after="225" w:line="240" w:lineRule="auto"/>
        <w:jc w:val="both"/>
      </w:pPr>
      <w:r>
        <w:rPr>
          <w:rFonts w:ascii="Arial" w:hAnsi="Arial" w:cs="Arial"/>
          <w:color w:val="000000"/>
          <w:sz w:val="18"/>
          <w:szCs w:val="18"/>
        </w:rPr>
        <w:t> </w:t>
      </w:r>
    </w:p>
    <w:p w:rsidR="00963974" w:rsidRDefault="00963974" w:rsidP="00963974">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963974" w:rsidRDefault="00963974" w:rsidP="00963974">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963974" w:rsidTr="006B1C9A">
        <w:tc>
          <w:tcPr>
            <w:tcW w:w="4080" w:type="dxa"/>
            <w:tcMar>
              <w:top w:w="75" w:type="dxa"/>
              <w:bottom w:w="75" w:type="dxa"/>
            </w:tcMar>
            <w:vAlign w:val="center"/>
          </w:tcPr>
          <w:p w:rsidR="00963974" w:rsidRDefault="00963974" w:rsidP="006B1C9A">
            <w:r>
              <w:rPr>
                <w:rFonts w:ascii="Arial" w:hAnsi="Arial" w:cs="Arial"/>
                <w:color w:val="000000"/>
                <w:position w:val="-2"/>
                <w:sz w:val="18"/>
                <w:szCs w:val="18"/>
              </w:rPr>
              <w:t>Kraj in datum:</w:t>
            </w:r>
          </w:p>
        </w:tc>
        <w:tc>
          <w:tcPr>
            <w:tcW w:w="0" w:type="auto"/>
            <w:tcMar>
              <w:top w:w="75" w:type="dxa"/>
              <w:bottom w:w="75" w:type="dxa"/>
            </w:tcMar>
            <w:vAlign w:val="center"/>
          </w:tcPr>
          <w:p w:rsidR="00963974" w:rsidRDefault="00963974" w:rsidP="006B1C9A">
            <w:r>
              <w:rPr>
                <w:rFonts w:ascii="Arial" w:hAnsi="Arial" w:cs="Arial"/>
                <w:color w:val="000000"/>
                <w:position w:val="-2"/>
                <w:sz w:val="18"/>
                <w:szCs w:val="18"/>
              </w:rPr>
              <w:t>Ime in priimek: _____________________</w:t>
            </w:r>
          </w:p>
        </w:tc>
      </w:tr>
      <w:tr w:rsidR="00963974" w:rsidTr="006B1C9A">
        <w:tc>
          <w:tcPr>
            <w:tcW w:w="4080" w:type="dxa"/>
            <w:tcMar>
              <w:top w:w="75" w:type="dxa"/>
              <w:bottom w:w="75" w:type="dxa"/>
            </w:tcMar>
            <w:vAlign w:val="center"/>
          </w:tcPr>
          <w:p w:rsidR="00963974" w:rsidRDefault="00963974" w:rsidP="006B1C9A">
            <w:r>
              <w:rPr>
                <w:rFonts w:ascii="Arial" w:hAnsi="Arial" w:cs="Arial"/>
                <w:color w:val="000000"/>
                <w:position w:val="-2"/>
                <w:sz w:val="18"/>
                <w:szCs w:val="18"/>
              </w:rPr>
              <w:t> </w:t>
            </w:r>
          </w:p>
        </w:tc>
        <w:tc>
          <w:tcPr>
            <w:tcW w:w="0" w:type="auto"/>
            <w:tcMar>
              <w:top w:w="75" w:type="dxa"/>
              <w:bottom w:w="75" w:type="dxa"/>
            </w:tcMar>
            <w:vAlign w:val="center"/>
          </w:tcPr>
          <w:p w:rsidR="00963974" w:rsidRDefault="00963974" w:rsidP="006B1C9A">
            <w:pPr>
              <w:jc w:val="center"/>
            </w:pPr>
            <w:r>
              <w:rPr>
                <w:rFonts w:ascii="Arial" w:hAnsi="Arial" w:cs="Arial"/>
                <w:color w:val="000000"/>
                <w:position w:val="-2"/>
                <w:sz w:val="18"/>
                <w:szCs w:val="18"/>
              </w:rPr>
              <w:t>(žig in podpis)</w:t>
            </w:r>
          </w:p>
        </w:tc>
      </w:tr>
    </w:tbl>
    <w:p w:rsidR="00963974" w:rsidRDefault="00963974" w:rsidP="00963974">
      <w:pPr>
        <w:sectPr w:rsidR="00963974" w:rsidSect="006B1C9A">
          <w:footerReference w:type="default" r:id="rId12"/>
          <w:pgSz w:w="11906" w:h="16838"/>
          <w:pgMar w:top="1418" w:right="1418" w:bottom="1418" w:left="1418" w:header="567" w:footer="596" w:gutter="0"/>
          <w:cols w:space="708"/>
          <w:docGrid w:linePitch="360"/>
        </w:sectPr>
      </w:pPr>
    </w:p>
    <w:p w:rsidR="00963974" w:rsidRPr="00590863" w:rsidRDefault="00963974" w:rsidP="00963974">
      <w:pPr>
        <w:spacing w:after="0"/>
        <w:jc w:val="right"/>
        <w:rPr>
          <w:rFonts w:ascii="Arial" w:hAnsi="Arial" w:cs="Arial"/>
          <w:sz w:val="18"/>
          <w:szCs w:val="18"/>
        </w:rPr>
      </w:pPr>
      <w:r>
        <w:rPr>
          <w:rFonts w:ascii="Arial" w:hAnsi="Arial" w:cs="Arial"/>
          <w:sz w:val="18"/>
          <w:szCs w:val="18"/>
        </w:rPr>
        <w:lastRenderedPageBreak/>
        <w:t>Obrazec št: 6</w:t>
      </w:r>
    </w:p>
    <w:p w:rsidR="00963974" w:rsidRPr="00252358" w:rsidRDefault="00963974" w:rsidP="00963974"/>
    <w:p w:rsidR="00963974" w:rsidRDefault="00963974" w:rsidP="0096397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opravljeni dobavi</w:t>
      </w:r>
    </w:p>
    <w:p w:rsidR="00963974" w:rsidRDefault="00963974" w:rsidP="00963974">
      <w:pPr>
        <w:spacing w:after="120"/>
        <w:rPr>
          <w:rFonts w:ascii="Arial" w:hAnsi="Arial" w:cs="Arial"/>
        </w:rPr>
      </w:pPr>
    </w:p>
    <w:p w:rsidR="00963974" w:rsidRDefault="00963974" w:rsidP="00963974">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963974" w:rsidRDefault="00963974" w:rsidP="00963974">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rsidR="00963974" w:rsidRDefault="00963974" w:rsidP="00963974">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963974" w:rsidTr="006B1C9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963974" w:rsidP="006B1C9A">
            <w:pPr>
              <w:jc w:val="right"/>
            </w:pPr>
            <w:r>
              <w:rPr>
                <w:rFonts w:ascii="Arial" w:hAnsi="Arial" w:cs="Arial"/>
                <w:color w:val="000000"/>
                <w:position w:val="-2"/>
                <w:sz w:val="18"/>
                <w:szCs w:val="18"/>
                <w:shd w:val="clear" w:color="auto" w:fill="FFFFFF"/>
              </w:rPr>
              <w:t>gospodarski subjekt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963974" w:rsidP="006B1C9A">
            <w:r>
              <w:rPr>
                <w:rFonts w:ascii="Arial" w:hAnsi="Arial" w:cs="Arial"/>
                <w:color w:val="000000"/>
                <w:position w:val="-2"/>
                <w:sz w:val="18"/>
                <w:szCs w:val="18"/>
                <w:shd w:val="clear" w:color="auto" w:fill="FFFFFF"/>
              </w:rPr>
              <w:t> </w:t>
            </w:r>
          </w:p>
        </w:tc>
      </w:tr>
      <w:tr w:rsidR="00963974" w:rsidTr="006B1C9A">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963974" w:rsidP="006B1C9A">
            <w:pPr>
              <w:jc w:val="right"/>
            </w:pPr>
            <w:r>
              <w:rPr>
                <w:rFonts w:ascii="Arial" w:hAnsi="Arial" w:cs="Arial"/>
                <w:color w:val="000000"/>
                <w:position w:val="-2"/>
                <w:sz w:val="18"/>
                <w:szCs w:val="18"/>
                <w:shd w:val="clear" w:color="auto" w:fill="FFFFFF"/>
              </w:rPr>
              <w:t>dobavil sledeče stacionarne merilnike hitrosti (navede se število dobavljenih merilnikov in tip dobavljenih merilnikov hitrosti)</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963974" w:rsidP="006B1C9A">
            <w:r>
              <w:rPr>
                <w:rFonts w:ascii="Arial" w:hAnsi="Arial" w:cs="Arial"/>
                <w:color w:val="000000"/>
                <w:position w:val="-2"/>
                <w:sz w:val="18"/>
                <w:szCs w:val="18"/>
                <w:shd w:val="clear" w:color="auto" w:fill="FFFFFF"/>
              </w:rPr>
              <w:t> </w:t>
            </w:r>
          </w:p>
        </w:tc>
      </w:tr>
      <w:tr w:rsidR="00963974" w:rsidTr="006B1C9A">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963974" w:rsidP="006B1C9A">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ter izvajal storitve vzdrževanja merilnikov hitrosti neprekinjeno za obdobje (navede se število mesecev v katerih je gospodarski subjekt izvajal vzdrževanje)</w:t>
            </w:r>
            <w:r w:rsidR="00D50384">
              <w:rPr>
                <w:rFonts w:ascii="Arial" w:hAnsi="Arial" w:cs="Arial"/>
                <w:color w:val="000000"/>
                <w:position w:val="-2"/>
                <w:sz w:val="18"/>
                <w:szCs w:val="18"/>
                <w:shd w:val="clear" w:color="auto" w:fill="FFFFFF"/>
              </w:rPr>
              <w:t xml:space="preserve"> in kaj je vzdrževane obsegalo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963974" w:rsidP="006B1C9A">
            <w:pPr>
              <w:rPr>
                <w:rFonts w:ascii="Arial" w:hAnsi="Arial" w:cs="Arial"/>
                <w:color w:val="000000"/>
                <w:position w:val="-2"/>
                <w:sz w:val="18"/>
                <w:szCs w:val="18"/>
                <w:shd w:val="clear" w:color="auto" w:fill="FFFFFF"/>
              </w:rPr>
            </w:pPr>
          </w:p>
        </w:tc>
      </w:tr>
      <w:tr w:rsidR="00963974" w:rsidTr="006B1C9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963974" w:rsidP="006B1C9A">
            <w:pPr>
              <w:jc w:val="right"/>
            </w:pPr>
            <w:r>
              <w:rPr>
                <w:rFonts w:ascii="Arial" w:hAnsi="Arial" w:cs="Arial"/>
                <w:color w:val="000000"/>
                <w:position w:val="-2"/>
                <w:sz w:val="18"/>
                <w:szCs w:val="18"/>
                <w:shd w:val="clear" w:color="auto" w:fill="FFFFFF"/>
              </w:rPr>
              <w:t>po pogodbi z nazivom in številko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963974" w:rsidP="006B1C9A">
            <w:r>
              <w:rPr>
                <w:rFonts w:ascii="Arial" w:hAnsi="Arial" w:cs="Arial"/>
                <w:color w:val="000000"/>
                <w:position w:val="-2"/>
                <w:sz w:val="18"/>
                <w:szCs w:val="18"/>
                <w:shd w:val="clear" w:color="auto" w:fill="FFFFFF"/>
              </w:rPr>
              <w:t> </w:t>
            </w:r>
          </w:p>
        </w:tc>
      </w:tr>
      <w:tr w:rsidR="00963974" w:rsidTr="006B1C9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963974" w:rsidP="006B1C9A">
            <w:pPr>
              <w:jc w:val="right"/>
            </w:pPr>
            <w:r>
              <w:rPr>
                <w:rFonts w:ascii="Arial" w:hAnsi="Arial" w:cs="Arial"/>
                <w:color w:val="000000"/>
                <w:position w:val="-2"/>
                <w:sz w:val="18"/>
                <w:szCs w:val="18"/>
                <w:shd w:val="clear" w:color="auto" w:fill="FFFFFF"/>
              </w:rPr>
              <w:t>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963974" w:rsidP="006B1C9A">
            <w:r>
              <w:rPr>
                <w:rFonts w:ascii="Arial" w:hAnsi="Arial" w:cs="Arial"/>
                <w:color w:val="000000"/>
                <w:position w:val="-2"/>
                <w:sz w:val="18"/>
                <w:szCs w:val="18"/>
                <w:shd w:val="clear" w:color="auto" w:fill="FFFFFF"/>
              </w:rPr>
              <w:t> </w:t>
            </w:r>
          </w:p>
        </w:tc>
      </w:tr>
      <w:tr w:rsidR="00963974" w:rsidTr="006B1C9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963974" w:rsidP="006B1C9A">
            <w:pPr>
              <w:jc w:val="right"/>
            </w:pPr>
            <w:r>
              <w:rPr>
                <w:rFonts w:ascii="Arial" w:hAnsi="Arial" w:cs="Arial"/>
                <w:color w:val="000000"/>
                <w:position w:val="-2"/>
                <w:sz w:val="18"/>
                <w:szCs w:val="18"/>
                <w:shd w:val="clear" w:color="auto" w:fill="FFFFFF"/>
              </w:rPr>
              <w:t>v vrednosti (vrednost del, ki jih je izvedel ponudnik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963974" w:rsidP="006B1C9A">
            <w:r>
              <w:rPr>
                <w:rFonts w:ascii="Arial" w:hAnsi="Arial" w:cs="Arial"/>
                <w:color w:val="000000"/>
                <w:position w:val="-2"/>
                <w:sz w:val="18"/>
                <w:szCs w:val="18"/>
                <w:shd w:val="clear" w:color="auto" w:fill="FFFFFF"/>
              </w:rPr>
              <w:t> </w:t>
            </w:r>
          </w:p>
        </w:tc>
      </w:tr>
      <w:tr w:rsidR="00D50384" w:rsidTr="006B1C9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D50384" w:rsidRDefault="00D50384" w:rsidP="006B1C9A">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dobava je bila izvršena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D50384" w:rsidRDefault="00D50384" w:rsidP="006B1C9A">
            <w:pPr>
              <w:rPr>
                <w:rFonts w:ascii="Arial" w:hAnsi="Arial" w:cs="Arial"/>
                <w:color w:val="000000"/>
                <w:position w:val="-2"/>
                <w:sz w:val="18"/>
                <w:szCs w:val="18"/>
                <w:shd w:val="clear" w:color="auto" w:fill="FFFFFF"/>
              </w:rPr>
            </w:pPr>
          </w:p>
        </w:tc>
      </w:tr>
      <w:tr w:rsidR="00963974" w:rsidTr="006B1C9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D50384" w:rsidP="006B1C9A">
            <w:pPr>
              <w:jc w:val="right"/>
            </w:pPr>
            <w:r>
              <w:rPr>
                <w:rFonts w:ascii="Arial" w:hAnsi="Arial" w:cs="Arial"/>
                <w:color w:val="000000"/>
                <w:position w:val="-2"/>
                <w:sz w:val="18"/>
                <w:szCs w:val="18"/>
                <w:shd w:val="clear" w:color="auto" w:fill="FFFFFF"/>
              </w:rPr>
              <w:t xml:space="preserve">vzdrževanje je potekalo </w:t>
            </w:r>
            <w:r w:rsidR="00963974">
              <w:rPr>
                <w:rFonts w:ascii="Arial" w:hAnsi="Arial" w:cs="Arial"/>
                <w:color w:val="000000"/>
                <w:position w:val="-2"/>
                <w:sz w:val="18"/>
                <w:szCs w:val="18"/>
                <w:shd w:val="clear" w:color="auto" w:fill="FFFFFF"/>
              </w:rPr>
              <w:t>v obdobju od</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963974" w:rsidP="006B1C9A">
            <w:r>
              <w:rPr>
                <w:rFonts w:ascii="Arial" w:hAnsi="Arial" w:cs="Arial"/>
                <w:color w:val="000000"/>
                <w:position w:val="-2"/>
                <w:sz w:val="18"/>
                <w:szCs w:val="18"/>
                <w:shd w:val="clear" w:color="auto" w:fill="FFFFFF"/>
              </w:rPr>
              <w:t> </w:t>
            </w:r>
          </w:p>
        </w:tc>
      </w:tr>
      <w:tr w:rsidR="00963974" w:rsidTr="006B1C9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D50384" w:rsidP="006B1C9A">
            <w:pPr>
              <w:jc w:val="right"/>
            </w:pPr>
            <w:r>
              <w:rPr>
                <w:rFonts w:ascii="Arial" w:hAnsi="Arial" w:cs="Arial"/>
                <w:color w:val="000000"/>
                <w:position w:val="-2"/>
                <w:sz w:val="18"/>
                <w:szCs w:val="18"/>
                <w:shd w:val="clear" w:color="auto" w:fill="FFFFFF"/>
              </w:rPr>
              <w:t>d</w:t>
            </w:r>
            <w:r w:rsidR="00963974">
              <w:rPr>
                <w:rFonts w:ascii="Arial" w:hAnsi="Arial" w:cs="Arial"/>
                <w:color w:val="000000"/>
                <w:position w:val="-2"/>
                <w:sz w:val="18"/>
                <w:szCs w:val="18"/>
                <w:shd w:val="clear" w:color="auto" w:fill="FFFFFF"/>
              </w:rPr>
              <w:t>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963974" w:rsidP="006B1C9A">
            <w:r>
              <w:rPr>
                <w:rFonts w:ascii="Arial" w:hAnsi="Arial" w:cs="Arial"/>
                <w:color w:val="000000"/>
                <w:position w:val="-2"/>
                <w:sz w:val="18"/>
                <w:szCs w:val="18"/>
                <w:shd w:val="clear" w:color="auto" w:fill="FFFFFF"/>
              </w:rPr>
              <w:t> </w:t>
            </w:r>
          </w:p>
        </w:tc>
      </w:tr>
    </w:tbl>
    <w:p w:rsidR="00963974" w:rsidRDefault="00963974" w:rsidP="00963974">
      <w:pPr>
        <w:shd w:val="clear" w:color="auto" w:fill="FFFFFF"/>
        <w:spacing w:before="225" w:after="375" w:line="333" w:lineRule="auto"/>
        <w:jc w:val="both"/>
      </w:pPr>
      <w:r>
        <w:rPr>
          <w:rFonts w:ascii="Arial" w:hAnsi="Arial" w:cs="Arial"/>
          <w:color w:val="444444"/>
          <w:sz w:val="18"/>
          <w:szCs w:val="18"/>
          <w:shd w:val="clear" w:color="auto" w:fill="FFFFFF"/>
        </w:rPr>
        <w:t> </w:t>
      </w:r>
      <w:r w:rsidR="00D50384">
        <w:rPr>
          <w:rFonts w:ascii="Arial" w:hAnsi="Arial" w:cs="Arial"/>
          <w:color w:val="444444"/>
          <w:sz w:val="18"/>
          <w:szCs w:val="18"/>
          <w:shd w:val="clear" w:color="auto" w:fill="FFFFFF"/>
        </w:rPr>
        <w:t>Naročilo je bilo izvedeno</w:t>
      </w:r>
      <w:r>
        <w:rPr>
          <w:rFonts w:ascii="Arial" w:hAnsi="Arial" w:cs="Arial"/>
          <w:color w:val="444444"/>
          <w:sz w:val="18"/>
          <w:szCs w:val="18"/>
          <w:shd w:val="clear" w:color="auto" w:fill="FFFFFF"/>
        </w:rPr>
        <w:t xml:space="preserve">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963974" w:rsidTr="006B1C9A">
        <w:tc>
          <w:tcPr>
            <w:tcW w:w="3195" w:type="dxa"/>
            <w:shd w:val="clear" w:color="auto" w:fill="FFFFFF"/>
            <w:tcMar>
              <w:top w:w="75" w:type="dxa"/>
              <w:bottom w:w="75" w:type="dxa"/>
            </w:tcMar>
            <w:vAlign w:val="center"/>
          </w:tcPr>
          <w:p w:rsidR="00963974" w:rsidRDefault="00963974" w:rsidP="006B1C9A">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963974" w:rsidRDefault="00963974" w:rsidP="006B1C9A">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963974" w:rsidRDefault="00963974" w:rsidP="006B1C9A">
            <w:r>
              <w:rPr>
                <w:rFonts w:ascii="Arial" w:hAnsi="Arial" w:cs="Arial"/>
                <w:color w:val="000000"/>
                <w:position w:val="-2"/>
                <w:sz w:val="18"/>
                <w:szCs w:val="18"/>
                <w:shd w:val="clear" w:color="auto" w:fill="FFFFFF"/>
              </w:rPr>
              <w:t> </w:t>
            </w:r>
          </w:p>
        </w:tc>
      </w:tr>
      <w:tr w:rsidR="00963974" w:rsidTr="006B1C9A">
        <w:tc>
          <w:tcPr>
            <w:tcW w:w="3195" w:type="dxa"/>
            <w:shd w:val="clear" w:color="auto" w:fill="FFFFFF"/>
            <w:tcMar>
              <w:top w:w="75" w:type="dxa"/>
              <w:bottom w:w="75" w:type="dxa"/>
            </w:tcMar>
            <w:vAlign w:val="center"/>
          </w:tcPr>
          <w:p w:rsidR="00963974" w:rsidRDefault="00963974" w:rsidP="006B1C9A">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963974" w:rsidRDefault="00963974" w:rsidP="006B1C9A">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963974" w:rsidRDefault="00963974" w:rsidP="006B1C9A"/>
          <w:p w:rsidR="00963974" w:rsidRDefault="00963974" w:rsidP="006B1C9A">
            <w:pPr>
              <w:jc w:val="center"/>
            </w:pPr>
            <w:r>
              <w:rPr>
                <w:rFonts w:ascii="Arial" w:hAnsi="Arial" w:cs="Arial"/>
                <w:color w:val="A9A9A9"/>
                <w:position w:val="-2"/>
                <w:sz w:val="18"/>
                <w:szCs w:val="18"/>
                <w:shd w:val="clear" w:color="auto" w:fill="FFFFFF"/>
              </w:rPr>
              <w:t>(žig in podpis)</w:t>
            </w:r>
          </w:p>
        </w:tc>
      </w:tr>
    </w:tbl>
    <w:p w:rsidR="00963974" w:rsidRDefault="00963974" w:rsidP="00963974">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9178"/>
      </w:tblGrid>
      <w:tr w:rsidR="00963974" w:rsidTr="006B1C9A">
        <w:tc>
          <w:tcPr>
            <w:tcW w:w="0" w:type="auto"/>
            <w:tcMar>
              <w:top w:w="0" w:type="auto"/>
              <w:bottom w:w="0" w:type="auto"/>
            </w:tcMar>
          </w:tcPr>
          <w:p w:rsidR="00963974" w:rsidRDefault="00963974" w:rsidP="00A0094C">
            <w:pPr>
              <w:numPr>
                <w:ilvl w:val="0"/>
                <w:numId w:val="3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963974" w:rsidRDefault="00963974" w:rsidP="00A0094C">
            <w:pPr>
              <w:numPr>
                <w:ilvl w:val="0"/>
                <w:numId w:val="3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rsidR="00963974" w:rsidRPr="00590863" w:rsidRDefault="00963974" w:rsidP="00963974">
      <w:pPr>
        <w:spacing w:after="0"/>
        <w:jc w:val="right"/>
        <w:rPr>
          <w:rFonts w:ascii="Arial" w:hAnsi="Arial" w:cs="Arial"/>
          <w:sz w:val="18"/>
          <w:szCs w:val="18"/>
        </w:rPr>
      </w:pPr>
      <w:r>
        <w:rPr>
          <w:rFonts w:ascii="Arial" w:hAnsi="Arial" w:cs="Arial"/>
          <w:sz w:val="18"/>
          <w:szCs w:val="18"/>
        </w:rPr>
        <w:br w:type="page"/>
      </w:r>
      <w:r>
        <w:rPr>
          <w:rFonts w:ascii="Arial" w:hAnsi="Arial" w:cs="Arial"/>
          <w:sz w:val="18"/>
          <w:szCs w:val="18"/>
        </w:rPr>
        <w:lastRenderedPageBreak/>
        <w:t>Obrazec št: 7</w:t>
      </w:r>
    </w:p>
    <w:p w:rsidR="00963974" w:rsidRPr="00252358" w:rsidRDefault="00963974" w:rsidP="00963974"/>
    <w:p w:rsidR="00963974" w:rsidRDefault="00963974" w:rsidP="0096397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rsidR="00963974" w:rsidRDefault="00963974" w:rsidP="00963974">
      <w:pPr>
        <w:spacing w:after="120"/>
        <w:rPr>
          <w:rFonts w:ascii="Arial" w:hAnsi="Arial" w:cs="Arial"/>
        </w:rPr>
      </w:pPr>
    </w:p>
    <w:p w:rsidR="00963974" w:rsidRDefault="00963974" w:rsidP="00963974">
      <w:pPr>
        <w:spacing w:before="225" w:after="225" w:line="240" w:lineRule="auto"/>
        <w:jc w:val="center"/>
      </w:pPr>
      <w:r>
        <w:rPr>
          <w:rFonts w:ascii="Arial" w:hAnsi="Arial" w:cs="Arial"/>
          <w:b/>
          <w:bCs/>
          <w:color w:val="000000"/>
          <w:sz w:val="24"/>
          <w:szCs w:val="24"/>
        </w:rPr>
        <w:t>MENIČNA IZJAVA</w:t>
      </w:r>
    </w:p>
    <w:p w:rsidR="00963974" w:rsidRDefault="00963974" w:rsidP="00963974">
      <w:pPr>
        <w:spacing w:before="225" w:after="225" w:line="240" w:lineRule="auto"/>
        <w:jc w:val="center"/>
      </w:pPr>
      <w:r>
        <w:rPr>
          <w:rFonts w:ascii="Arial" w:hAnsi="Arial" w:cs="Arial"/>
          <w:color w:val="000000"/>
          <w:sz w:val="21"/>
          <w:szCs w:val="21"/>
        </w:rPr>
        <w:t>s pooblastilom za izpolnitev in unovčenje menice</w:t>
      </w:r>
    </w:p>
    <w:p w:rsidR="00963974" w:rsidRDefault="00963974" w:rsidP="00963974">
      <w:pPr>
        <w:spacing w:before="225" w:after="225" w:line="240" w:lineRule="auto"/>
        <w:jc w:val="both"/>
      </w:pPr>
      <w:r>
        <w:rPr>
          <w:rFonts w:ascii="Arial" w:hAnsi="Arial" w:cs="Arial"/>
          <w:color w:val="000000"/>
          <w:sz w:val="18"/>
          <w:szCs w:val="18"/>
        </w:rPr>
        <w:t> </w:t>
      </w:r>
    </w:p>
    <w:p w:rsidR="00963974" w:rsidRDefault="00963974" w:rsidP="00963974">
      <w:pPr>
        <w:spacing w:before="225" w:after="225" w:line="240" w:lineRule="auto"/>
        <w:jc w:val="both"/>
      </w:pPr>
      <w:r>
        <w:rPr>
          <w:rFonts w:ascii="Arial" w:hAnsi="Arial" w:cs="Arial"/>
          <w:color w:val="000000"/>
          <w:sz w:val="18"/>
          <w:szCs w:val="18"/>
        </w:rPr>
        <w:t xml:space="preserve">Naročniku </w:t>
      </w:r>
      <w:r w:rsidR="006B1C9A">
        <w:rPr>
          <w:rFonts w:ascii="Arial" w:hAnsi="Arial" w:cs="Arial"/>
          <w:color w:val="000000"/>
          <w:sz w:val="18"/>
          <w:szCs w:val="18"/>
        </w:rPr>
        <w:t>Mestna občina Kranj, Slovenski trg 1, 4000 Kranj</w:t>
      </w:r>
      <w:r>
        <w:rPr>
          <w:rFonts w:ascii="Arial" w:hAnsi="Arial" w:cs="Arial"/>
          <w:color w:val="000000"/>
          <w:sz w:val="18"/>
          <w:szCs w:val="18"/>
        </w:rPr>
        <w:t>,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rsidR="006B1C9A" w:rsidRDefault="006B1C9A" w:rsidP="006B1C9A">
      <w:pPr>
        <w:spacing w:before="225" w:after="225" w:line="240" w:lineRule="auto"/>
        <w:jc w:val="center"/>
        <w:rPr>
          <w:rFonts w:ascii="Arial" w:hAnsi="Arial" w:cs="Arial"/>
          <w:b/>
          <w:bCs/>
          <w:sz w:val="18"/>
          <w:szCs w:val="18"/>
        </w:rPr>
      </w:pPr>
      <w:r w:rsidRPr="006B1C9A">
        <w:rPr>
          <w:rFonts w:ascii="Arial" w:hAnsi="Arial" w:cs="Arial"/>
          <w:b/>
          <w:bCs/>
          <w:sz w:val="18"/>
          <w:szCs w:val="18"/>
        </w:rPr>
        <w:t xml:space="preserve">Nakup treh stacionarnih merilnikov hitrosti za samodejno evidentiranje prekrškov in vzdrževanje merilnikov za obdobje 96 mesecev od </w:t>
      </w:r>
      <w:r w:rsidR="007E594E">
        <w:rPr>
          <w:rFonts w:ascii="Arial" w:hAnsi="Arial" w:cs="Arial"/>
          <w:b/>
          <w:bCs/>
          <w:sz w:val="18"/>
          <w:szCs w:val="18"/>
        </w:rPr>
        <w:t>dobave merilnikov</w:t>
      </w:r>
    </w:p>
    <w:p w:rsidR="00963974" w:rsidRDefault="00963974" w:rsidP="00963974">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963974" w:rsidRDefault="00963974" w:rsidP="00963974">
      <w:pPr>
        <w:spacing w:before="225" w:after="225" w:line="240" w:lineRule="auto"/>
        <w:jc w:val="both"/>
      </w:pPr>
      <w:r>
        <w:rPr>
          <w:rFonts w:ascii="Arial" w:hAnsi="Arial" w:cs="Arial"/>
          <w:color w:val="000000"/>
          <w:sz w:val="18"/>
          <w:szCs w:val="18"/>
        </w:rPr>
        <w:t> </w:t>
      </w:r>
    </w:p>
    <w:p w:rsidR="00963974" w:rsidRDefault="00963974" w:rsidP="00963974">
      <w:pPr>
        <w:spacing w:before="225" w:after="225" w:line="240" w:lineRule="auto"/>
        <w:jc w:val="both"/>
      </w:pPr>
      <w:r>
        <w:rPr>
          <w:rFonts w:ascii="Arial" w:hAnsi="Arial" w:cs="Arial"/>
          <w:color w:val="000000"/>
          <w:sz w:val="18"/>
          <w:szCs w:val="18"/>
        </w:rPr>
        <w:t xml:space="preserve">Naročnika </w:t>
      </w:r>
      <w:r w:rsidR="002C76B5">
        <w:rPr>
          <w:rFonts w:ascii="Arial" w:hAnsi="Arial" w:cs="Arial"/>
          <w:color w:val="000000"/>
          <w:sz w:val="18"/>
          <w:szCs w:val="18"/>
        </w:rPr>
        <w:t xml:space="preserve">Mestna občina Kranj, Slovenski trg 1, 4000 Kranj </w:t>
      </w:r>
      <w:r>
        <w:rPr>
          <w:rFonts w:ascii="Arial" w:hAnsi="Arial" w:cs="Arial"/>
          <w:color w:val="000000"/>
          <w:sz w:val="18"/>
          <w:szCs w:val="18"/>
        </w:rPr>
        <w:t>pooblaščamo, da izpolni priloženo menico z zneskom v višini </w:t>
      </w:r>
      <w:r>
        <w:rPr>
          <w:rFonts w:ascii="Arial" w:hAnsi="Arial" w:cs="Arial"/>
          <w:b/>
          <w:bCs/>
          <w:color w:val="000000"/>
          <w:sz w:val="18"/>
          <w:szCs w:val="18"/>
        </w:rPr>
        <w:t xml:space="preserve">najmanj </w:t>
      </w:r>
      <w:r w:rsidR="006B1C9A">
        <w:rPr>
          <w:rFonts w:ascii="Arial" w:hAnsi="Arial" w:cs="Arial"/>
          <w:b/>
          <w:bCs/>
          <w:color w:val="000000"/>
          <w:sz w:val="18"/>
          <w:szCs w:val="18"/>
        </w:rPr>
        <w:t>7.000,00 EUR</w:t>
      </w:r>
      <w:r>
        <w:rPr>
          <w:rFonts w:ascii="Arial" w:hAnsi="Arial" w:cs="Arial"/>
          <w:b/>
          <w:bCs/>
          <w:color w:val="000000"/>
          <w:sz w:val="18"/>
          <w:szCs w:val="18"/>
        </w:rPr>
        <w:t xml:space="preserve"> </w:t>
      </w:r>
    </w:p>
    <w:p w:rsidR="00963974" w:rsidRDefault="00963974" w:rsidP="00963974">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178"/>
      </w:tblGrid>
      <w:tr w:rsidR="00963974" w:rsidTr="006B1C9A">
        <w:tc>
          <w:tcPr>
            <w:tcW w:w="0" w:type="auto"/>
            <w:tcMar>
              <w:top w:w="0" w:type="auto"/>
              <w:bottom w:w="0" w:type="auto"/>
            </w:tcMar>
          </w:tcPr>
          <w:p w:rsidR="00963974" w:rsidRDefault="00963974" w:rsidP="00A0094C">
            <w:pPr>
              <w:numPr>
                <w:ilvl w:val="0"/>
                <w:numId w:val="37"/>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963974" w:rsidRDefault="00963974" w:rsidP="00A0094C">
            <w:pPr>
              <w:numPr>
                <w:ilvl w:val="0"/>
                <w:numId w:val="37"/>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rsidR="00963974" w:rsidRDefault="00963974" w:rsidP="00A0094C">
            <w:pPr>
              <w:numPr>
                <w:ilvl w:val="0"/>
                <w:numId w:val="37"/>
              </w:numPr>
              <w:rPr>
                <w:rFonts w:ascii="Arial" w:hAnsi="Arial" w:cs="Arial"/>
                <w:color w:val="000000"/>
                <w:sz w:val="18"/>
                <w:szCs w:val="18"/>
              </w:rPr>
            </w:pPr>
            <w:r>
              <w:rPr>
                <w:rFonts w:ascii="Arial" w:hAnsi="Arial" w:cs="Arial"/>
                <w:color w:val="000000"/>
                <w:sz w:val="18"/>
                <w:szCs w:val="18"/>
              </w:rPr>
              <w:t>ne soglašamo z odpravo napak v ponudbi ali</w:t>
            </w:r>
          </w:p>
          <w:p w:rsidR="00963974" w:rsidRDefault="00963974" w:rsidP="00A0094C">
            <w:pPr>
              <w:numPr>
                <w:ilvl w:val="0"/>
                <w:numId w:val="37"/>
              </w:numPr>
              <w:rPr>
                <w:rFonts w:ascii="Arial" w:hAnsi="Arial" w:cs="Arial"/>
                <w:color w:val="000000"/>
                <w:sz w:val="18"/>
                <w:szCs w:val="18"/>
              </w:rPr>
            </w:pPr>
            <w:r>
              <w:rPr>
                <w:rFonts w:ascii="Arial" w:hAnsi="Arial" w:cs="Arial"/>
                <w:color w:val="000000"/>
                <w:sz w:val="18"/>
                <w:szCs w:val="18"/>
              </w:rPr>
              <w:t>ne sklenemo pogodbe v določenem roku ali</w:t>
            </w:r>
          </w:p>
          <w:p w:rsidR="00963974" w:rsidRDefault="00963974" w:rsidP="00A0094C">
            <w:pPr>
              <w:numPr>
                <w:ilvl w:val="0"/>
                <w:numId w:val="37"/>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rsidR="00963974" w:rsidRDefault="00963974" w:rsidP="00963974">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rsidR="00963974" w:rsidRDefault="00963974" w:rsidP="00963974">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963974" w:rsidRDefault="00963974" w:rsidP="00963974">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963974" w:rsidRDefault="00963974" w:rsidP="00963974">
      <w:pPr>
        <w:spacing w:before="225" w:after="225" w:line="240" w:lineRule="auto"/>
        <w:jc w:val="both"/>
      </w:pPr>
      <w:r>
        <w:rPr>
          <w:rFonts w:ascii="Arial" w:hAnsi="Arial" w:cs="Arial"/>
          <w:color w:val="000000"/>
          <w:sz w:val="18"/>
          <w:szCs w:val="18"/>
        </w:rPr>
        <w:t>Priloga: </w:t>
      </w:r>
    </w:p>
    <w:p w:rsidR="00963974" w:rsidRPr="00D50384" w:rsidRDefault="00963974" w:rsidP="00963974">
      <w:pPr>
        <w:spacing w:before="225" w:after="225" w:line="240" w:lineRule="auto"/>
        <w:jc w:val="both"/>
        <w:rPr>
          <w:b/>
        </w:rPr>
      </w:pPr>
      <w:r w:rsidRPr="00D50384">
        <w:rPr>
          <w:rFonts w:ascii="Arial" w:hAnsi="Arial" w:cs="Arial"/>
          <w:b/>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963974" w:rsidTr="006B1C9A">
        <w:tc>
          <w:tcPr>
            <w:tcW w:w="4080" w:type="dxa"/>
            <w:tcMar>
              <w:top w:w="75" w:type="dxa"/>
              <w:bottom w:w="75" w:type="dxa"/>
            </w:tcMar>
            <w:vAlign w:val="center"/>
          </w:tcPr>
          <w:p w:rsidR="00963974" w:rsidRDefault="00963974" w:rsidP="006B1C9A">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963974" w:rsidRDefault="00963974" w:rsidP="006B1C9A">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963974" w:rsidTr="006B1C9A">
        <w:tc>
          <w:tcPr>
            <w:tcW w:w="4080" w:type="dxa"/>
            <w:tcMar>
              <w:top w:w="75" w:type="dxa"/>
              <w:bottom w:w="75" w:type="dxa"/>
            </w:tcMar>
            <w:vAlign w:val="center"/>
          </w:tcPr>
          <w:p w:rsidR="00963974" w:rsidRDefault="00963974" w:rsidP="006B1C9A">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963974" w:rsidRDefault="00963974" w:rsidP="006B1C9A"/>
          <w:p w:rsidR="00963974" w:rsidRDefault="00963974" w:rsidP="006B1C9A">
            <w:pPr>
              <w:jc w:val="center"/>
            </w:pPr>
            <w:r>
              <w:rPr>
                <w:rFonts w:ascii="Arial" w:hAnsi="Arial" w:cs="Arial"/>
                <w:color w:val="A9A9A9"/>
                <w:position w:val="-2"/>
                <w:sz w:val="18"/>
                <w:szCs w:val="18"/>
              </w:rPr>
              <w:t>(žig in podpis)</w:t>
            </w:r>
          </w:p>
        </w:tc>
      </w:tr>
    </w:tbl>
    <w:p w:rsidR="00963974" w:rsidRDefault="00963974" w:rsidP="00963974">
      <w:pPr>
        <w:spacing w:before="225" w:after="225" w:line="240" w:lineRule="auto"/>
        <w:jc w:val="both"/>
      </w:pPr>
      <w:r>
        <w:rPr>
          <w:rFonts w:ascii="Arial" w:hAnsi="Arial" w:cs="Arial"/>
          <w:color w:val="000000"/>
          <w:sz w:val="18"/>
          <w:szCs w:val="18"/>
        </w:rPr>
        <w:t> </w:t>
      </w:r>
    </w:p>
    <w:p w:rsidR="00963974" w:rsidRDefault="00963974" w:rsidP="001E067A">
      <w:pPr>
        <w:spacing w:after="0"/>
        <w:jc w:val="right"/>
        <w:rPr>
          <w:rFonts w:ascii="Arial" w:hAnsi="Arial" w:cs="Arial"/>
          <w:sz w:val="18"/>
          <w:szCs w:val="18"/>
        </w:rPr>
      </w:pPr>
    </w:p>
    <w:p w:rsidR="00963974" w:rsidRDefault="00963974">
      <w:pPr>
        <w:rPr>
          <w:rFonts w:ascii="Arial" w:hAnsi="Arial" w:cs="Arial"/>
          <w:sz w:val="18"/>
          <w:szCs w:val="18"/>
        </w:rPr>
      </w:pPr>
      <w:r>
        <w:rPr>
          <w:rFonts w:ascii="Arial" w:hAnsi="Arial" w:cs="Arial"/>
          <w:sz w:val="18"/>
          <w:szCs w:val="18"/>
        </w:rPr>
        <w:br w:type="page"/>
      </w:r>
    </w:p>
    <w:p w:rsidR="001E067A" w:rsidRPr="00590863" w:rsidRDefault="004F2281" w:rsidP="001E067A">
      <w:pPr>
        <w:spacing w:after="0"/>
        <w:jc w:val="right"/>
        <w:rPr>
          <w:rFonts w:ascii="Arial" w:hAnsi="Arial" w:cs="Arial"/>
          <w:sz w:val="18"/>
          <w:szCs w:val="18"/>
        </w:rPr>
      </w:pPr>
      <w:r>
        <w:rPr>
          <w:rFonts w:ascii="Arial" w:hAnsi="Arial" w:cs="Arial"/>
          <w:sz w:val="18"/>
          <w:szCs w:val="18"/>
        </w:rPr>
        <w:lastRenderedPageBreak/>
        <w:t>Obrazec št: 8</w:t>
      </w:r>
    </w:p>
    <w:p w:rsidR="001E067A" w:rsidRPr="00252358" w:rsidRDefault="001E067A" w:rsidP="001E067A"/>
    <w:p w:rsidR="001E067A" w:rsidRDefault="00E808AB" w:rsidP="001E067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rsidR="001E067A" w:rsidRDefault="001E067A" w:rsidP="001E067A">
      <w:pPr>
        <w:spacing w:after="120"/>
        <w:rPr>
          <w:rFonts w:ascii="Arial" w:hAnsi="Arial" w:cs="Arial"/>
        </w:rPr>
      </w:pPr>
    </w:p>
    <w:p w:rsidR="006A330A" w:rsidRDefault="00E808AB">
      <w:pPr>
        <w:spacing w:before="225" w:after="225" w:line="240" w:lineRule="auto"/>
        <w:jc w:val="both"/>
      </w:pPr>
      <w:r>
        <w:rPr>
          <w:rFonts w:ascii="Arial" w:hAnsi="Arial" w:cs="Arial"/>
          <w:i/>
          <w:iCs/>
          <w:color w:val="000000"/>
          <w:sz w:val="18"/>
          <w:szCs w:val="18"/>
        </w:rPr>
        <w:t>Glava s podatki o garantu (zavarovalnici/banki) ali SWIFT ključ</w:t>
      </w:r>
    </w:p>
    <w:p w:rsidR="006A330A" w:rsidRDefault="00E808AB">
      <w:pPr>
        <w:spacing w:before="225" w:after="225" w:line="240" w:lineRule="auto"/>
        <w:jc w:val="both"/>
      </w:pPr>
      <w:r>
        <w:rPr>
          <w:rFonts w:ascii="Arial" w:hAnsi="Arial" w:cs="Arial"/>
          <w:color w:val="000000"/>
          <w:sz w:val="18"/>
          <w:szCs w:val="18"/>
        </w:rPr>
        <w:t>Za: MESTNA OBČINA KRANJ, Slovenski trg 1, 4000 Kranj</w:t>
      </w:r>
    </w:p>
    <w:p w:rsidR="006A330A" w:rsidRDefault="00E808AB">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6A330A" w:rsidRDefault="00E808AB">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6A330A" w:rsidRDefault="00E808AB">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6A330A" w:rsidRDefault="00E808AB">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6A330A" w:rsidRDefault="00E808AB">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6A330A" w:rsidRDefault="00E808AB">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MESTNA OBČINA KRANJ, Slovenski trg 1, 4000 Kranj</w:t>
      </w:r>
    </w:p>
    <w:p w:rsidR="004F2281" w:rsidRDefault="00E808AB">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4F2281" w:rsidRPr="004F2281">
        <w:rPr>
          <w:rFonts w:ascii="Arial" w:hAnsi="Arial" w:cs="Arial"/>
          <w:b/>
          <w:bCs/>
          <w:color w:val="000000"/>
          <w:sz w:val="18"/>
          <w:szCs w:val="18"/>
        </w:rPr>
        <w:t xml:space="preserve">Nakup treh stacionarnih merilnikov hitrosti za samodejno evidentiranje prekrškov in vzdrževanje merilnikov za obdobje 96 mesecev od </w:t>
      </w:r>
      <w:r w:rsidR="007E594E">
        <w:rPr>
          <w:rFonts w:ascii="Arial" w:hAnsi="Arial" w:cs="Arial"/>
          <w:b/>
          <w:bCs/>
          <w:color w:val="000000"/>
          <w:sz w:val="18"/>
          <w:szCs w:val="18"/>
        </w:rPr>
        <w:t>dobave merilnikov</w:t>
      </w:r>
      <w:r w:rsidR="004F2281" w:rsidRPr="004F2281">
        <w:rPr>
          <w:rFonts w:ascii="Arial" w:hAnsi="Arial" w:cs="Arial"/>
          <w:b/>
          <w:bCs/>
          <w:color w:val="000000"/>
          <w:sz w:val="18"/>
          <w:szCs w:val="18"/>
        </w:rPr>
        <w:t xml:space="preserve"> </w:t>
      </w:r>
    </w:p>
    <w:p w:rsidR="006A330A" w:rsidRDefault="00E808AB">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rsidR="006A330A" w:rsidRDefault="00E808AB">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6A330A" w:rsidRDefault="00E808AB">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6A330A" w:rsidRDefault="00E808AB">
      <w:pPr>
        <w:spacing w:before="225" w:after="225" w:line="240" w:lineRule="auto"/>
        <w:jc w:val="both"/>
      </w:pPr>
      <w:r>
        <w:rPr>
          <w:rFonts w:ascii="Arial" w:hAnsi="Arial" w:cs="Arial"/>
          <w:color w:val="000000"/>
          <w:sz w:val="18"/>
          <w:szCs w:val="18"/>
        </w:rPr>
        <w:t>2. Original garancije št. ______________</w:t>
      </w:r>
    </w:p>
    <w:p w:rsidR="006A330A" w:rsidRDefault="00E808AB">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6A330A" w:rsidRDefault="00E808AB">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6A330A" w:rsidRDefault="00E808AB">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6A330A" w:rsidRDefault="00E808AB">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6A330A" w:rsidRDefault="00E808AB">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6A330A" w:rsidRDefault="00E808AB">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A330A" w:rsidRDefault="00E808AB">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rsidR="006A330A" w:rsidRDefault="00E808AB">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rsidR="006A330A" w:rsidRDefault="00E808AB">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6A330A" w:rsidRDefault="00E808AB">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A330A">
        <w:tc>
          <w:tcPr>
            <w:tcW w:w="4080" w:type="dxa"/>
            <w:tcMar>
              <w:top w:w="75" w:type="dxa"/>
              <w:bottom w:w="75" w:type="dxa"/>
            </w:tcMar>
            <w:vAlign w:val="center"/>
          </w:tcPr>
          <w:p w:rsidR="006A330A" w:rsidRDefault="00E808AB">
            <w:r>
              <w:rPr>
                <w:rFonts w:ascii="Arial" w:hAnsi="Arial" w:cs="Arial"/>
                <w:color w:val="000000"/>
                <w:position w:val="-2"/>
                <w:sz w:val="18"/>
                <w:szCs w:val="18"/>
              </w:rPr>
              <w:t> </w:t>
            </w:r>
          </w:p>
        </w:tc>
        <w:tc>
          <w:tcPr>
            <w:tcW w:w="0" w:type="auto"/>
            <w:tcMar>
              <w:top w:w="75" w:type="dxa"/>
              <w:bottom w:w="75" w:type="dxa"/>
            </w:tcMar>
            <w:vAlign w:val="center"/>
          </w:tcPr>
          <w:p w:rsidR="006A330A" w:rsidRDefault="00E808AB">
            <w:pPr>
              <w:jc w:val="center"/>
            </w:pPr>
            <w:r>
              <w:rPr>
                <w:rFonts w:ascii="Arial" w:hAnsi="Arial" w:cs="Arial"/>
                <w:color w:val="000000"/>
                <w:position w:val="-2"/>
                <w:sz w:val="18"/>
                <w:szCs w:val="18"/>
              </w:rPr>
              <w:t>Garant</w:t>
            </w:r>
          </w:p>
        </w:tc>
      </w:tr>
      <w:tr w:rsidR="006A330A">
        <w:tc>
          <w:tcPr>
            <w:tcW w:w="4080" w:type="dxa"/>
            <w:tcMar>
              <w:top w:w="75" w:type="dxa"/>
              <w:bottom w:w="75" w:type="dxa"/>
            </w:tcMar>
            <w:vAlign w:val="center"/>
          </w:tcPr>
          <w:p w:rsidR="006A330A" w:rsidRDefault="00E808AB">
            <w:r>
              <w:rPr>
                <w:rFonts w:ascii="Arial" w:hAnsi="Arial" w:cs="Arial"/>
                <w:color w:val="000000"/>
                <w:position w:val="-2"/>
                <w:sz w:val="18"/>
                <w:szCs w:val="18"/>
              </w:rPr>
              <w:t> </w:t>
            </w:r>
          </w:p>
        </w:tc>
        <w:tc>
          <w:tcPr>
            <w:tcW w:w="0" w:type="auto"/>
            <w:tcMar>
              <w:top w:w="75" w:type="dxa"/>
              <w:bottom w:w="75" w:type="dxa"/>
            </w:tcMar>
            <w:vAlign w:val="center"/>
          </w:tcPr>
          <w:p w:rsidR="006A330A" w:rsidRDefault="006A330A"/>
          <w:p w:rsidR="006A330A" w:rsidRDefault="00E808AB">
            <w:pPr>
              <w:jc w:val="center"/>
            </w:pPr>
            <w:r>
              <w:rPr>
                <w:rFonts w:ascii="Arial" w:hAnsi="Arial" w:cs="Arial"/>
                <w:color w:val="A9A9A9"/>
                <w:position w:val="-2"/>
                <w:sz w:val="18"/>
                <w:szCs w:val="18"/>
              </w:rPr>
              <w:t>(žig in podpis)</w:t>
            </w:r>
          </w:p>
        </w:tc>
      </w:tr>
    </w:tbl>
    <w:p w:rsidR="006A330A" w:rsidRDefault="00E808AB">
      <w:pPr>
        <w:spacing w:before="225" w:after="225" w:line="240" w:lineRule="auto"/>
        <w:jc w:val="both"/>
      </w:pPr>
      <w:r>
        <w:rPr>
          <w:rFonts w:ascii="Arial" w:hAnsi="Arial" w:cs="Arial"/>
          <w:color w:val="000000"/>
          <w:sz w:val="18"/>
          <w:szCs w:val="18"/>
        </w:rPr>
        <w:t> </w:t>
      </w:r>
    </w:p>
    <w:p w:rsidR="006A330A" w:rsidRDefault="00E808AB">
      <w:pPr>
        <w:spacing w:before="225" w:after="225" w:line="240" w:lineRule="auto"/>
        <w:jc w:val="both"/>
      </w:pPr>
      <w:r>
        <w:rPr>
          <w:rFonts w:ascii="Arial" w:hAnsi="Arial" w:cs="Arial"/>
          <w:color w:val="000000"/>
          <w:sz w:val="18"/>
          <w:szCs w:val="18"/>
        </w:rPr>
        <w:t> </w:t>
      </w:r>
    </w:p>
    <w:p w:rsidR="006A330A" w:rsidRDefault="006A330A">
      <w:pPr>
        <w:sectPr w:rsidR="006A330A" w:rsidSect="001E067A">
          <w:footerReference w:type="default" r:id="rId13"/>
          <w:pgSz w:w="11906" w:h="16838"/>
          <w:pgMar w:top="1418" w:right="1418" w:bottom="1418" w:left="1418" w:header="567" w:footer="596" w:gutter="0"/>
          <w:cols w:space="708"/>
          <w:docGrid w:linePitch="360"/>
        </w:sectPr>
      </w:pPr>
    </w:p>
    <w:p w:rsidR="001E067A" w:rsidRPr="00590863" w:rsidRDefault="004F2281" w:rsidP="001E067A">
      <w:pPr>
        <w:spacing w:after="0"/>
        <w:jc w:val="right"/>
        <w:rPr>
          <w:rFonts w:ascii="Arial" w:hAnsi="Arial" w:cs="Arial"/>
          <w:sz w:val="18"/>
          <w:szCs w:val="18"/>
        </w:rPr>
      </w:pPr>
      <w:r>
        <w:rPr>
          <w:rFonts w:ascii="Arial" w:hAnsi="Arial" w:cs="Arial"/>
          <w:sz w:val="18"/>
          <w:szCs w:val="18"/>
        </w:rPr>
        <w:lastRenderedPageBreak/>
        <w:t>Obrazec št: 9</w:t>
      </w:r>
    </w:p>
    <w:p w:rsidR="001E067A" w:rsidRPr="00252358" w:rsidRDefault="001E067A" w:rsidP="001E067A"/>
    <w:p w:rsidR="001E067A" w:rsidRDefault="00E808AB" w:rsidP="001E067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1E067A" w:rsidRDefault="001E067A" w:rsidP="001E067A">
      <w:pPr>
        <w:spacing w:after="120"/>
        <w:rPr>
          <w:rFonts w:ascii="Arial" w:hAnsi="Arial" w:cs="Arial"/>
        </w:rPr>
      </w:pPr>
    </w:p>
    <w:p w:rsidR="006A330A" w:rsidRDefault="00E808AB">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6A330A" w:rsidRDefault="00E808AB">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E808AB" w:rsidP="00A0094C">
            <w:pPr>
              <w:numPr>
                <w:ilvl w:val="0"/>
                <w:numId w:val="21"/>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6A330A" w:rsidRDefault="00E808AB" w:rsidP="00A0094C">
            <w:pPr>
              <w:numPr>
                <w:ilvl w:val="0"/>
                <w:numId w:val="21"/>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6A330A" w:rsidRDefault="00E808AB" w:rsidP="00A0094C">
            <w:pPr>
              <w:numPr>
                <w:ilvl w:val="0"/>
                <w:numId w:val="21"/>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6A330A" w:rsidRDefault="00E808AB" w:rsidP="00A0094C">
            <w:pPr>
              <w:numPr>
                <w:ilvl w:val="0"/>
                <w:numId w:val="21"/>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rsidR="006A330A" w:rsidRDefault="00E808AB" w:rsidP="00A0094C">
            <w:pPr>
              <w:numPr>
                <w:ilvl w:val="0"/>
                <w:numId w:val="2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6A330A" w:rsidRDefault="00E808AB" w:rsidP="00A0094C">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66400B" w:rsidRDefault="0066400B" w:rsidP="00A0094C">
            <w:pPr>
              <w:numPr>
                <w:ilvl w:val="0"/>
                <w:numId w:val="21"/>
              </w:numPr>
              <w:jc w:val="both"/>
              <w:rPr>
                <w:rFonts w:ascii="Arial" w:hAnsi="Arial" w:cs="Arial"/>
                <w:color w:val="000000"/>
                <w:sz w:val="18"/>
                <w:szCs w:val="18"/>
              </w:rPr>
            </w:pPr>
            <w:r>
              <w:rPr>
                <w:rFonts w:ascii="Arial" w:hAnsi="Arial" w:cs="Arial"/>
                <w:color w:val="000000"/>
                <w:sz w:val="18"/>
                <w:szCs w:val="18"/>
              </w:rPr>
              <w:t xml:space="preserve">smo </w:t>
            </w:r>
            <w:r w:rsidRPr="0066400B">
              <w:rPr>
                <w:rFonts w:ascii="Arial" w:hAnsi="Arial" w:cs="Arial"/>
                <w:color w:val="000000"/>
                <w:sz w:val="18"/>
                <w:szCs w:val="18"/>
              </w:rPr>
              <w:t>strokovno usposobljen</w:t>
            </w:r>
            <w:r>
              <w:rPr>
                <w:rFonts w:ascii="Arial" w:hAnsi="Arial" w:cs="Arial"/>
                <w:color w:val="000000"/>
                <w:sz w:val="18"/>
                <w:szCs w:val="18"/>
              </w:rPr>
              <w:t>i</w:t>
            </w:r>
            <w:r w:rsidRPr="0066400B">
              <w:rPr>
                <w:rFonts w:ascii="Arial" w:hAnsi="Arial" w:cs="Arial"/>
                <w:color w:val="000000"/>
                <w:sz w:val="18"/>
                <w:szCs w:val="18"/>
              </w:rPr>
              <w:t xml:space="preserve"> za izvajanje predmeta naro</w:t>
            </w:r>
            <w:r w:rsidRPr="0066400B">
              <w:rPr>
                <w:rFonts w:ascii="Arial" w:hAnsi="Arial" w:cs="Arial" w:hint="eastAsia"/>
                <w:color w:val="000000"/>
                <w:sz w:val="18"/>
                <w:szCs w:val="18"/>
              </w:rPr>
              <w:t>č</w:t>
            </w:r>
            <w:r w:rsidRPr="0066400B">
              <w:rPr>
                <w:rFonts w:ascii="Arial" w:hAnsi="Arial" w:cs="Arial"/>
                <w:color w:val="000000"/>
                <w:sz w:val="18"/>
                <w:szCs w:val="18"/>
              </w:rPr>
              <w:t xml:space="preserve">ila in </w:t>
            </w:r>
            <w:r>
              <w:rPr>
                <w:rFonts w:ascii="Arial" w:hAnsi="Arial" w:cs="Arial"/>
                <w:color w:val="000000"/>
                <w:sz w:val="18"/>
                <w:szCs w:val="18"/>
              </w:rPr>
              <w:t>izpolnjujemo</w:t>
            </w:r>
            <w:r w:rsidRPr="0066400B">
              <w:rPr>
                <w:rFonts w:ascii="Arial" w:hAnsi="Arial" w:cs="Arial"/>
                <w:color w:val="000000"/>
                <w:sz w:val="18"/>
                <w:szCs w:val="18"/>
              </w:rPr>
              <w:t xml:space="preserve"> vse zahteve naro</w:t>
            </w:r>
            <w:r w:rsidRPr="0066400B">
              <w:rPr>
                <w:rFonts w:ascii="Arial" w:hAnsi="Arial" w:cs="Arial" w:hint="eastAsia"/>
                <w:color w:val="000000"/>
                <w:sz w:val="18"/>
                <w:szCs w:val="18"/>
              </w:rPr>
              <w:t>č</w:t>
            </w:r>
            <w:r w:rsidRPr="0066400B">
              <w:rPr>
                <w:rFonts w:ascii="Arial" w:hAnsi="Arial" w:cs="Arial"/>
                <w:color w:val="000000"/>
                <w:sz w:val="18"/>
                <w:szCs w:val="18"/>
              </w:rPr>
              <w:t>nika dolo</w:t>
            </w:r>
            <w:r w:rsidRPr="0066400B">
              <w:rPr>
                <w:rFonts w:ascii="Arial" w:hAnsi="Arial" w:cs="Arial" w:hint="eastAsia"/>
                <w:color w:val="000000"/>
                <w:sz w:val="18"/>
                <w:szCs w:val="18"/>
              </w:rPr>
              <w:t>č</w:t>
            </w:r>
            <w:r w:rsidRPr="0066400B">
              <w:rPr>
                <w:rFonts w:ascii="Arial" w:hAnsi="Arial" w:cs="Arial"/>
                <w:color w:val="000000"/>
                <w:sz w:val="18"/>
                <w:szCs w:val="18"/>
              </w:rPr>
              <w:t>ene v razpisni dokumentaciji in zahteve, ki jih dolo</w:t>
            </w:r>
            <w:r w:rsidRPr="0066400B">
              <w:rPr>
                <w:rFonts w:ascii="Arial" w:hAnsi="Arial" w:cs="Arial" w:hint="eastAsia"/>
                <w:color w:val="000000"/>
                <w:sz w:val="18"/>
                <w:szCs w:val="18"/>
              </w:rPr>
              <w:t>č</w:t>
            </w:r>
            <w:r w:rsidRPr="0066400B">
              <w:rPr>
                <w:rFonts w:ascii="Arial" w:hAnsi="Arial" w:cs="Arial"/>
                <w:color w:val="000000"/>
                <w:sz w:val="18"/>
                <w:szCs w:val="18"/>
              </w:rPr>
              <w:t>ajo veljavni predpisi in zakonodaja na podro</w:t>
            </w:r>
            <w:r w:rsidRPr="0066400B">
              <w:rPr>
                <w:rFonts w:ascii="Arial" w:hAnsi="Arial" w:cs="Arial" w:hint="eastAsia"/>
                <w:color w:val="000000"/>
                <w:sz w:val="18"/>
                <w:szCs w:val="18"/>
              </w:rPr>
              <w:t>č</w:t>
            </w:r>
            <w:r w:rsidRPr="0066400B">
              <w:rPr>
                <w:rFonts w:ascii="Arial" w:hAnsi="Arial" w:cs="Arial"/>
                <w:color w:val="000000"/>
                <w:sz w:val="18"/>
                <w:szCs w:val="18"/>
              </w:rPr>
              <w:t>ju predmeta javnega naro</w:t>
            </w:r>
            <w:r w:rsidRPr="0066400B">
              <w:rPr>
                <w:rFonts w:ascii="Arial" w:hAnsi="Arial" w:cs="Arial" w:hint="eastAsia"/>
                <w:color w:val="000000"/>
                <w:sz w:val="18"/>
                <w:szCs w:val="18"/>
              </w:rPr>
              <w:t>č</w:t>
            </w:r>
            <w:r>
              <w:rPr>
                <w:rFonts w:ascii="Arial" w:hAnsi="Arial" w:cs="Arial"/>
                <w:color w:val="000000"/>
                <w:sz w:val="18"/>
                <w:szCs w:val="18"/>
              </w:rPr>
              <w:t>ila in</w:t>
            </w:r>
          </w:p>
          <w:p w:rsidR="006A330A" w:rsidRDefault="00E808AB" w:rsidP="00A0094C">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6A330A" w:rsidRDefault="00E808A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66400B" w:rsidRDefault="0066400B">
      <w:pPr>
        <w:spacing w:before="225" w:after="225" w:line="240" w:lineRule="auto"/>
        <w:jc w:val="both"/>
        <w:rPr>
          <w:rFonts w:ascii="Arial" w:hAnsi="Arial" w:cs="Arial"/>
          <w:color w:val="000000"/>
          <w:sz w:val="18"/>
          <w:szCs w:val="18"/>
        </w:rPr>
      </w:pPr>
    </w:p>
    <w:p w:rsidR="0066400B" w:rsidRDefault="0066400B">
      <w:pPr>
        <w:spacing w:before="225" w:after="225" w:line="240" w:lineRule="auto"/>
        <w:jc w:val="both"/>
        <w:rPr>
          <w:rFonts w:ascii="Arial" w:hAnsi="Arial" w:cs="Arial"/>
          <w:color w:val="000000"/>
          <w:sz w:val="18"/>
          <w:szCs w:val="18"/>
        </w:rPr>
      </w:pPr>
    </w:p>
    <w:p w:rsidR="006A330A" w:rsidRDefault="00E808AB">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A330A">
        <w:tc>
          <w:tcPr>
            <w:tcW w:w="4080" w:type="dxa"/>
            <w:tcMar>
              <w:top w:w="75" w:type="dxa"/>
              <w:bottom w:w="75" w:type="dxa"/>
            </w:tcMar>
            <w:vAlign w:val="center"/>
          </w:tcPr>
          <w:p w:rsidR="006A330A" w:rsidRDefault="00E808AB">
            <w:r>
              <w:rPr>
                <w:rFonts w:ascii="Arial" w:hAnsi="Arial" w:cs="Arial"/>
                <w:color w:val="000000"/>
                <w:position w:val="-2"/>
                <w:sz w:val="18"/>
                <w:szCs w:val="18"/>
              </w:rPr>
              <w:t>Kraj in datum:</w:t>
            </w:r>
          </w:p>
        </w:tc>
        <w:tc>
          <w:tcPr>
            <w:tcW w:w="0" w:type="auto"/>
            <w:tcMar>
              <w:top w:w="75" w:type="dxa"/>
              <w:bottom w:w="75" w:type="dxa"/>
            </w:tcMar>
            <w:vAlign w:val="center"/>
          </w:tcPr>
          <w:p w:rsidR="006A330A" w:rsidRDefault="00E808AB">
            <w:r>
              <w:rPr>
                <w:rFonts w:ascii="Arial" w:hAnsi="Arial" w:cs="Arial"/>
                <w:color w:val="000000"/>
                <w:position w:val="-2"/>
                <w:sz w:val="18"/>
                <w:szCs w:val="18"/>
              </w:rPr>
              <w:t>Ime in priimek: _____________________</w:t>
            </w:r>
          </w:p>
        </w:tc>
      </w:tr>
      <w:tr w:rsidR="006A330A">
        <w:tc>
          <w:tcPr>
            <w:tcW w:w="4080" w:type="dxa"/>
            <w:tcMar>
              <w:top w:w="75" w:type="dxa"/>
              <w:bottom w:w="75" w:type="dxa"/>
            </w:tcMar>
            <w:vAlign w:val="center"/>
          </w:tcPr>
          <w:p w:rsidR="006A330A" w:rsidRDefault="00E808AB">
            <w:r>
              <w:rPr>
                <w:rFonts w:ascii="Arial" w:hAnsi="Arial" w:cs="Arial"/>
                <w:color w:val="000000"/>
                <w:position w:val="-2"/>
                <w:sz w:val="18"/>
                <w:szCs w:val="18"/>
              </w:rPr>
              <w:t> </w:t>
            </w:r>
          </w:p>
        </w:tc>
        <w:tc>
          <w:tcPr>
            <w:tcW w:w="0" w:type="auto"/>
            <w:tcMar>
              <w:top w:w="75" w:type="dxa"/>
              <w:bottom w:w="75" w:type="dxa"/>
            </w:tcMar>
            <w:vAlign w:val="center"/>
          </w:tcPr>
          <w:p w:rsidR="006A330A" w:rsidRDefault="006A330A"/>
          <w:p w:rsidR="006A330A" w:rsidRDefault="00E808AB">
            <w:pPr>
              <w:jc w:val="center"/>
            </w:pPr>
            <w:r>
              <w:rPr>
                <w:rFonts w:ascii="Arial" w:hAnsi="Arial" w:cs="Arial"/>
                <w:color w:val="A9A9A9"/>
                <w:position w:val="-2"/>
                <w:sz w:val="18"/>
                <w:szCs w:val="18"/>
              </w:rPr>
              <w:t>(žig in podpis)</w:t>
            </w:r>
          </w:p>
        </w:tc>
      </w:tr>
    </w:tbl>
    <w:p w:rsidR="006A330A" w:rsidRDefault="00E808AB">
      <w:pPr>
        <w:spacing w:before="225" w:after="225" w:line="240" w:lineRule="auto"/>
        <w:jc w:val="both"/>
      </w:pPr>
      <w:r>
        <w:rPr>
          <w:rFonts w:ascii="Arial" w:hAnsi="Arial" w:cs="Arial"/>
          <w:color w:val="000000"/>
          <w:sz w:val="18"/>
          <w:szCs w:val="18"/>
        </w:rPr>
        <w:t> </w:t>
      </w:r>
    </w:p>
    <w:p w:rsidR="006A330A" w:rsidRDefault="006A330A">
      <w:pPr>
        <w:sectPr w:rsidR="006A330A" w:rsidSect="001E067A">
          <w:footerReference w:type="default" r:id="rId14"/>
          <w:pgSz w:w="11906" w:h="16838"/>
          <w:pgMar w:top="1418" w:right="1418" w:bottom="1418" w:left="1418" w:header="567" w:footer="596" w:gutter="0"/>
          <w:cols w:space="708"/>
          <w:docGrid w:linePitch="360"/>
        </w:sectPr>
      </w:pPr>
    </w:p>
    <w:p w:rsidR="001E067A" w:rsidRPr="00590863" w:rsidRDefault="004F2281" w:rsidP="001E067A">
      <w:pPr>
        <w:spacing w:after="0"/>
        <w:jc w:val="right"/>
        <w:rPr>
          <w:rFonts w:ascii="Arial" w:hAnsi="Arial" w:cs="Arial"/>
          <w:sz w:val="18"/>
          <w:szCs w:val="18"/>
        </w:rPr>
      </w:pPr>
      <w:r>
        <w:rPr>
          <w:rFonts w:ascii="Arial" w:hAnsi="Arial" w:cs="Arial"/>
          <w:sz w:val="18"/>
          <w:szCs w:val="18"/>
        </w:rPr>
        <w:lastRenderedPageBreak/>
        <w:t>Obrazec št: 10</w:t>
      </w:r>
    </w:p>
    <w:p w:rsidR="001E067A" w:rsidRPr="00252358" w:rsidRDefault="001E067A" w:rsidP="001E067A"/>
    <w:p w:rsidR="001E067A" w:rsidRDefault="00E808AB" w:rsidP="001E067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1E067A" w:rsidRDefault="001E067A" w:rsidP="001E067A">
      <w:pPr>
        <w:spacing w:after="120"/>
        <w:rPr>
          <w:rFonts w:ascii="Arial" w:hAnsi="Arial" w:cs="Arial"/>
        </w:rPr>
      </w:pPr>
    </w:p>
    <w:p w:rsidR="006A330A" w:rsidRDefault="00E808AB">
      <w:pPr>
        <w:spacing w:before="225" w:after="225" w:line="240" w:lineRule="auto"/>
        <w:jc w:val="both"/>
      </w:pPr>
      <w:r>
        <w:rPr>
          <w:rFonts w:ascii="Arial" w:hAnsi="Arial" w:cs="Arial"/>
          <w:color w:val="000000"/>
          <w:sz w:val="18"/>
          <w:szCs w:val="18"/>
        </w:rPr>
        <w:t>V zvezi z javnim naročilom »</w:t>
      </w:r>
      <w:r w:rsidR="004F2281" w:rsidRPr="004F2281">
        <w:rPr>
          <w:rFonts w:ascii="Arial" w:hAnsi="Arial" w:cs="Arial"/>
          <w:color w:val="000000"/>
          <w:sz w:val="18"/>
          <w:szCs w:val="18"/>
        </w:rPr>
        <w:t xml:space="preserve">Nakup treh stacionarnih merilnikov hitrosti za samodejno evidentiranje prekrškov in vzdrževanje merilnikov za obdobje 96 mesecev od </w:t>
      </w:r>
      <w:r w:rsidR="007E594E">
        <w:rPr>
          <w:rFonts w:ascii="Arial" w:hAnsi="Arial" w:cs="Arial"/>
          <w:color w:val="000000"/>
          <w:sz w:val="18"/>
          <w:szCs w:val="18"/>
        </w:rPr>
        <w:t>dobave merilnikov</w:t>
      </w:r>
      <w:r w:rsidR="004F2281">
        <w:rPr>
          <w:rFonts w:ascii="Arial" w:hAnsi="Arial" w:cs="Arial"/>
          <w:color w:val="000000"/>
          <w:sz w:val="18"/>
          <w:szCs w:val="18"/>
        </w:rPr>
        <w:t>«</w:t>
      </w:r>
    </w:p>
    <w:p w:rsidR="006A330A" w:rsidRDefault="00E808AB">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6A330A" w:rsidRDefault="00E808AB">
      <w:pPr>
        <w:spacing w:before="225" w:after="225" w:line="240" w:lineRule="auto"/>
        <w:jc w:val="both"/>
      </w:pPr>
      <w:r>
        <w:rPr>
          <w:rFonts w:ascii="Arial" w:hAnsi="Arial" w:cs="Arial"/>
          <w:color w:val="000000"/>
          <w:sz w:val="18"/>
          <w:szCs w:val="18"/>
        </w:rPr>
        <w:t>Izjavljamo (ustrezno označi):</w:t>
      </w:r>
    </w:p>
    <w:p w:rsidR="006A330A" w:rsidRDefault="00E808AB">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6A330A" w:rsidRDefault="00E808AB">
      <w:pPr>
        <w:spacing w:before="225" w:after="225" w:line="240" w:lineRule="auto"/>
        <w:jc w:val="both"/>
      </w:pPr>
      <w:r>
        <w:rPr>
          <w:rFonts w:ascii="Arial" w:hAnsi="Arial" w:cs="Arial"/>
          <w:color w:val="000000"/>
          <w:sz w:val="18"/>
          <w:szCs w:val="18"/>
        </w:rPr>
        <w:t>[   ] NE zahtevamo izvedbe neposrednih plačil.</w:t>
      </w:r>
    </w:p>
    <w:p w:rsidR="006A330A" w:rsidRDefault="00E808AB">
      <w:pPr>
        <w:spacing w:before="225" w:after="225" w:line="240" w:lineRule="auto"/>
        <w:jc w:val="both"/>
      </w:pPr>
      <w:r>
        <w:rPr>
          <w:rFonts w:ascii="Arial" w:hAnsi="Arial" w:cs="Arial"/>
          <w:color w:val="000000"/>
          <w:sz w:val="18"/>
          <w:szCs w:val="18"/>
        </w:rPr>
        <w:t> </w:t>
      </w:r>
    </w:p>
    <w:p w:rsidR="006A330A" w:rsidRDefault="00E808AB">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A330A">
        <w:tc>
          <w:tcPr>
            <w:tcW w:w="4080" w:type="dxa"/>
            <w:tcMar>
              <w:top w:w="75" w:type="dxa"/>
              <w:bottom w:w="75" w:type="dxa"/>
            </w:tcMar>
            <w:vAlign w:val="center"/>
          </w:tcPr>
          <w:p w:rsidR="006A330A" w:rsidRDefault="00E808AB">
            <w:r>
              <w:rPr>
                <w:rFonts w:ascii="Arial" w:hAnsi="Arial" w:cs="Arial"/>
                <w:color w:val="000000"/>
                <w:position w:val="-2"/>
                <w:sz w:val="18"/>
                <w:szCs w:val="18"/>
              </w:rPr>
              <w:t>Kraj in datum:</w:t>
            </w:r>
          </w:p>
        </w:tc>
        <w:tc>
          <w:tcPr>
            <w:tcW w:w="0" w:type="auto"/>
            <w:tcMar>
              <w:top w:w="75" w:type="dxa"/>
              <w:bottom w:w="75" w:type="dxa"/>
            </w:tcMar>
            <w:vAlign w:val="center"/>
          </w:tcPr>
          <w:p w:rsidR="006A330A" w:rsidRDefault="00E808AB">
            <w:r>
              <w:rPr>
                <w:rFonts w:ascii="Arial" w:hAnsi="Arial" w:cs="Arial"/>
                <w:color w:val="000000"/>
                <w:position w:val="-2"/>
                <w:sz w:val="18"/>
                <w:szCs w:val="18"/>
              </w:rPr>
              <w:t>Ime in priimek: _____________________</w:t>
            </w:r>
          </w:p>
        </w:tc>
      </w:tr>
      <w:tr w:rsidR="006A330A">
        <w:tc>
          <w:tcPr>
            <w:tcW w:w="4080" w:type="dxa"/>
            <w:tcMar>
              <w:top w:w="75" w:type="dxa"/>
              <w:bottom w:w="75" w:type="dxa"/>
            </w:tcMar>
            <w:vAlign w:val="center"/>
          </w:tcPr>
          <w:p w:rsidR="006A330A" w:rsidRDefault="00E808AB">
            <w:r>
              <w:rPr>
                <w:rFonts w:ascii="Arial" w:hAnsi="Arial" w:cs="Arial"/>
                <w:color w:val="000000"/>
                <w:position w:val="-2"/>
                <w:sz w:val="18"/>
                <w:szCs w:val="18"/>
              </w:rPr>
              <w:t> </w:t>
            </w:r>
          </w:p>
        </w:tc>
        <w:tc>
          <w:tcPr>
            <w:tcW w:w="0" w:type="auto"/>
            <w:tcMar>
              <w:top w:w="75" w:type="dxa"/>
              <w:bottom w:w="75" w:type="dxa"/>
            </w:tcMar>
            <w:vAlign w:val="center"/>
          </w:tcPr>
          <w:p w:rsidR="006A330A" w:rsidRDefault="006A330A"/>
          <w:p w:rsidR="006A330A" w:rsidRDefault="00E808AB">
            <w:pPr>
              <w:jc w:val="center"/>
            </w:pPr>
            <w:r>
              <w:rPr>
                <w:rFonts w:ascii="Arial" w:hAnsi="Arial" w:cs="Arial"/>
                <w:color w:val="A9A9A9"/>
                <w:position w:val="-2"/>
                <w:sz w:val="18"/>
                <w:szCs w:val="18"/>
              </w:rPr>
              <w:t>(žig in podpis)</w:t>
            </w:r>
          </w:p>
        </w:tc>
      </w:tr>
    </w:tbl>
    <w:p w:rsidR="006A330A" w:rsidRDefault="00E808AB">
      <w:pPr>
        <w:spacing w:before="225" w:after="225" w:line="240" w:lineRule="auto"/>
        <w:jc w:val="both"/>
      </w:pPr>
      <w:r>
        <w:rPr>
          <w:rFonts w:ascii="Arial" w:hAnsi="Arial" w:cs="Arial"/>
          <w:color w:val="000000"/>
          <w:sz w:val="18"/>
          <w:szCs w:val="18"/>
        </w:rPr>
        <w:t> </w:t>
      </w:r>
    </w:p>
    <w:p w:rsidR="006A330A" w:rsidRDefault="00E808AB">
      <w:pPr>
        <w:spacing w:before="225" w:after="225" w:line="240" w:lineRule="auto"/>
        <w:jc w:val="both"/>
      </w:pPr>
      <w:r>
        <w:rPr>
          <w:rFonts w:ascii="Arial" w:hAnsi="Arial" w:cs="Arial"/>
          <w:color w:val="000000"/>
          <w:sz w:val="18"/>
          <w:szCs w:val="18"/>
        </w:rPr>
        <w:t> </w:t>
      </w:r>
    </w:p>
    <w:p w:rsidR="006A330A" w:rsidRDefault="00E808AB">
      <w:pPr>
        <w:spacing w:before="225" w:after="225" w:line="240" w:lineRule="auto"/>
        <w:jc w:val="both"/>
      </w:pPr>
      <w:r>
        <w:rPr>
          <w:rFonts w:ascii="Arial" w:hAnsi="Arial" w:cs="Arial"/>
          <w:color w:val="000000"/>
          <w:sz w:val="18"/>
          <w:szCs w:val="18"/>
        </w:rPr>
        <w:t> </w:t>
      </w:r>
    </w:p>
    <w:p w:rsidR="006A330A" w:rsidRDefault="00E808AB">
      <w:pPr>
        <w:spacing w:before="225" w:after="225" w:line="240" w:lineRule="auto"/>
        <w:jc w:val="both"/>
      </w:pPr>
      <w:r>
        <w:rPr>
          <w:rFonts w:ascii="Arial" w:hAnsi="Arial" w:cs="Arial"/>
          <w:b/>
          <w:bCs/>
          <w:i/>
          <w:iCs/>
          <w:color w:val="000000"/>
          <w:sz w:val="18"/>
          <w:szCs w:val="18"/>
          <w:u w:val="single"/>
        </w:rPr>
        <w:t>Opomba:</w:t>
      </w:r>
    </w:p>
    <w:p w:rsidR="006A330A" w:rsidRDefault="00E808AB">
      <w:pPr>
        <w:spacing w:before="225" w:after="225" w:line="240" w:lineRule="auto"/>
        <w:jc w:val="both"/>
      </w:pPr>
      <w:r>
        <w:rPr>
          <w:rFonts w:ascii="Arial" w:hAnsi="Arial" w:cs="Arial"/>
          <w:i/>
          <w:iCs/>
          <w:color w:val="000000"/>
          <w:sz w:val="18"/>
          <w:szCs w:val="18"/>
        </w:rPr>
        <w:t>V primeru večjega števila podizvajalcev se obrazec fotokopira.</w:t>
      </w:r>
    </w:p>
    <w:p w:rsidR="006A330A" w:rsidRDefault="006A330A">
      <w:pPr>
        <w:sectPr w:rsidR="006A330A" w:rsidSect="001E067A">
          <w:footerReference w:type="default" r:id="rId15"/>
          <w:pgSz w:w="11906" w:h="16838"/>
          <w:pgMar w:top="1418" w:right="1418" w:bottom="1418" w:left="1418" w:header="567" w:footer="596" w:gutter="0"/>
          <w:cols w:space="708"/>
          <w:docGrid w:linePitch="360"/>
        </w:sectPr>
      </w:pPr>
    </w:p>
    <w:p w:rsidR="001E067A" w:rsidRPr="00590863" w:rsidRDefault="004F2281" w:rsidP="001E067A">
      <w:pPr>
        <w:spacing w:after="0"/>
        <w:jc w:val="right"/>
        <w:rPr>
          <w:rFonts w:ascii="Arial" w:hAnsi="Arial" w:cs="Arial"/>
          <w:sz w:val="18"/>
          <w:szCs w:val="18"/>
        </w:rPr>
      </w:pPr>
      <w:r>
        <w:rPr>
          <w:rFonts w:ascii="Arial" w:hAnsi="Arial" w:cs="Arial"/>
          <w:sz w:val="18"/>
          <w:szCs w:val="18"/>
        </w:rPr>
        <w:lastRenderedPageBreak/>
        <w:t>Obrazec št: 11</w:t>
      </w:r>
    </w:p>
    <w:p w:rsidR="001E067A" w:rsidRPr="00252358" w:rsidRDefault="001E067A" w:rsidP="001E067A"/>
    <w:p w:rsidR="001E067A" w:rsidRDefault="00E808AB" w:rsidP="001E067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1E067A" w:rsidRDefault="001E067A" w:rsidP="001E067A">
      <w:pPr>
        <w:spacing w:after="120"/>
        <w:rPr>
          <w:rFonts w:ascii="Arial" w:hAnsi="Arial" w:cs="Arial"/>
        </w:rPr>
      </w:pPr>
    </w:p>
    <w:p w:rsidR="006A330A" w:rsidRDefault="00E808AB">
      <w:pPr>
        <w:spacing w:before="225" w:after="225" w:line="240" w:lineRule="auto"/>
        <w:jc w:val="both"/>
      </w:pPr>
      <w:r>
        <w:rPr>
          <w:rFonts w:ascii="Arial" w:hAnsi="Arial" w:cs="Arial"/>
          <w:color w:val="000000"/>
          <w:sz w:val="18"/>
          <w:szCs w:val="18"/>
        </w:rPr>
        <w:t>Pri izvedbi javnega naročila »</w:t>
      </w:r>
      <w:r w:rsidR="004F2281" w:rsidRPr="004F2281">
        <w:rPr>
          <w:rFonts w:ascii="Arial" w:hAnsi="Arial" w:cs="Arial"/>
          <w:b/>
          <w:bCs/>
          <w:color w:val="000000"/>
          <w:sz w:val="18"/>
          <w:szCs w:val="18"/>
        </w:rPr>
        <w:t xml:space="preserve">Nakup treh stacionarnih merilnikov hitrosti za samodejno evidentiranje prekrškov in vzdrževanje merilnikov za obdobje 96 mesecev od </w:t>
      </w:r>
      <w:r w:rsidR="007E594E">
        <w:rPr>
          <w:rFonts w:ascii="Arial" w:hAnsi="Arial" w:cs="Arial"/>
          <w:b/>
          <w:bCs/>
          <w:color w:val="000000"/>
          <w:sz w:val="18"/>
          <w:szCs w:val="18"/>
        </w:rPr>
        <w:t>dobave merilnikov</w:t>
      </w:r>
      <w:r>
        <w:rPr>
          <w:rFonts w:ascii="Arial" w:hAnsi="Arial" w:cs="Arial"/>
          <w:color w:val="000000"/>
          <w:sz w:val="18"/>
          <w:szCs w:val="18"/>
        </w:rPr>
        <w:t>«,</w:t>
      </w:r>
    </w:p>
    <w:p w:rsidR="006A330A" w:rsidRDefault="00E808AB">
      <w:pPr>
        <w:spacing w:before="225" w:after="225" w:line="240" w:lineRule="auto"/>
        <w:jc w:val="both"/>
      </w:pPr>
      <w:r>
        <w:rPr>
          <w:rFonts w:ascii="Arial" w:hAnsi="Arial" w:cs="Arial"/>
          <w:color w:val="000000"/>
          <w:sz w:val="18"/>
          <w:szCs w:val="18"/>
        </w:rPr>
        <w:t>izjavljamo, da (ustrezno označi in izpolni):</w:t>
      </w:r>
    </w:p>
    <w:p w:rsidR="006A330A" w:rsidRDefault="00E808AB">
      <w:pPr>
        <w:spacing w:before="225" w:after="225" w:line="240" w:lineRule="auto"/>
        <w:jc w:val="both"/>
      </w:pPr>
      <w:r>
        <w:rPr>
          <w:rFonts w:ascii="Arial" w:hAnsi="Arial" w:cs="Arial"/>
          <w:b/>
          <w:bCs/>
          <w:color w:val="000000"/>
          <w:sz w:val="18"/>
          <w:szCs w:val="18"/>
        </w:rPr>
        <w:t>[   ] ne nastopamo s podizvajalci</w:t>
      </w:r>
    </w:p>
    <w:p w:rsidR="006A330A" w:rsidRDefault="00E808AB">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6A330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6A330A" w:rsidRDefault="00E808AB">
            <w:r>
              <w:rPr>
                <w:rFonts w:ascii="Arial" w:hAnsi="Arial" w:cs="Arial"/>
                <w:color w:val="000000"/>
                <w:position w:val="-2"/>
                <w:sz w:val="18"/>
                <w:szCs w:val="18"/>
              </w:rPr>
              <w:t> </w:t>
            </w:r>
          </w:p>
        </w:tc>
      </w:tr>
      <w:tr w:rsidR="006A330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6A330A" w:rsidRDefault="00E808AB">
            <w:pPr>
              <w:spacing w:before="135" w:after="135"/>
              <w:jc w:val="both"/>
              <w:textAlignment w:val="center"/>
            </w:pPr>
            <w:r>
              <w:rPr>
                <w:rFonts w:ascii="Arial" w:hAnsi="Arial" w:cs="Arial"/>
                <w:color w:val="000000"/>
                <w:position w:val="-2"/>
                <w:sz w:val="18"/>
                <w:szCs w:val="18"/>
              </w:rPr>
              <w:t>Opis del, ki jih bo izvedel podizvajalec:</w:t>
            </w:r>
          </w:p>
          <w:p w:rsidR="006A330A" w:rsidRDefault="00E808AB">
            <w:pPr>
              <w:spacing w:before="135" w:after="135"/>
              <w:jc w:val="both"/>
              <w:textAlignment w:val="center"/>
            </w:pPr>
            <w:r>
              <w:rPr>
                <w:rFonts w:ascii="Arial" w:hAnsi="Arial" w:cs="Arial"/>
                <w:color w:val="000000"/>
                <w:position w:val="-2"/>
                <w:sz w:val="18"/>
                <w:szCs w:val="18"/>
              </w:rPr>
              <w:t> </w:t>
            </w:r>
          </w:p>
          <w:p w:rsidR="006A330A" w:rsidRDefault="00E808AB">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6A330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6A330A" w:rsidRDefault="00E808AB">
            <w:r>
              <w:rPr>
                <w:rFonts w:ascii="Arial" w:hAnsi="Arial" w:cs="Arial"/>
                <w:color w:val="000000"/>
                <w:position w:val="-2"/>
                <w:sz w:val="18"/>
                <w:szCs w:val="18"/>
              </w:rPr>
              <w:t> </w:t>
            </w:r>
          </w:p>
        </w:tc>
      </w:tr>
      <w:tr w:rsidR="006A330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6A330A" w:rsidRDefault="00E808AB">
            <w:pPr>
              <w:spacing w:before="135" w:after="135"/>
              <w:jc w:val="both"/>
              <w:textAlignment w:val="center"/>
            </w:pPr>
            <w:r>
              <w:rPr>
                <w:rFonts w:ascii="Arial" w:hAnsi="Arial" w:cs="Arial"/>
                <w:color w:val="000000"/>
                <w:position w:val="-2"/>
                <w:sz w:val="18"/>
                <w:szCs w:val="18"/>
              </w:rPr>
              <w:t>Opis del, ki jih bo izvedel podizvajalec:</w:t>
            </w:r>
          </w:p>
          <w:p w:rsidR="006A330A" w:rsidRDefault="00E808AB">
            <w:pPr>
              <w:spacing w:before="135" w:after="135"/>
              <w:jc w:val="both"/>
              <w:textAlignment w:val="center"/>
            </w:pPr>
            <w:r>
              <w:rPr>
                <w:rFonts w:ascii="Arial" w:hAnsi="Arial" w:cs="Arial"/>
                <w:color w:val="000000"/>
                <w:position w:val="-2"/>
                <w:sz w:val="18"/>
                <w:szCs w:val="18"/>
              </w:rPr>
              <w:t> </w:t>
            </w:r>
          </w:p>
          <w:p w:rsidR="006A330A" w:rsidRDefault="00E808AB">
            <w:pPr>
              <w:spacing w:before="135" w:after="135"/>
              <w:jc w:val="both"/>
              <w:textAlignment w:val="center"/>
            </w:pPr>
            <w:r>
              <w:rPr>
                <w:rFonts w:ascii="Arial" w:hAnsi="Arial" w:cs="Arial"/>
                <w:color w:val="000000"/>
                <w:position w:val="-2"/>
                <w:sz w:val="18"/>
                <w:szCs w:val="18"/>
              </w:rPr>
              <w:t>% končne ponudbe vrednosti, ki jo bo izvedel podizvajalec: ____</w:t>
            </w:r>
          </w:p>
          <w:p w:rsidR="006A330A" w:rsidRDefault="00E808AB">
            <w:pPr>
              <w:spacing w:before="135" w:after="135"/>
              <w:jc w:val="both"/>
              <w:textAlignment w:val="center"/>
            </w:pPr>
            <w:r>
              <w:rPr>
                <w:rFonts w:ascii="Arial" w:hAnsi="Arial" w:cs="Arial"/>
                <w:color w:val="000000"/>
                <w:position w:val="-2"/>
                <w:sz w:val="18"/>
                <w:szCs w:val="18"/>
              </w:rPr>
              <w:t> </w:t>
            </w:r>
          </w:p>
        </w:tc>
      </w:tr>
    </w:tbl>
    <w:p w:rsidR="006A330A" w:rsidRDefault="00E808AB">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6A330A" w:rsidRDefault="00E808AB">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A330A">
        <w:tc>
          <w:tcPr>
            <w:tcW w:w="4080" w:type="dxa"/>
            <w:tcMar>
              <w:top w:w="135" w:type="dxa"/>
              <w:bottom w:w="135" w:type="dxa"/>
            </w:tcMar>
            <w:vAlign w:val="center"/>
          </w:tcPr>
          <w:p w:rsidR="006A330A" w:rsidRDefault="00E808AB">
            <w:r>
              <w:rPr>
                <w:rFonts w:ascii="Arial" w:hAnsi="Arial" w:cs="Arial"/>
                <w:color w:val="000000"/>
                <w:position w:val="-2"/>
                <w:sz w:val="18"/>
                <w:szCs w:val="18"/>
              </w:rPr>
              <w:t>Kraj in datum:</w:t>
            </w:r>
          </w:p>
        </w:tc>
        <w:tc>
          <w:tcPr>
            <w:tcW w:w="0" w:type="auto"/>
            <w:tcMar>
              <w:top w:w="135" w:type="dxa"/>
              <w:bottom w:w="135" w:type="dxa"/>
            </w:tcMar>
            <w:vAlign w:val="center"/>
          </w:tcPr>
          <w:p w:rsidR="006A330A" w:rsidRDefault="00E808AB">
            <w:r>
              <w:rPr>
                <w:rFonts w:ascii="Arial" w:hAnsi="Arial" w:cs="Arial"/>
                <w:color w:val="000000"/>
                <w:position w:val="-2"/>
                <w:sz w:val="18"/>
                <w:szCs w:val="18"/>
              </w:rPr>
              <w:t>Ime in priimek: _____________________</w:t>
            </w:r>
          </w:p>
        </w:tc>
      </w:tr>
      <w:tr w:rsidR="006A330A">
        <w:tc>
          <w:tcPr>
            <w:tcW w:w="4080" w:type="dxa"/>
            <w:tcMar>
              <w:top w:w="135" w:type="dxa"/>
              <w:bottom w:w="135" w:type="dxa"/>
            </w:tcMar>
            <w:vAlign w:val="center"/>
          </w:tcPr>
          <w:p w:rsidR="006A330A" w:rsidRDefault="00E808AB">
            <w:r>
              <w:rPr>
                <w:rFonts w:ascii="Arial" w:hAnsi="Arial" w:cs="Arial"/>
                <w:color w:val="000000"/>
                <w:position w:val="-2"/>
                <w:sz w:val="18"/>
                <w:szCs w:val="18"/>
              </w:rPr>
              <w:t> </w:t>
            </w:r>
          </w:p>
        </w:tc>
        <w:tc>
          <w:tcPr>
            <w:tcW w:w="0" w:type="auto"/>
            <w:tcMar>
              <w:top w:w="135" w:type="dxa"/>
              <w:bottom w:w="135" w:type="dxa"/>
            </w:tcMar>
            <w:vAlign w:val="center"/>
          </w:tcPr>
          <w:p w:rsidR="006A330A" w:rsidRDefault="006A330A"/>
          <w:p w:rsidR="006A330A" w:rsidRDefault="00E808AB">
            <w:pPr>
              <w:jc w:val="center"/>
            </w:pPr>
            <w:r>
              <w:rPr>
                <w:rFonts w:ascii="Arial" w:hAnsi="Arial" w:cs="Arial"/>
                <w:color w:val="A9A9A9"/>
                <w:position w:val="-2"/>
                <w:sz w:val="18"/>
                <w:szCs w:val="18"/>
              </w:rPr>
              <w:t>(žig in podpis)</w:t>
            </w:r>
          </w:p>
        </w:tc>
      </w:tr>
    </w:tbl>
    <w:p w:rsidR="006A330A" w:rsidRDefault="00E808AB">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rsidR="006A330A" w:rsidRDefault="006A330A">
      <w:pPr>
        <w:sectPr w:rsidR="006A330A" w:rsidSect="001E067A">
          <w:footerReference w:type="default" r:id="rId16"/>
          <w:pgSz w:w="11906" w:h="16838"/>
          <w:pgMar w:top="1418" w:right="1418" w:bottom="1418" w:left="1418" w:header="567" w:footer="596" w:gutter="0"/>
          <w:cols w:space="708"/>
          <w:docGrid w:linePitch="360"/>
        </w:sectPr>
      </w:pPr>
    </w:p>
    <w:p w:rsidR="001E067A" w:rsidRPr="00590863" w:rsidRDefault="004F2281" w:rsidP="001E067A">
      <w:pPr>
        <w:spacing w:after="0"/>
        <w:jc w:val="right"/>
        <w:rPr>
          <w:rFonts w:ascii="Arial" w:hAnsi="Arial" w:cs="Arial"/>
          <w:sz w:val="18"/>
          <w:szCs w:val="18"/>
        </w:rPr>
      </w:pPr>
      <w:r>
        <w:rPr>
          <w:rFonts w:ascii="Arial" w:hAnsi="Arial" w:cs="Arial"/>
          <w:sz w:val="18"/>
          <w:szCs w:val="18"/>
        </w:rPr>
        <w:lastRenderedPageBreak/>
        <w:t>Obrazec št: 12</w:t>
      </w:r>
    </w:p>
    <w:p w:rsidR="001E067A" w:rsidRPr="00252358" w:rsidRDefault="001E067A" w:rsidP="001E067A"/>
    <w:p w:rsidR="001E067A" w:rsidRDefault="00E808AB" w:rsidP="001E067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1E067A" w:rsidRDefault="001E067A" w:rsidP="001E067A">
      <w:pPr>
        <w:spacing w:after="120"/>
        <w:rPr>
          <w:rFonts w:ascii="Arial" w:hAnsi="Arial" w:cs="Arial"/>
        </w:rPr>
      </w:pPr>
    </w:p>
    <w:p w:rsidR="006A330A" w:rsidRDefault="00E808AB">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6A330A" w:rsidRDefault="00E808AB">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6A33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b/>
                <w:bCs/>
                <w:color w:val="000000"/>
                <w:position w:val="-2"/>
                <w:sz w:val="18"/>
                <w:szCs w:val="18"/>
              </w:rPr>
              <w:t>Ime in priimek</w:t>
            </w:r>
          </w:p>
          <w:p w:rsidR="006A330A" w:rsidRDefault="00E808AB">
            <w:pPr>
              <w:spacing w:before="135" w:after="135"/>
              <w:jc w:val="both"/>
              <w:textAlignment w:val="center"/>
            </w:pPr>
            <w:r>
              <w:rPr>
                <w:rFonts w:ascii="Arial" w:hAnsi="Arial" w:cs="Arial"/>
                <w:b/>
                <w:bCs/>
                <w:color w:val="000000"/>
                <w:position w:val="-2"/>
                <w:sz w:val="18"/>
                <w:szCs w:val="18"/>
              </w:rPr>
              <w:t>ali</w:t>
            </w:r>
          </w:p>
          <w:p w:rsidR="006A330A" w:rsidRDefault="00E808A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b/>
                <w:bCs/>
                <w:color w:val="000000"/>
                <w:position w:val="-2"/>
                <w:sz w:val="18"/>
                <w:szCs w:val="18"/>
              </w:rPr>
              <w:t>Naslov prebivališča</w:t>
            </w:r>
          </w:p>
          <w:p w:rsidR="006A330A" w:rsidRDefault="00E808AB">
            <w:pPr>
              <w:spacing w:before="135" w:after="135"/>
              <w:jc w:val="both"/>
              <w:textAlignment w:val="center"/>
            </w:pPr>
            <w:r>
              <w:rPr>
                <w:rFonts w:ascii="Arial" w:hAnsi="Arial" w:cs="Arial"/>
                <w:b/>
                <w:bCs/>
                <w:color w:val="000000"/>
                <w:position w:val="-2"/>
                <w:sz w:val="18"/>
                <w:szCs w:val="18"/>
              </w:rPr>
              <w:t>ali</w:t>
            </w:r>
          </w:p>
          <w:p w:rsidR="006A330A" w:rsidRDefault="00E808A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b/>
                <w:bCs/>
                <w:color w:val="000000"/>
                <w:position w:val="-2"/>
                <w:sz w:val="18"/>
                <w:szCs w:val="18"/>
              </w:rPr>
              <w:t>Delež lastništva</w:t>
            </w:r>
          </w:p>
          <w:p w:rsidR="006A330A" w:rsidRDefault="00E808AB">
            <w:pPr>
              <w:spacing w:before="135" w:after="135"/>
              <w:jc w:val="both"/>
              <w:textAlignment w:val="center"/>
            </w:pPr>
            <w:r>
              <w:rPr>
                <w:rFonts w:ascii="Arial" w:hAnsi="Arial" w:cs="Arial"/>
                <w:b/>
                <w:bCs/>
                <w:color w:val="000000"/>
                <w:position w:val="-2"/>
                <w:sz w:val="18"/>
                <w:szCs w:val="18"/>
              </w:rPr>
              <w:t>ali</w:t>
            </w:r>
          </w:p>
          <w:p w:rsidR="006A330A" w:rsidRDefault="00E808AB">
            <w:pPr>
              <w:spacing w:before="135" w:after="135"/>
              <w:jc w:val="both"/>
              <w:textAlignment w:val="center"/>
            </w:pPr>
            <w:r>
              <w:rPr>
                <w:rFonts w:ascii="Arial" w:hAnsi="Arial" w:cs="Arial"/>
                <w:b/>
                <w:bCs/>
                <w:color w:val="000000"/>
                <w:position w:val="-2"/>
                <w:sz w:val="18"/>
                <w:szCs w:val="18"/>
              </w:rPr>
              <w:t>Delež lastništva gospodarskega subjekta</w:t>
            </w:r>
          </w:p>
        </w:tc>
      </w:tr>
      <w:tr w:rsidR="006A33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r>
      <w:tr w:rsidR="006A33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r>
      <w:tr w:rsidR="006A33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r>
      <w:tr w:rsidR="006A33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r>
    </w:tbl>
    <w:p w:rsidR="006A330A" w:rsidRDefault="00E808AB">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6A33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b/>
                <w:bCs/>
                <w:color w:val="000000"/>
                <w:position w:val="-2"/>
                <w:sz w:val="18"/>
                <w:szCs w:val="18"/>
              </w:rPr>
              <w:t>Delež lastništva gospodarskega subjekta</w:t>
            </w:r>
          </w:p>
        </w:tc>
      </w:tr>
      <w:tr w:rsidR="006A33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r>
      <w:tr w:rsidR="006A33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r>
      <w:tr w:rsidR="006A33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r>
      <w:tr w:rsidR="006A33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r>
    </w:tbl>
    <w:p w:rsidR="006A330A" w:rsidRDefault="00E808AB">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6A330A">
        <w:tc>
          <w:tcPr>
            <w:tcW w:w="4080" w:type="dxa"/>
            <w:tcMar>
              <w:top w:w="75" w:type="dxa"/>
              <w:bottom w:w="75" w:type="dxa"/>
            </w:tcMar>
            <w:vAlign w:val="center"/>
          </w:tcPr>
          <w:p w:rsidR="006A330A" w:rsidRDefault="00E808AB">
            <w:r>
              <w:rPr>
                <w:rFonts w:ascii="Arial" w:hAnsi="Arial" w:cs="Arial"/>
                <w:color w:val="000000"/>
                <w:position w:val="-2"/>
                <w:sz w:val="18"/>
                <w:szCs w:val="18"/>
              </w:rPr>
              <w:t>Kraj in datum:</w:t>
            </w:r>
          </w:p>
        </w:tc>
        <w:tc>
          <w:tcPr>
            <w:tcW w:w="0" w:type="auto"/>
            <w:tcMar>
              <w:top w:w="75" w:type="dxa"/>
              <w:bottom w:w="75" w:type="dxa"/>
            </w:tcMar>
            <w:vAlign w:val="center"/>
          </w:tcPr>
          <w:p w:rsidR="006A330A" w:rsidRDefault="00E808AB">
            <w:r>
              <w:rPr>
                <w:rFonts w:ascii="Arial" w:hAnsi="Arial" w:cs="Arial"/>
                <w:color w:val="000000"/>
                <w:position w:val="-2"/>
                <w:sz w:val="18"/>
                <w:szCs w:val="18"/>
              </w:rPr>
              <w:t>Ime in priimek: _____________________</w:t>
            </w:r>
          </w:p>
        </w:tc>
      </w:tr>
      <w:tr w:rsidR="006A330A">
        <w:tc>
          <w:tcPr>
            <w:tcW w:w="4080" w:type="dxa"/>
            <w:tcMar>
              <w:top w:w="75" w:type="dxa"/>
              <w:bottom w:w="75" w:type="dxa"/>
            </w:tcMar>
            <w:vAlign w:val="center"/>
          </w:tcPr>
          <w:p w:rsidR="006A330A" w:rsidRDefault="00E808AB">
            <w:r>
              <w:rPr>
                <w:rFonts w:ascii="Arial" w:hAnsi="Arial" w:cs="Arial"/>
                <w:color w:val="000000"/>
                <w:position w:val="-2"/>
                <w:sz w:val="18"/>
                <w:szCs w:val="18"/>
              </w:rPr>
              <w:t> </w:t>
            </w:r>
          </w:p>
        </w:tc>
        <w:tc>
          <w:tcPr>
            <w:tcW w:w="0" w:type="auto"/>
            <w:tcMar>
              <w:top w:w="75" w:type="dxa"/>
              <w:bottom w:w="75" w:type="dxa"/>
            </w:tcMar>
            <w:vAlign w:val="center"/>
          </w:tcPr>
          <w:p w:rsidR="006A330A" w:rsidRDefault="00E808AB">
            <w:pPr>
              <w:jc w:val="center"/>
            </w:pPr>
            <w:r>
              <w:rPr>
                <w:rFonts w:ascii="Arial" w:hAnsi="Arial" w:cs="Arial"/>
                <w:color w:val="000000"/>
                <w:position w:val="-2"/>
                <w:sz w:val="18"/>
                <w:szCs w:val="18"/>
              </w:rPr>
              <w:t>(žig in podpis)</w:t>
            </w:r>
          </w:p>
        </w:tc>
      </w:tr>
    </w:tbl>
    <w:p w:rsidR="006A330A" w:rsidRDefault="00E808AB">
      <w:pPr>
        <w:spacing w:before="225" w:after="225" w:line="240" w:lineRule="auto"/>
        <w:jc w:val="both"/>
      </w:pPr>
      <w:r>
        <w:rPr>
          <w:rFonts w:ascii="Arial" w:hAnsi="Arial" w:cs="Arial"/>
          <w:color w:val="000000"/>
          <w:sz w:val="18"/>
          <w:szCs w:val="18"/>
        </w:rPr>
        <w:t> </w:t>
      </w:r>
    </w:p>
    <w:p w:rsidR="006A330A" w:rsidRDefault="00E808A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6A330A" w:rsidRDefault="006A330A">
      <w:pPr>
        <w:sectPr w:rsidR="006A330A" w:rsidSect="001E067A">
          <w:footerReference w:type="default" r:id="rId17"/>
          <w:pgSz w:w="11906" w:h="16838"/>
          <w:pgMar w:top="1418" w:right="1418" w:bottom="1418" w:left="1418" w:header="567" w:footer="596" w:gutter="0"/>
          <w:cols w:space="708"/>
          <w:docGrid w:linePitch="360"/>
        </w:sectPr>
      </w:pPr>
    </w:p>
    <w:p w:rsidR="001E067A" w:rsidRPr="00590863" w:rsidRDefault="00E808AB" w:rsidP="001E067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F2281">
        <w:rPr>
          <w:rFonts w:ascii="Arial" w:hAnsi="Arial" w:cs="Arial"/>
          <w:sz w:val="18"/>
          <w:szCs w:val="18"/>
        </w:rPr>
        <w:t>13</w:t>
      </w:r>
    </w:p>
    <w:p w:rsidR="001E067A" w:rsidRPr="00252358" w:rsidRDefault="001E067A" w:rsidP="001E067A"/>
    <w:p w:rsidR="001E067A" w:rsidRDefault="00E808AB" w:rsidP="001E067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rsidR="001E067A" w:rsidRDefault="001E067A" w:rsidP="001E067A">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6A330A">
        <w:tc>
          <w:tcPr>
            <w:tcW w:w="0" w:type="auto"/>
            <w:tcMar>
              <w:top w:w="0" w:type="auto"/>
              <w:bottom w:w="0" w:type="auto"/>
            </w:tcMar>
          </w:tcPr>
          <w:p w:rsidR="006A330A" w:rsidRDefault="00E808AB">
            <w:r>
              <w:rPr>
                <w:rFonts w:ascii="Arial" w:hAnsi="Arial" w:cs="Arial"/>
                <w:color w:val="000000"/>
                <w:sz w:val="18"/>
                <w:szCs w:val="18"/>
              </w:rPr>
              <w:t> </w:t>
            </w:r>
          </w:p>
        </w:tc>
      </w:tr>
    </w:tbl>
    <w:p w:rsidR="006A330A" w:rsidRDefault="006A330A"/>
    <w:tbl>
      <w:tblPr>
        <w:tblStyle w:val="NormalTablePHPDOCX"/>
        <w:tblW w:w="0" w:type="auto"/>
        <w:tblInd w:w="108" w:type="dxa"/>
        <w:tblLook w:val="04A0" w:firstRow="1" w:lastRow="0" w:firstColumn="1" w:lastColumn="0" w:noHBand="0" w:noVBand="1"/>
      </w:tblPr>
      <w:tblGrid>
        <w:gridCol w:w="7194"/>
      </w:tblGrid>
      <w:tr w:rsidR="006A330A">
        <w:tc>
          <w:tcPr>
            <w:tcW w:w="0" w:type="auto"/>
            <w:tcMar>
              <w:top w:w="0" w:type="auto"/>
              <w:bottom w:w="0" w:type="auto"/>
            </w:tcMar>
          </w:tcPr>
          <w:p w:rsidR="006A330A" w:rsidRDefault="00E808AB">
            <w:pPr>
              <w:spacing w:before="225" w:after="225"/>
              <w:jc w:val="both"/>
            </w:pPr>
            <w:r>
              <w:rPr>
                <w:rFonts w:ascii="Arial" w:hAnsi="Arial" w:cs="Arial"/>
                <w:color w:val="000000"/>
                <w:sz w:val="18"/>
                <w:szCs w:val="18"/>
              </w:rPr>
              <w:t>odreži</w:t>
            </w:r>
          </w:p>
          <w:p w:rsidR="006A330A" w:rsidRDefault="00E808AB">
            <w:pPr>
              <w:spacing w:before="225" w:after="225"/>
              <w:jc w:val="both"/>
            </w:pPr>
            <w:r>
              <w:rPr>
                <w:rFonts w:ascii="Arial" w:hAnsi="Arial" w:cs="Arial"/>
                <w:color w:val="000000"/>
                <w:sz w:val="18"/>
                <w:szCs w:val="18"/>
              </w:rPr>
              <w:t>-------------------------------------------------------------------------------------</w:t>
            </w:r>
          </w:p>
          <w:p w:rsidR="006A330A" w:rsidRDefault="00E808AB">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6A330A">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p w:rsidR="006A330A" w:rsidRDefault="00E808AB">
                  <w:pPr>
                    <w:spacing w:before="135" w:after="135"/>
                    <w:jc w:val="both"/>
                    <w:textAlignment w:val="center"/>
                  </w:pPr>
                  <w:r>
                    <w:rPr>
                      <w:rFonts w:ascii="Arial" w:hAnsi="Arial" w:cs="Arial"/>
                      <w:b/>
                      <w:bCs/>
                      <w:color w:val="000000"/>
                      <w:position w:val="-2"/>
                      <w:sz w:val="18"/>
                      <w:szCs w:val="18"/>
                    </w:rPr>
                    <w:t>NE ODPIRAJ – PONUDBA</w:t>
                  </w:r>
                </w:p>
                <w:p w:rsidR="006A330A" w:rsidRDefault="00E808AB">
                  <w:pPr>
                    <w:spacing w:before="135" w:after="135"/>
                    <w:jc w:val="both"/>
                    <w:textAlignment w:val="center"/>
                  </w:pPr>
                  <w:r>
                    <w:rPr>
                      <w:rFonts w:ascii="Arial" w:hAnsi="Arial" w:cs="Arial"/>
                      <w:color w:val="000000"/>
                      <w:position w:val="-2"/>
                      <w:sz w:val="18"/>
                      <w:szCs w:val="18"/>
                    </w:rPr>
                    <w:t>Predmet javnega naročila:</w:t>
                  </w:r>
                </w:p>
                <w:p w:rsidR="006A330A" w:rsidRDefault="004F2281">
                  <w:pPr>
                    <w:spacing w:before="135" w:after="135"/>
                    <w:jc w:val="both"/>
                    <w:textAlignment w:val="center"/>
                  </w:pPr>
                  <w:r w:rsidRPr="00963974">
                    <w:rPr>
                      <w:rFonts w:ascii="Arial" w:hAnsi="Arial" w:cs="Arial"/>
                      <w:b/>
                      <w:bCs/>
                      <w:color w:val="000000"/>
                      <w:sz w:val="18"/>
                      <w:szCs w:val="18"/>
                    </w:rPr>
                    <w:t xml:space="preserve">Nakup treh stacionarnih merilnikov hitrosti za samodejno evidentiranje prekrškov in vzdrževanje merilnikov za obdobje 96 mesecev od </w:t>
                  </w:r>
                  <w:r w:rsidR="007E594E">
                    <w:rPr>
                      <w:rFonts w:ascii="Arial" w:hAnsi="Arial" w:cs="Arial"/>
                      <w:b/>
                      <w:bCs/>
                      <w:color w:val="000000"/>
                      <w:sz w:val="18"/>
                      <w:szCs w:val="18"/>
                    </w:rPr>
                    <w:t>dobave merilnikov</w:t>
                  </w:r>
                </w:p>
                <w:p w:rsidR="006A330A" w:rsidRDefault="00E808AB">
                  <w:pPr>
                    <w:spacing w:before="135" w:after="135"/>
                    <w:jc w:val="both"/>
                    <w:textAlignment w:val="center"/>
                  </w:pPr>
                  <w:r>
                    <w:rPr>
                      <w:rFonts w:ascii="Arial" w:hAnsi="Arial" w:cs="Arial"/>
                      <w:color w:val="000000"/>
                      <w:position w:val="-2"/>
                      <w:sz w:val="18"/>
                      <w:szCs w:val="18"/>
                    </w:rPr>
                    <w:t> </w:t>
                  </w:r>
                </w:p>
                <w:p w:rsidR="006A330A" w:rsidRDefault="00E808AB">
                  <w:pPr>
                    <w:spacing w:before="135" w:after="135"/>
                    <w:jc w:val="both"/>
                    <w:textAlignment w:val="center"/>
                  </w:pPr>
                  <w:r>
                    <w:rPr>
                      <w:rFonts w:ascii="Arial" w:hAnsi="Arial" w:cs="Arial"/>
                      <w:b/>
                      <w:bCs/>
                      <w:color w:val="000000"/>
                      <w:position w:val="-2"/>
                      <w:sz w:val="18"/>
                      <w:szCs w:val="18"/>
                    </w:rPr>
                    <w:t>POŠILJATELJ:</w:t>
                  </w:r>
                </w:p>
                <w:p w:rsidR="006A330A" w:rsidRDefault="00E808AB">
                  <w:pPr>
                    <w:spacing w:before="135" w:after="135"/>
                    <w:jc w:val="both"/>
                    <w:textAlignment w:val="center"/>
                  </w:pPr>
                  <w:r>
                    <w:rPr>
                      <w:rFonts w:ascii="Arial" w:hAnsi="Arial" w:cs="Arial"/>
                      <w:color w:val="000000"/>
                      <w:position w:val="-2"/>
                      <w:sz w:val="18"/>
                      <w:szCs w:val="18"/>
                    </w:rPr>
                    <w:t>______________________________</w:t>
                  </w:r>
                </w:p>
                <w:p w:rsidR="006A330A" w:rsidRDefault="00E808AB">
                  <w:pPr>
                    <w:spacing w:before="135" w:after="135"/>
                    <w:jc w:val="both"/>
                    <w:textAlignment w:val="center"/>
                  </w:pPr>
                  <w:r>
                    <w:rPr>
                      <w:rFonts w:ascii="Arial" w:hAnsi="Arial" w:cs="Arial"/>
                      <w:color w:val="000000"/>
                      <w:position w:val="-2"/>
                      <w:sz w:val="18"/>
                      <w:szCs w:val="18"/>
                    </w:rPr>
                    <w:t>______________________________</w:t>
                  </w:r>
                </w:p>
                <w:p w:rsidR="006A330A" w:rsidRDefault="00E808AB">
                  <w:pPr>
                    <w:spacing w:before="135" w:after="135"/>
                    <w:jc w:val="both"/>
                    <w:textAlignment w:val="center"/>
                  </w:pPr>
                  <w:r>
                    <w:rPr>
                      <w:rFonts w:ascii="Arial" w:hAnsi="Arial" w:cs="Arial"/>
                      <w:color w:val="000000"/>
                      <w:position w:val="-2"/>
                      <w:sz w:val="18"/>
                      <w:szCs w:val="18"/>
                    </w:rPr>
                    <w:t>Kontaktna oseba:________________</w:t>
                  </w:r>
                </w:p>
                <w:p w:rsidR="006A330A" w:rsidRDefault="00E808AB">
                  <w:pPr>
                    <w:spacing w:before="135" w:after="135"/>
                    <w:jc w:val="both"/>
                    <w:textAlignment w:val="center"/>
                  </w:pPr>
                  <w:r>
                    <w:rPr>
                      <w:rFonts w:ascii="Arial" w:hAnsi="Arial" w:cs="Arial"/>
                      <w:color w:val="000000"/>
                      <w:position w:val="-2"/>
                      <w:sz w:val="18"/>
                      <w:szCs w:val="18"/>
                    </w:rPr>
                    <w:t>Telefon:_______________________</w:t>
                  </w:r>
                </w:p>
                <w:p w:rsidR="006A330A" w:rsidRDefault="00E808AB">
                  <w:pPr>
                    <w:spacing w:before="135" w:after="135"/>
                    <w:jc w:val="both"/>
                    <w:textAlignment w:val="center"/>
                  </w:pPr>
                  <w:r>
                    <w:rPr>
                      <w:rFonts w:ascii="Arial" w:hAnsi="Arial" w:cs="Arial"/>
                      <w:color w:val="000000"/>
                      <w:position w:val="-2"/>
                      <w:sz w:val="18"/>
                      <w:szCs w:val="18"/>
                    </w:rPr>
                    <w:t>E-naslov:______________________</w:t>
                  </w:r>
                </w:p>
                <w:p w:rsidR="006A330A" w:rsidRDefault="00E808AB">
                  <w:pPr>
                    <w:spacing w:before="135" w:after="135"/>
                    <w:jc w:val="both"/>
                    <w:textAlignment w:val="center"/>
                  </w:pPr>
                  <w:r>
                    <w:rPr>
                      <w:rFonts w:ascii="Arial" w:hAnsi="Arial" w:cs="Arial"/>
                      <w:color w:val="000000"/>
                      <w:position w:val="-2"/>
                      <w:sz w:val="18"/>
                      <w:szCs w:val="18"/>
                    </w:rPr>
                    <w:t> </w:t>
                  </w:r>
                </w:p>
                <w:p w:rsidR="006A330A" w:rsidRDefault="00E808AB">
                  <w:pPr>
                    <w:spacing w:before="135" w:after="135"/>
                    <w:jc w:val="both"/>
                    <w:textAlignment w:val="center"/>
                  </w:pPr>
                  <w:r>
                    <w:rPr>
                      <w:rFonts w:ascii="Arial" w:hAnsi="Arial" w:cs="Arial"/>
                      <w:color w:val="000000"/>
                      <w:position w:val="-2"/>
                      <w:sz w:val="18"/>
                      <w:szCs w:val="18"/>
                    </w:rPr>
                    <w:t>[  ] ponudba</w:t>
                  </w:r>
                </w:p>
                <w:p w:rsidR="006A330A" w:rsidRDefault="00E808AB">
                  <w:pPr>
                    <w:spacing w:before="135" w:after="135"/>
                    <w:jc w:val="both"/>
                    <w:textAlignment w:val="center"/>
                  </w:pPr>
                  <w:r>
                    <w:rPr>
                      <w:rFonts w:ascii="Arial" w:hAnsi="Arial" w:cs="Arial"/>
                      <w:color w:val="000000"/>
                      <w:position w:val="-2"/>
                      <w:sz w:val="18"/>
                      <w:szCs w:val="18"/>
                    </w:rPr>
                    <w:t>[  ] sprememba</w:t>
                  </w:r>
                </w:p>
                <w:p w:rsidR="006A330A" w:rsidRDefault="00E808AB">
                  <w:pPr>
                    <w:spacing w:before="135" w:after="135"/>
                    <w:jc w:val="both"/>
                    <w:textAlignment w:val="center"/>
                  </w:pPr>
                  <w:r>
                    <w:rPr>
                      <w:rFonts w:ascii="Arial" w:hAnsi="Arial" w:cs="Arial"/>
                      <w:color w:val="000000"/>
                      <w:position w:val="-2"/>
                      <w:sz w:val="18"/>
                      <w:szCs w:val="18"/>
                    </w:rPr>
                    <w:t>[  ] umik</w:t>
                  </w: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p w:rsidR="006A330A" w:rsidRDefault="00E808AB">
                  <w:pPr>
                    <w:spacing w:before="135" w:after="135"/>
                    <w:jc w:val="both"/>
                    <w:textAlignment w:val="center"/>
                  </w:pPr>
                  <w:r>
                    <w:rPr>
                      <w:rFonts w:ascii="Arial" w:hAnsi="Arial" w:cs="Arial"/>
                      <w:color w:val="000000"/>
                      <w:position w:val="-2"/>
                      <w:sz w:val="18"/>
                      <w:szCs w:val="18"/>
                    </w:rPr>
                    <w:t> </w:t>
                  </w:r>
                </w:p>
                <w:p w:rsidR="006A330A" w:rsidRDefault="00E808AB">
                  <w:pPr>
                    <w:spacing w:before="135" w:after="135"/>
                    <w:jc w:val="both"/>
                    <w:textAlignment w:val="center"/>
                  </w:pPr>
                  <w:r>
                    <w:rPr>
                      <w:rFonts w:ascii="Arial" w:hAnsi="Arial" w:cs="Arial"/>
                      <w:color w:val="000000"/>
                      <w:position w:val="-2"/>
                      <w:sz w:val="18"/>
                      <w:szCs w:val="18"/>
                    </w:rPr>
                    <w:t> </w:t>
                  </w:r>
                </w:p>
                <w:p w:rsidR="006A330A" w:rsidRDefault="00E808AB">
                  <w:pPr>
                    <w:spacing w:before="135" w:after="135"/>
                    <w:jc w:val="both"/>
                    <w:textAlignment w:val="center"/>
                  </w:pPr>
                  <w:r>
                    <w:rPr>
                      <w:rFonts w:ascii="Arial" w:hAnsi="Arial" w:cs="Arial"/>
                      <w:color w:val="000000"/>
                      <w:position w:val="-2"/>
                      <w:sz w:val="18"/>
                      <w:szCs w:val="18"/>
                    </w:rPr>
                    <w:t> </w:t>
                  </w:r>
                </w:p>
                <w:p w:rsidR="006A330A" w:rsidRDefault="00E808AB">
                  <w:pPr>
                    <w:spacing w:before="135" w:after="135"/>
                    <w:jc w:val="both"/>
                    <w:textAlignment w:val="center"/>
                  </w:pPr>
                  <w:r>
                    <w:rPr>
                      <w:rFonts w:ascii="Arial" w:hAnsi="Arial" w:cs="Arial"/>
                      <w:color w:val="000000"/>
                      <w:position w:val="-2"/>
                      <w:sz w:val="18"/>
                      <w:szCs w:val="18"/>
                    </w:rPr>
                    <w:t> </w:t>
                  </w:r>
                </w:p>
                <w:p w:rsidR="006A330A" w:rsidRDefault="00E808AB">
                  <w:pPr>
                    <w:spacing w:before="135" w:after="135"/>
                    <w:jc w:val="both"/>
                    <w:textAlignment w:val="center"/>
                  </w:pPr>
                  <w:r>
                    <w:rPr>
                      <w:rFonts w:ascii="Arial" w:hAnsi="Arial" w:cs="Arial"/>
                      <w:color w:val="000000"/>
                      <w:position w:val="-2"/>
                      <w:sz w:val="18"/>
                      <w:szCs w:val="18"/>
                    </w:rPr>
                    <w:t> </w:t>
                  </w:r>
                </w:p>
                <w:p w:rsidR="006A330A" w:rsidRDefault="00E808AB">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rsidR="006A330A" w:rsidRDefault="00E808AB">
                  <w:pPr>
                    <w:spacing w:before="135" w:after="135"/>
                    <w:jc w:val="both"/>
                    <w:textAlignment w:val="center"/>
                  </w:pPr>
                  <w:r>
                    <w:rPr>
                      <w:rFonts w:ascii="Arial" w:hAnsi="Arial" w:cs="Arial"/>
                      <w:color w:val="000000"/>
                      <w:position w:val="-2"/>
                      <w:sz w:val="18"/>
                      <w:szCs w:val="18"/>
                    </w:rPr>
                    <w:t>MESTNA OBČINA KRANJ</w:t>
                  </w:r>
                </w:p>
                <w:p w:rsidR="006A330A" w:rsidRDefault="00E808AB">
                  <w:pPr>
                    <w:spacing w:before="135" w:after="135"/>
                    <w:jc w:val="both"/>
                    <w:textAlignment w:val="center"/>
                  </w:pPr>
                  <w:r>
                    <w:rPr>
                      <w:rFonts w:ascii="Arial" w:hAnsi="Arial" w:cs="Arial"/>
                      <w:color w:val="000000"/>
                      <w:position w:val="-2"/>
                      <w:sz w:val="18"/>
                      <w:szCs w:val="18"/>
                    </w:rPr>
                    <w:t>Slovenski trg 1, 4000 Kranj</w:t>
                  </w:r>
                </w:p>
                <w:p w:rsidR="006A330A" w:rsidRDefault="00E808AB">
                  <w:pPr>
                    <w:spacing w:before="135" w:after="135"/>
                    <w:jc w:val="both"/>
                    <w:textAlignment w:val="center"/>
                  </w:pPr>
                  <w:r>
                    <w:rPr>
                      <w:rFonts w:ascii="Arial" w:hAnsi="Arial" w:cs="Arial"/>
                      <w:color w:val="000000"/>
                      <w:position w:val="-2"/>
                      <w:sz w:val="18"/>
                      <w:szCs w:val="18"/>
                    </w:rPr>
                    <w:t> </w:t>
                  </w:r>
                </w:p>
                <w:p w:rsidR="006A330A" w:rsidRDefault="00E808AB">
                  <w:pPr>
                    <w:spacing w:before="135" w:after="135"/>
                    <w:jc w:val="both"/>
                    <w:textAlignment w:val="center"/>
                  </w:pPr>
                  <w:r>
                    <w:rPr>
                      <w:rFonts w:ascii="Arial" w:hAnsi="Arial" w:cs="Arial"/>
                      <w:color w:val="000000"/>
                      <w:position w:val="-2"/>
                      <w:sz w:val="18"/>
                      <w:szCs w:val="18"/>
                    </w:rPr>
                    <w:t>(izpolni vložišče naročnika):</w:t>
                  </w:r>
                </w:p>
                <w:p w:rsidR="006A330A" w:rsidRDefault="00E808AB">
                  <w:pPr>
                    <w:spacing w:before="135" w:after="135"/>
                    <w:jc w:val="both"/>
                    <w:textAlignment w:val="center"/>
                  </w:pPr>
                  <w:r>
                    <w:rPr>
                      <w:rFonts w:ascii="Arial" w:hAnsi="Arial" w:cs="Arial"/>
                      <w:color w:val="000000"/>
                      <w:position w:val="-2"/>
                      <w:sz w:val="18"/>
                      <w:szCs w:val="18"/>
                    </w:rPr>
                    <w:t> </w:t>
                  </w:r>
                </w:p>
                <w:p w:rsidR="006A330A" w:rsidRDefault="00E808AB">
                  <w:pPr>
                    <w:spacing w:before="135" w:after="135"/>
                    <w:jc w:val="both"/>
                    <w:textAlignment w:val="center"/>
                  </w:pPr>
                  <w:r>
                    <w:rPr>
                      <w:rFonts w:ascii="Arial" w:hAnsi="Arial" w:cs="Arial"/>
                      <w:color w:val="000000"/>
                      <w:position w:val="-2"/>
                      <w:sz w:val="18"/>
                      <w:szCs w:val="18"/>
                    </w:rPr>
                    <w:t>Datum prispetja:________________</w:t>
                  </w:r>
                </w:p>
                <w:p w:rsidR="006A330A" w:rsidRDefault="00E808AB">
                  <w:pPr>
                    <w:spacing w:before="135" w:after="135"/>
                    <w:jc w:val="both"/>
                    <w:textAlignment w:val="center"/>
                  </w:pPr>
                  <w:r>
                    <w:rPr>
                      <w:rFonts w:ascii="Arial" w:hAnsi="Arial" w:cs="Arial"/>
                      <w:color w:val="000000"/>
                      <w:position w:val="-2"/>
                      <w:sz w:val="18"/>
                      <w:szCs w:val="18"/>
                    </w:rPr>
                    <w:t>Ura prispetja:___________________</w:t>
                  </w:r>
                </w:p>
                <w:p w:rsidR="006A330A" w:rsidRDefault="00E808AB">
                  <w:pPr>
                    <w:spacing w:before="135" w:after="135"/>
                    <w:jc w:val="both"/>
                    <w:textAlignment w:val="center"/>
                  </w:pPr>
                  <w:r>
                    <w:rPr>
                      <w:rFonts w:ascii="Arial" w:hAnsi="Arial" w:cs="Arial"/>
                      <w:color w:val="000000"/>
                      <w:position w:val="-2"/>
                      <w:sz w:val="18"/>
                      <w:szCs w:val="18"/>
                    </w:rPr>
                    <w:t>Zaporedna št. ponudbe:__________</w:t>
                  </w:r>
                </w:p>
                <w:p w:rsidR="006A330A" w:rsidRDefault="00E808AB">
                  <w:pPr>
                    <w:spacing w:before="135" w:after="135"/>
                    <w:jc w:val="both"/>
                    <w:textAlignment w:val="center"/>
                  </w:pPr>
                  <w:r>
                    <w:rPr>
                      <w:rFonts w:ascii="Arial" w:hAnsi="Arial" w:cs="Arial"/>
                      <w:color w:val="000000"/>
                      <w:position w:val="-2"/>
                      <w:sz w:val="18"/>
                      <w:szCs w:val="18"/>
                    </w:rPr>
                    <w:t>Podpis: _______________________</w:t>
                  </w:r>
                </w:p>
              </w:tc>
            </w:tr>
          </w:tbl>
          <w:p w:rsidR="006A330A" w:rsidRDefault="006A330A"/>
          <w:p w:rsidR="006A330A" w:rsidRDefault="00E808AB">
            <w:pPr>
              <w:spacing w:before="225" w:after="225"/>
              <w:jc w:val="both"/>
            </w:pPr>
            <w:r>
              <w:rPr>
                <w:rFonts w:ascii="Arial" w:hAnsi="Arial" w:cs="Arial"/>
                <w:color w:val="000000"/>
                <w:sz w:val="18"/>
                <w:szCs w:val="18"/>
              </w:rPr>
              <w:t> </w:t>
            </w:r>
          </w:p>
          <w:p w:rsidR="006A330A" w:rsidRDefault="00E808AB">
            <w:pPr>
              <w:spacing w:before="225" w:after="225"/>
              <w:jc w:val="both"/>
            </w:pPr>
            <w:r>
              <w:rPr>
                <w:rFonts w:ascii="Arial" w:hAnsi="Arial" w:cs="Arial"/>
                <w:color w:val="000000"/>
                <w:sz w:val="18"/>
                <w:szCs w:val="18"/>
              </w:rPr>
              <w:t>-------------------------------------------------------------------------------------</w:t>
            </w:r>
          </w:p>
          <w:p w:rsidR="006A330A" w:rsidRDefault="00505CFE">
            <w:pPr>
              <w:spacing w:before="225" w:after="225"/>
              <w:jc w:val="both"/>
            </w:pPr>
            <w:r>
              <w:rPr>
                <w:rFonts w:ascii="Arial" w:hAnsi="Arial" w:cs="Arial"/>
                <w:color w:val="000000"/>
                <w:sz w:val="18"/>
                <w:szCs w:val="18"/>
              </w:rPr>
              <w:t>O</w:t>
            </w:r>
            <w:r w:rsidR="00E808AB">
              <w:rPr>
                <w:rFonts w:ascii="Arial" w:hAnsi="Arial" w:cs="Arial"/>
                <w:color w:val="000000"/>
                <w:sz w:val="18"/>
                <w:szCs w:val="18"/>
              </w:rPr>
              <w:t>dreži</w:t>
            </w:r>
          </w:p>
        </w:tc>
      </w:tr>
    </w:tbl>
    <w:p w:rsidR="006A330A" w:rsidRDefault="006A330A">
      <w:pPr>
        <w:sectPr w:rsidR="006A330A" w:rsidSect="001E067A">
          <w:footerReference w:type="default" r:id="rId18"/>
          <w:pgSz w:w="11906" w:h="16838"/>
          <w:pgMar w:top="1418" w:right="1418" w:bottom="1418" w:left="1418" w:header="567" w:footer="596" w:gutter="0"/>
          <w:cols w:space="708"/>
          <w:docGrid w:linePitch="360"/>
        </w:sectPr>
      </w:pPr>
    </w:p>
    <w:p w:rsidR="001E067A" w:rsidRPr="00116091" w:rsidRDefault="00E808AB" w:rsidP="001E067A">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1E067A" w:rsidRDefault="001E067A" w:rsidP="001E067A">
      <w:pPr>
        <w:rPr>
          <w:rFonts w:ascii="Arial" w:hAnsi="Arial" w:cs="Arial"/>
        </w:rPr>
      </w:pPr>
    </w:p>
    <w:p w:rsidR="00F87BD9" w:rsidRDefault="00E808AB">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POGODBA ZA </w:t>
      </w:r>
      <w:r w:rsidR="00F87BD9">
        <w:rPr>
          <w:rFonts w:ascii="Arial" w:hAnsi="Arial" w:cs="Arial"/>
          <w:b/>
          <w:bCs/>
          <w:color w:val="000000"/>
          <w:sz w:val="27"/>
          <w:szCs w:val="27"/>
        </w:rPr>
        <w:t xml:space="preserve">DOBAVO TREH STACIONARNIH MERILNIKOV HITROSTI ZA SAMODEJNO EVIDENTIRANJE PREKRŠKOV IN VZDRŽEVANJE MERILNIKOV ZA OBDOBJE 96 MESECEV OD </w:t>
      </w:r>
      <w:r w:rsidR="007E594E">
        <w:rPr>
          <w:rFonts w:ascii="Arial" w:hAnsi="Arial" w:cs="Arial"/>
          <w:b/>
          <w:bCs/>
          <w:color w:val="000000"/>
          <w:sz w:val="27"/>
          <w:szCs w:val="27"/>
        </w:rPr>
        <w:t>DOBAVE MERILNIKOV</w:t>
      </w:r>
    </w:p>
    <w:p w:rsidR="006A330A" w:rsidRDefault="00E808AB">
      <w:pPr>
        <w:spacing w:before="225" w:after="225" w:line="240" w:lineRule="auto"/>
        <w:jc w:val="center"/>
      </w:pPr>
      <w:r>
        <w:rPr>
          <w:rFonts w:ascii="Arial" w:hAnsi="Arial" w:cs="Arial"/>
          <w:color w:val="000000"/>
          <w:sz w:val="18"/>
          <w:szCs w:val="18"/>
        </w:rPr>
        <w:t>sklenjena med</w:t>
      </w:r>
    </w:p>
    <w:p w:rsidR="006A330A" w:rsidRDefault="00E808AB">
      <w:pPr>
        <w:spacing w:after="0" w:line="240" w:lineRule="auto"/>
      </w:pPr>
      <w:r>
        <w:rPr>
          <w:rFonts w:ascii="Arial" w:hAnsi="Arial" w:cs="Arial"/>
          <w:b/>
          <w:bCs/>
          <w:color w:val="000000"/>
          <w:sz w:val="18"/>
          <w:szCs w:val="18"/>
        </w:rPr>
        <w:t>NAROČNIKOM: MESTNA OBČINA KRANJ, Slovenski trg 1, 4000 Kranj,</w:t>
      </w:r>
      <w:r>
        <w:rPr>
          <w:rFonts w:ascii="Arial" w:hAnsi="Arial" w:cs="Arial"/>
          <w:color w:val="000000"/>
          <w:sz w:val="18"/>
          <w:szCs w:val="18"/>
        </w:rPr>
        <w:br/>
        <w:t>ki ga zastopa Boštjan Trilar, župan</w:t>
      </w:r>
      <w:r>
        <w:br/>
      </w:r>
    </w:p>
    <w:tbl>
      <w:tblPr>
        <w:tblStyle w:val="NormalTablePHPDOCX"/>
        <w:tblW w:w="3500" w:type="pct"/>
        <w:tblInd w:w="108" w:type="dxa"/>
        <w:tblLook w:val="04A0" w:firstRow="1" w:lastRow="0" w:firstColumn="1" w:lastColumn="0" w:noHBand="0" w:noVBand="1"/>
      </w:tblPr>
      <w:tblGrid>
        <w:gridCol w:w="3300"/>
        <w:gridCol w:w="3200"/>
      </w:tblGrid>
      <w:tr w:rsidR="006A330A">
        <w:tc>
          <w:tcPr>
            <w:tcW w:w="3300" w:type="dxa"/>
            <w:tcMar>
              <w:top w:w="0" w:type="auto"/>
              <w:bottom w:w="0" w:type="auto"/>
            </w:tcMar>
            <w:vAlign w:val="center"/>
          </w:tcPr>
          <w:p w:rsidR="006A330A" w:rsidRDefault="00E808AB">
            <w:r>
              <w:rPr>
                <w:rFonts w:ascii="Arial" w:hAnsi="Arial" w:cs="Arial"/>
                <w:color w:val="000000"/>
                <w:position w:val="-2"/>
                <w:sz w:val="18"/>
                <w:szCs w:val="18"/>
              </w:rPr>
              <w:t>Matična številka:</w:t>
            </w:r>
          </w:p>
        </w:tc>
        <w:tc>
          <w:tcPr>
            <w:tcW w:w="0" w:type="auto"/>
            <w:tcMar>
              <w:top w:w="0" w:type="auto"/>
              <w:bottom w:w="0" w:type="auto"/>
            </w:tcMar>
            <w:vAlign w:val="center"/>
          </w:tcPr>
          <w:p w:rsidR="006A330A" w:rsidRDefault="00E808AB">
            <w:r>
              <w:rPr>
                <w:rFonts w:ascii="Arial" w:hAnsi="Arial" w:cs="Arial"/>
                <w:color w:val="000000"/>
                <w:position w:val="-2"/>
                <w:sz w:val="18"/>
                <w:szCs w:val="18"/>
              </w:rPr>
              <w:t>5874653000</w:t>
            </w:r>
          </w:p>
        </w:tc>
      </w:tr>
      <w:tr w:rsidR="006A330A">
        <w:tc>
          <w:tcPr>
            <w:tcW w:w="3300" w:type="dxa"/>
            <w:tcMar>
              <w:top w:w="0" w:type="auto"/>
              <w:bottom w:w="0" w:type="auto"/>
            </w:tcMar>
            <w:vAlign w:val="center"/>
          </w:tcPr>
          <w:p w:rsidR="006A330A" w:rsidRDefault="00E808AB">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6A330A" w:rsidRDefault="00E808AB">
            <w:r>
              <w:rPr>
                <w:rFonts w:ascii="Arial" w:hAnsi="Arial" w:cs="Arial"/>
                <w:color w:val="000000"/>
                <w:position w:val="-2"/>
                <w:sz w:val="18"/>
                <w:szCs w:val="18"/>
              </w:rPr>
              <w:t>SI 55789935</w:t>
            </w:r>
          </w:p>
        </w:tc>
      </w:tr>
      <w:tr w:rsidR="006A330A">
        <w:tc>
          <w:tcPr>
            <w:tcW w:w="3300" w:type="dxa"/>
            <w:tcMar>
              <w:top w:w="0" w:type="auto"/>
              <w:bottom w:w="0" w:type="auto"/>
            </w:tcMar>
            <w:vAlign w:val="center"/>
          </w:tcPr>
          <w:p w:rsidR="006A330A" w:rsidRDefault="00E808AB">
            <w:r>
              <w:rPr>
                <w:rFonts w:ascii="Arial" w:hAnsi="Arial" w:cs="Arial"/>
                <w:color w:val="000000"/>
                <w:position w:val="-2"/>
                <w:sz w:val="18"/>
                <w:szCs w:val="18"/>
              </w:rPr>
              <w:t>Transakcijski račun (TRR):</w:t>
            </w:r>
          </w:p>
        </w:tc>
        <w:tc>
          <w:tcPr>
            <w:tcW w:w="0" w:type="auto"/>
            <w:tcMar>
              <w:top w:w="0" w:type="auto"/>
              <w:bottom w:w="0" w:type="auto"/>
            </w:tcMar>
            <w:vAlign w:val="center"/>
          </w:tcPr>
          <w:p w:rsidR="006A330A" w:rsidRDefault="00E808AB">
            <w:r>
              <w:rPr>
                <w:rFonts w:ascii="Arial" w:hAnsi="Arial" w:cs="Arial"/>
                <w:color w:val="000000"/>
                <w:position w:val="-2"/>
                <w:sz w:val="18"/>
                <w:szCs w:val="18"/>
              </w:rPr>
              <w:t>SI56 0125 2010 0006 472</w:t>
            </w:r>
          </w:p>
        </w:tc>
      </w:tr>
    </w:tbl>
    <w:p w:rsidR="006A330A" w:rsidRDefault="006A330A"/>
    <w:p w:rsidR="006A330A" w:rsidRDefault="00E808AB">
      <w:pPr>
        <w:spacing w:before="225" w:after="225" w:line="240" w:lineRule="auto"/>
        <w:jc w:val="center"/>
      </w:pPr>
      <w:r>
        <w:rPr>
          <w:rFonts w:ascii="Arial" w:hAnsi="Arial" w:cs="Arial"/>
          <w:color w:val="000000"/>
          <w:sz w:val="18"/>
          <w:szCs w:val="18"/>
        </w:rPr>
        <w:t>in</w:t>
      </w:r>
    </w:p>
    <w:p w:rsidR="006A330A" w:rsidRDefault="00030CC8">
      <w:pPr>
        <w:spacing w:before="225" w:after="225" w:line="240" w:lineRule="auto"/>
        <w:jc w:val="both"/>
      </w:pPr>
      <w:r>
        <w:rPr>
          <w:rFonts w:ascii="Arial" w:hAnsi="Arial" w:cs="Arial"/>
          <w:b/>
          <w:bCs/>
          <w:color w:val="000000"/>
          <w:sz w:val="18"/>
          <w:szCs w:val="18"/>
        </w:rPr>
        <w:t>DOBAVITELJEM</w:t>
      </w:r>
      <w:r w:rsidR="00E808AB">
        <w:rPr>
          <w:rFonts w:ascii="Arial" w:hAnsi="Arial" w:cs="Arial"/>
          <w:b/>
          <w:bCs/>
          <w:color w:val="000000"/>
          <w:sz w:val="18"/>
          <w:szCs w:val="18"/>
        </w:rPr>
        <w:t>: </w:t>
      </w:r>
      <w:r w:rsidR="00E808AB">
        <w:rPr>
          <w:rFonts w:ascii="Arial" w:hAnsi="Arial" w:cs="Arial"/>
          <w:color w:val="000000"/>
          <w:sz w:val="18"/>
          <w:szCs w:val="18"/>
        </w:rPr>
        <w:t>___________________________________,</w:t>
      </w:r>
      <w:r w:rsidR="00E808AB">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6A330A">
        <w:tc>
          <w:tcPr>
            <w:tcW w:w="3300" w:type="dxa"/>
            <w:tcMar>
              <w:top w:w="0" w:type="auto"/>
              <w:bottom w:w="0" w:type="auto"/>
            </w:tcMar>
            <w:vAlign w:val="center"/>
          </w:tcPr>
          <w:p w:rsidR="006A330A" w:rsidRDefault="00E808AB">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6A330A" w:rsidRDefault="00E808AB">
            <w:r>
              <w:rPr>
                <w:rFonts w:ascii="Arial" w:hAnsi="Arial" w:cs="Arial"/>
                <w:color w:val="000000"/>
                <w:position w:val="-2"/>
                <w:sz w:val="18"/>
                <w:szCs w:val="18"/>
              </w:rPr>
              <w:t> </w:t>
            </w:r>
          </w:p>
        </w:tc>
      </w:tr>
      <w:tr w:rsidR="006A330A">
        <w:tc>
          <w:tcPr>
            <w:tcW w:w="3300" w:type="dxa"/>
            <w:tcMar>
              <w:top w:w="0" w:type="auto"/>
              <w:bottom w:w="0" w:type="auto"/>
            </w:tcMar>
            <w:vAlign w:val="center"/>
          </w:tcPr>
          <w:p w:rsidR="006A330A" w:rsidRDefault="00E808AB">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6A330A" w:rsidRDefault="00E808AB">
            <w:r>
              <w:rPr>
                <w:rFonts w:ascii="Arial" w:hAnsi="Arial" w:cs="Arial"/>
                <w:color w:val="000000"/>
                <w:position w:val="-2"/>
                <w:sz w:val="18"/>
                <w:szCs w:val="18"/>
              </w:rPr>
              <w:t> </w:t>
            </w:r>
          </w:p>
        </w:tc>
      </w:tr>
      <w:tr w:rsidR="006A330A">
        <w:tc>
          <w:tcPr>
            <w:tcW w:w="3300" w:type="dxa"/>
            <w:tcMar>
              <w:top w:w="0" w:type="auto"/>
              <w:bottom w:w="0" w:type="auto"/>
            </w:tcMar>
            <w:vAlign w:val="center"/>
          </w:tcPr>
          <w:p w:rsidR="006A330A" w:rsidRDefault="00E808AB">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6A330A" w:rsidRDefault="00E808AB">
            <w:r>
              <w:rPr>
                <w:rFonts w:ascii="Arial" w:hAnsi="Arial" w:cs="Arial"/>
                <w:color w:val="000000"/>
                <w:position w:val="-2"/>
                <w:sz w:val="18"/>
                <w:szCs w:val="18"/>
              </w:rPr>
              <w:t> </w:t>
            </w:r>
          </w:p>
        </w:tc>
      </w:tr>
    </w:tbl>
    <w:p w:rsidR="006A330A" w:rsidRDefault="00E808AB">
      <w:pPr>
        <w:spacing w:before="225" w:after="225" w:line="240" w:lineRule="auto"/>
        <w:jc w:val="both"/>
      </w:pPr>
      <w:r>
        <w:rPr>
          <w:rFonts w:ascii="Arial" w:hAnsi="Arial" w:cs="Arial"/>
          <w:color w:val="000000"/>
          <w:sz w:val="18"/>
          <w:szCs w:val="18"/>
        </w:rPr>
        <w:t> </w:t>
      </w:r>
    </w:p>
    <w:p w:rsidR="006A330A" w:rsidRDefault="00E808AB">
      <w:pPr>
        <w:spacing w:before="225" w:after="225" w:line="240" w:lineRule="auto"/>
        <w:jc w:val="both"/>
      </w:pPr>
      <w:r>
        <w:rPr>
          <w:rFonts w:ascii="Arial" w:hAnsi="Arial" w:cs="Arial"/>
          <w:b/>
          <w:bCs/>
          <w:color w:val="000000"/>
          <w:sz w:val="18"/>
          <w:szCs w:val="18"/>
        </w:rPr>
        <w:t>I. UVODNE DOLOČBE</w:t>
      </w:r>
    </w:p>
    <w:p w:rsidR="006A330A" w:rsidRDefault="00E808AB">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030CC8" w:rsidRDefault="00E808AB" w:rsidP="00030CC8">
            <w:pPr>
              <w:spacing w:before="225" w:after="225"/>
              <w:jc w:val="both"/>
              <w:rPr>
                <w:rFonts w:ascii="Arial" w:hAnsi="Arial" w:cs="Arial"/>
                <w:color w:val="000000"/>
                <w:sz w:val="18"/>
                <w:szCs w:val="18"/>
              </w:rPr>
            </w:pPr>
            <w:r>
              <w:rPr>
                <w:rFonts w:ascii="Arial" w:hAnsi="Arial" w:cs="Arial"/>
                <w:color w:val="000000"/>
                <w:sz w:val="18"/>
                <w:szCs w:val="18"/>
              </w:rPr>
              <w:t xml:space="preserve">Naročnik in </w:t>
            </w:r>
            <w:r w:rsidR="00030CC8">
              <w:rPr>
                <w:rFonts w:ascii="Arial" w:hAnsi="Arial" w:cs="Arial"/>
                <w:color w:val="000000"/>
                <w:sz w:val="18"/>
                <w:szCs w:val="18"/>
              </w:rPr>
              <w:t>dobavitelj</w:t>
            </w:r>
            <w:r>
              <w:rPr>
                <w:rFonts w:ascii="Arial" w:hAnsi="Arial" w:cs="Arial"/>
                <w:color w:val="000000"/>
                <w:sz w:val="18"/>
                <w:szCs w:val="18"/>
              </w:rPr>
              <w:t xml:space="preserve"> ugotavljata, da je bil na osnovi: </w:t>
            </w:r>
          </w:p>
          <w:p w:rsidR="00892A42" w:rsidRPr="00030CC8" w:rsidRDefault="00E808AB" w:rsidP="00A0094C">
            <w:pPr>
              <w:pStyle w:val="ListParagraph"/>
              <w:numPr>
                <w:ilvl w:val="0"/>
                <w:numId w:val="39"/>
              </w:numPr>
              <w:spacing w:before="225" w:after="225"/>
              <w:jc w:val="both"/>
              <w:rPr>
                <w:rFonts w:ascii="Arial" w:hAnsi="Arial" w:cs="Arial"/>
                <w:color w:val="000000"/>
                <w:sz w:val="18"/>
                <w:szCs w:val="18"/>
              </w:rPr>
            </w:pPr>
            <w:r w:rsidRPr="00030CC8">
              <w:rPr>
                <w:rFonts w:ascii="Arial" w:hAnsi="Arial" w:cs="Arial"/>
                <w:color w:val="000000"/>
                <w:sz w:val="18"/>
                <w:szCs w:val="18"/>
              </w:rPr>
              <w:t>javnega naročila, objavljenega na Portalu javnih naročil številka _ _ _ _ _ _</w:t>
            </w:r>
            <w:r w:rsidR="001E067A" w:rsidRPr="00030CC8">
              <w:rPr>
                <w:rFonts w:ascii="Arial" w:hAnsi="Arial" w:cs="Arial"/>
                <w:color w:val="000000"/>
                <w:sz w:val="18"/>
                <w:szCs w:val="18"/>
              </w:rPr>
              <w:t xml:space="preserve"> z dne _ _ _ _ _ _ </w:t>
            </w:r>
            <w:r w:rsidR="00030CC8">
              <w:rPr>
                <w:rFonts w:ascii="Arial" w:hAnsi="Arial" w:cs="Arial"/>
                <w:color w:val="000000"/>
                <w:sz w:val="18"/>
                <w:szCs w:val="18"/>
              </w:rPr>
              <w:t xml:space="preserve">in v Dopolnilu k Uradnemu listu Evropske unije številka _ _ _ _ _ _ _ _ _  z dne _ _ _ _ _ _ _ </w:t>
            </w:r>
            <w:r w:rsidR="001E067A" w:rsidRPr="00030CC8">
              <w:rPr>
                <w:rFonts w:ascii="Arial" w:hAnsi="Arial" w:cs="Arial"/>
                <w:color w:val="000000"/>
                <w:sz w:val="18"/>
                <w:szCs w:val="18"/>
              </w:rPr>
              <w:t>z naslovom »</w:t>
            </w:r>
            <w:r w:rsidR="00030CC8" w:rsidRPr="00030CC8">
              <w:rPr>
                <w:rFonts w:ascii="Arial" w:hAnsi="Arial" w:cs="Arial"/>
                <w:bCs/>
                <w:color w:val="000000"/>
                <w:sz w:val="18"/>
                <w:szCs w:val="18"/>
              </w:rPr>
              <w:t>Nakup treh stacionarnih merilnikov hitrosti za samodejno evidentiranje prekrškov in vzdrževanje merilnikov za obdobje 96 mesecev od sklenitve pogodbe«</w:t>
            </w:r>
            <w:r w:rsidR="00BD5103" w:rsidRPr="00030CC8">
              <w:rPr>
                <w:rFonts w:ascii="Arial" w:hAnsi="Arial" w:cs="Arial"/>
                <w:color w:val="000000"/>
                <w:sz w:val="18"/>
                <w:szCs w:val="18"/>
              </w:rPr>
              <w:t xml:space="preserve"> in</w:t>
            </w:r>
          </w:p>
          <w:p w:rsidR="00BD5103" w:rsidRPr="00892A42" w:rsidRDefault="00E808AB" w:rsidP="00A0094C">
            <w:pPr>
              <w:pStyle w:val="ListParagraph"/>
              <w:numPr>
                <w:ilvl w:val="0"/>
                <w:numId w:val="29"/>
              </w:numPr>
              <w:spacing w:before="225" w:after="225"/>
              <w:jc w:val="both"/>
              <w:rPr>
                <w:rFonts w:ascii="Arial" w:hAnsi="Arial" w:cs="Arial"/>
                <w:color w:val="000000"/>
                <w:sz w:val="18"/>
                <w:szCs w:val="18"/>
              </w:rPr>
            </w:pPr>
            <w:r w:rsidRPr="00892A42">
              <w:rPr>
                <w:rFonts w:ascii="Arial" w:hAnsi="Arial" w:cs="Arial"/>
                <w:color w:val="000000"/>
                <w:sz w:val="18"/>
                <w:szCs w:val="18"/>
              </w:rPr>
              <w:t>naročnikove odločitve o oddaji javnega naročila številka _ _ _ _ _ _ z dne _ _ _ _ _ _ </w:t>
            </w:r>
            <w:r w:rsidR="00030CC8">
              <w:rPr>
                <w:rFonts w:ascii="Arial" w:hAnsi="Arial" w:cs="Arial"/>
                <w:color w:val="000000"/>
                <w:sz w:val="18"/>
                <w:szCs w:val="18"/>
              </w:rPr>
              <w:t xml:space="preserve">, ki je bila objavljena na Portalu javnih naročil dne _ _ _ _ _ _  pod številko objave _ _ _ _ _ _ </w:t>
            </w:r>
          </w:p>
          <w:p w:rsidR="006A330A" w:rsidRPr="001E067A" w:rsidRDefault="00E808AB" w:rsidP="001E067A">
            <w:pPr>
              <w:spacing w:before="225" w:after="225"/>
              <w:jc w:val="both"/>
              <w:rPr>
                <w:rFonts w:ascii="Arial" w:hAnsi="Arial" w:cs="Arial"/>
                <w:color w:val="000000"/>
                <w:sz w:val="18"/>
                <w:szCs w:val="18"/>
              </w:rPr>
            </w:pPr>
            <w:r>
              <w:rPr>
                <w:rFonts w:ascii="Arial" w:hAnsi="Arial" w:cs="Arial"/>
                <w:color w:val="000000"/>
                <w:sz w:val="18"/>
                <w:szCs w:val="18"/>
              </w:rPr>
              <w:t xml:space="preserve">izbran </w:t>
            </w:r>
            <w:r w:rsidR="00030CC8">
              <w:rPr>
                <w:rFonts w:ascii="Arial" w:hAnsi="Arial" w:cs="Arial"/>
                <w:color w:val="000000"/>
                <w:sz w:val="18"/>
                <w:szCs w:val="18"/>
              </w:rPr>
              <w:t>dobavitelj</w:t>
            </w:r>
            <w:r>
              <w:rPr>
                <w:rFonts w:ascii="Arial" w:hAnsi="Arial" w:cs="Arial"/>
                <w:color w:val="000000"/>
                <w:sz w:val="18"/>
                <w:szCs w:val="18"/>
              </w:rPr>
              <w:t xml:space="preserve"> v okviru omenjenega javnega naročila, zaradi česar se sklepa predmetna pogodba.</w:t>
            </w:r>
          </w:p>
        </w:tc>
      </w:tr>
    </w:tbl>
    <w:p w:rsidR="006A330A" w:rsidRDefault="00E808AB">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II. PREDMET POGODBE</w:t>
      </w:r>
    </w:p>
    <w:p w:rsidR="00C37BA9" w:rsidRPr="00C37BA9" w:rsidRDefault="00C37BA9" w:rsidP="00C37BA9">
      <w:pPr>
        <w:spacing w:before="225" w:after="225" w:line="240" w:lineRule="auto"/>
        <w:jc w:val="center"/>
        <w:rPr>
          <w:i/>
          <w:color w:val="A6A6A6" w:themeColor="background1" w:themeShade="A6"/>
        </w:rPr>
      </w:pPr>
      <w:r w:rsidRPr="00C37BA9">
        <w:rPr>
          <w:rFonts w:ascii="Arial" w:hAnsi="Arial" w:cs="Arial"/>
          <w:bCs/>
          <w:i/>
          <w:color w:val="A6A6A6" w:themeColor="background1" w:themeShade="A6"/>
          <w:sz w:val="18"/>
          <w:szCs w:val="18"/>
        </w:rPr>
        <w:t xml:space="preserve">(Določila predmetnega člena so lahko predmet spremembe v kolikor bo naročnik skladno z določbami razpisne dokumentacije zmanjšal </w:t>
      </w:r>
      <w:r w:rsidR="00505CFE">
        <w:rPr>
          <w:rFonts w:ascii="Arial" w:hAnsi="Arial" w:cs="Arial"/>
          <w:bCs/>
          <w:i/>
          <w:color w:val="A6A6A6" w:themeColor="background1" w:themeShade="A6"/>
          <w:sz w:val="18"/>
          <w:szCs w:val="18"/>
        </w:rPr>
        <w:t>obseg</w:t>
      </w:r>
      <w:r w:rsidRPr="00C37BA9">
        <w:rPr>
          <w:rFonts w:ascii="Arial" w:hAnsi="Arial" w:cs="Arial"/>
          <w:bCs/>
          <w:i/>
          <w:color w:val="A6A6A6" w:themeColor="background1" w:themeShade="A6"/>
          <w:sz w:val="18"/>
          <w:szCs w:val="18"/>
        </w:rPr>
        <w:t xml:space="preserve"> javnega naročila)</w:t>
      </w:r>
    </w:p>
    <w:p w:rsidR="006A330A" w:rsidRDefault="00E808AB">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E808AB">
            <w:pPr>
              <w:spacing w:before="225" w:after="225"/>
              <w:jc w:val="both"/>
              <w:rPr>
                <w:rFonts w:ascii="Arial" w:hAnsi="Arial" w:cs="Arial"/>
                <w:color w:val="000000"/>
                <w:sz w:val="18"/>
                <w:szCs w:val="18"/>
              </w:rPr>
            </w:pPr>
            <w:r>
              <w:rPr>
                <w:rFonts w:ascii="Arial" w:hAnsi="Arial" w:cs="Arial"/>
                <w:color w:val="000000"/>
                <w:sz w:val="18"/>
                <w:szCs w:val="18"/>
              </w:rPr>
              <w:t xml:space="preserve">Predmet pogodbe </w:t>
            </w:r>
            <w:r w:rsidR="00BD5103">
              <w:rPr>
                <w:rFonts w:ascii="Arial" w:hAnsi="Arial" w:cs="Arial"/>
                <w:color w:val="000000"/>
                <w:sz w:val="18"/>
                <w:szCs w:val="18"/>
              </w:rPr>
              <w:t xml:space="preserve">je </w:t>
            </w:r>
            <w:r w:rsidR="00230925" w:rsidRPr="003F5528">
              <w:rPr>
                <w:rFonts w:ascii="Arial" w:hAnsi="Arial" w:cs="Arial"/>
                <w:color w:val="000000"/>
                <w:sz w:val="18"/>
                <w:szCs w:val="18"/>
              </w:rPr>
              <w:t xml:space="preserve">dobava treh (3) stacionarnih merilnikov hitrosti za samodejno evidentiranje prekrškov in vzdrževanje merilnikov za obdobje 96 mesecev od </w:t>
            </w:r>
            <w:r w:rsidR="00230925">
              <w:rPr>
                <w:rFonts w:ascii="Arial" w:hAnsi="Arial" w:cs="Arial"/>
                <w:color w:val="000000"/>
                <w:sz w:val="18"/>
                <w:szCs w:val="18"/>
              </w:rPr>
              <w:t>dobave merilnikov</w:t>
            </w:r>
            <w:r w:rsidR="00230925" w:rsidRPr="003F5528">
              <w:rPr>
                <w:rFonts w:ascii="Arial" w:hAnsi="Arial" w:cs="Arial"/>
                <w:color w:val="000000"/>
                <w:sz w:val="18"/>
                <w:szCs w:val="18"/>
              </w:rPr>
              <w:t>.</w:t>
            </w:r>
          </w:p>
          <w:p w:rsidR="00C37BA9" w:rsidRDefault="00C37BA9" w:rsidP="00C37BA9">
            <w:pPr>
              <w:spacing w:before="225" w:after="225"/>
              <w:jc w:val="both"/>
              <w:rPr>
                <w:rFonts w:ascii="Arial" w:hAnsi="Arial" w:cs="Arial"/>
                <w:color w:val="000000"/>
                <w:sz w:val="18"/>
                <w:szCs w:val="18"/>
              </w:rPr>
            </w:pPr>
            <w:r>
              <w:rPr>
                <w:rFonts w:ascii="Arial" w:hAnsi="Arial" w:cs="Arial"/>
                <w:color w:val="000000"/>
                <w:sz w:val="18"/>
                <w:szCs w:val="18"/>
              </w:rPr>
              <w:t>V okviru predmetne pogodbe se naročajo tudi storitve:</w:t>
            </w:r>
          </w:p>
          <w:p w:rsidR="00C37BA9" w:rsidRDefault="00505CFE" w:rsidP="00A0094C">
            <w:pPr>
              <w:pStyle w:val="ListParagraph"/>
              <w:numPr>
                <w:ilvl w:val="0"/>
                <w:numId w:val="33"/>
              </w:numPr>
              <w:spacing w:before="225" w:after="225"/>
              <w:jc w:val="both"/>
              <w:rPr>
                <w:rFonts w:ascii="Arial" w:hAnsi="Arial" w:cs="Arial"/>
                <w:color w:val="000000"/>
                <w:sz w:val="18"/>
                <w:szCs w:val="18"/>
              </w:rPr>
            </w:pPr>
            <w:r>
              <w:rPr>
                <w:rFonts w:ascii="Arial" w:hAnsi="Arial" w:cs="Arial"/>
                <w:color w:val="000000"/>
                <w:sz w:val="18"/>
                <w:szCs w:val="18"/>
              </w:rPr>
              <w:t>v</w:t>
            </w:r>
            <w:r w:rsidR="00C37BA9">
              <w:rPr>
                <w:rFonts w:ascii="Arial" w:hAnsi="Arial" w:cs="Arial"/>
                <w:color w:val="000000"/>
                <w:sz w:val="18"/>
                <w:szCs w:val="18"/>
              </w:rPr>
              <w:t>zdrževanja stacionarnih merilnikov hitrosti v času garancije (36 mesecev od dobave merilnikov),</w:t>
            </w:r>
          </w:p>
          <w:p w:rsidR="00C37BA9" w:rsidRPr="000F6625" w:rsidRDefault="00505CFE" w:rsidP="00A0094C">
            <w:pPr>
              <w:pStyle w:val="ListParagraph"/>
              <w:numPr>
                <w:ilvl w:val="0"/>
                <w:numId w:val="33"/>
              </w:numPr>
              <w:spacing w:before="225" w:after="225"/>
              <w:jc w:val="both"/>
              <w:rPr>
                <w:rFonts w:ascii="Arial" w:hAnsi="Arial" w:cs="Arial"/>
                <w:color w:val="000000"/>
                <w:sz w:val="18"/>
                <w:szCs w:val="18"/>
              </w:rPr>
            </w:pPr>
            <w:r>
              <w:rPr>
                <w:rFonts w:ascii="Arial" w:hAnsi="Arial" w:cs="Arial"/>
                <w:color w:val="000000"/>
                <w:sz w:val="18"/>
                <w:szCs w:val="18"/>
              </w:rPr>
              <w:t>v</w:t>
            </w:r>
            <w:r w:rsidR="00C37BA9">
              <w:rPr>
                <w:rFonts w:ascii="Arial" w:hAnsi="Arial" w:cs="Arial"/>
                <w:color w:val="000000"/>
                <w:sz w:val="18"/>
                <w:szCs w:val="18"/>
              </w:rPr>
              <w:t xml:space="preserve">zdrževanje stacionarnih merilnikov hitrosti v času po poteku garancije (60 mesecev po poteku </w:t>
            </w:r>
            <w:r w:rsidR="00C37BA9" w:rsidRPr="000F6625">
              <w:rPr>
                <w:rFonts w:ascii="Arial" w:hAnsi="Arial" w:cs="Arial"/>
                <w:color w:val="000000"/>
                <w:sz w:val="18"/>
                <w:szCs w:val="18"/>
              </w:rPr>
              <w:lastRenderedPageBreak/>
              <w:t xml:space="preserve">garancijskega obdobja oziroma 96 mesecev po </w:t>
            </w:r>
            <w:r w:rsidR="00C37BA9">
              <w:rPr>
                <w:rFonts w:ascii="Arial" w:hAnsi="Arial" w:cs="Arial"/>
                <w:color w:val="000000"/>
                <w:sz w:val="18"/>
                <w:szCs w:val="18"/>
              </w:rPr>
              <w:t>dobavi merilnikov</w:t>
            </w:r>
            <w:r w:rsidR="00C37BA9" w:rsidRPr="000F6625">
              <w:rPr>
                <w:rFonts w:ascii="Arial" w:hAnsi="Arial" w:cs="Arial"/>
                <w:color w:val="000000"/>
                <w:sz w:val="18"/>
                <w:szCs w:val="18"/>
              </w:rPr>
              <w:t>) in</w:t>
            </w:r>
          </w:p>
          <w:p w:rsidR="00C37BA9" w:rsidRPr="00C37BA9" w:rsidRDefault="00505CFE" w:rsidP="00A0094C">
            <w:pPr>
              <w:pStyle w:val="ListParagraph"/>
              <w:numPr>
                <w:ilvl w:val="0"/>
                <w:numId w:val="33"/>
              </w:numPr>
              <w:spacing w:before="225" w:after="225"/>
              <w:jc w:val="both"/>
              <w:rPr>
                <w:rFonts w:ascii="Arial" w:hAnsi="Arial" w:cs="Arial"/>
                <w:color w:val="000000"/>
                <w:sz w:val="18"/>
                <w:szCs w:val="18"/>
              </w:rPr>
            </w:pPr>
            <w:r>
              <w:rPr>
                <w:rFonts w:ascii="Arial" w:hAnsi="Arial" w:cs="Arial"/>
                <w:sz w:val="18"/>
                <w:szCs w:val="18"/>
              </w:rPr>
              <w:t>p</w:t>
            </w:r>
            <w:r w:rsidR="00C37BA9" w:rsidRPr="000F6625">
              <w:rPr>
                <w:rFonts w:ascii="Arial" w:hAnsi="Arial" w:cs="Arial"/>
                <w:sz w:val="18"/>
                <w:szCs w:val="18"/>
              </w:rPr>
              <w:t xml:space="preserve">restavitev merilnikov hitrosti za </w:t>
            </w:r>
            <w:r w:rsidR="00C37BA9">
              <w:rPr>
                <w:rFonts w:ascii="Arial" w:hAnsi="Arial" w:cs="Arial"/>
                <w:sz w:val="18"/>
                <w:szCs w:val="18"/>
              </w:rPr>
              <w:t xml:space="preserve">celotno </w:t>
            </w:r>
            <w:r w:rsidR="00C37BA9" w:rsidRPr="000F6625">
              <w:rPr>
                <w:rFonts w:ascii="Arial" w:hAnsi="Arial" w:cs="Arial"/>
                <w:sz w:val="18"/>
                <w:szCs w:val="18"/>
              </w:rPr>
              <w:t>obdobje sklenitve pogodbe</w:t>
            </w:r>
            <w:r w:rsidR="00C37BA9">
              <w:rPr>
                <w:rFonts w:ascii="Arial" w:hAnsi="Arial" w:cs="Arial"/>
                <w:sz w:val="18"/>
                <w:szCs w:val="18"/>
              </w:rPr>
              <w:t>.</w:t>
            </w:r>
          </w:p>
          <w:p w:rsidR="006A330A" w:rsidRPr="00C37BA9" w:rsidRDefault="00E808AB">
            <w:pPr>
              <w:spacing w:before="225" w:after="225"/>
              <w:jc w:val="both"/>
              <w:rPr>
                <w:rFonts w:ascii="Arial" w:hAnsi="Arial" w:cs="Arial"/>
                <w:color w:val="000000"/>
                <w:sz w:val="18"/>
                <w:szCs w:val="18"/>
              </w:rPr>
            </w:pPr>
            <w:r>
              <w:rPr>
                <w:rFonts w:ascii="Arial" w:hAnsi="Arial" w:cs="Arial"/>
                <w:color w:val="000000"/>
                <w:sz w:val="18"/>
                <w:szCs w:val="18"/>
              </w:rPr>
              <w:t xml:space="preserve">S to pogodbo </w:t>
            </w:r>
            <w:r w:rsidR="00C37BA9">
              <w:rPr>
                <w:rFonts w:ascii="Arial" w:hAnsi="Arial" w:cs="Arial"/>
                <w:color w:val="000000"/>
                <w:sz w:val="18"/>
                <w:szCs w:val="18"/>
              </w:rPr>
              <w:t xml:space="preserve">dobavitelj obveznost, da bo naročniku za pogodbeno dogovorjeno ceno in v rokih ter pod pogoji določenimi s to pogodbo dobavil merilnike hitrosti in v nadaljevanju izvajal storitve vzdrževanja in servisiranja ter prestavitev merilnikov </w:t>
            </w:r>
            <w:r>
              <w:rPr>
                <w:rFonts w:ascii="Arial" w:hAnsi="Arial" w:cs="Arial"/>
                <w:color w:val="000000"/>
                <w:sz w:val="18"/>
                <w:szCs w:val="18"/>
              </w:rPr>
              <w:t>v skladu s specifikacijami in opredelitvijo iz razpisne dokumentacije, ki predstavlja sestavni del te pogodbe, v kolikor v tej pogodbi ni kaj izrecno drugače urejeno.</w:t>
            </w:r>
          </w:p>
          <w:p w:rsidR="006A330A" w:rsidRDefault="00C37BA9">
            <w:pPr>
              <w:spacing w:before="225" w:after="225"/>
              <w:jc w:val="both"/>
            </w:pPr>
            <w:r>
              <w:rPr>
                <w:rFonts w:ascii="Arial" w:hAnsi="Arial" w:cs="Arial"/>
                <w:color w:val="000000"/>
                <w:sz w:val="18"/>
                <w:szCs w:val="18"/>
              </w:rPr>
              <w:t>Dobavitelj bo izvedel dobavo in izvajal vzdrževanje ter ostale storitve po tej pogodbi</w:t>
            </w:r>
            <w:r w:rsidR="00E808AB">
              <w:rPr>
                <w:rFonts w:ascii="Arial" w:hAnsi="Arial" w:cs="Arial"/>
                <w:color w:val="000000"/>
                <w:sz w:val="18"/>
                <w:szCs w:val="18"/>
              </w:rPr>
              <w:t xml:space="preserve"> v skladu z:</w:t>
            </w:r>
          </w:p>
          <w:tbl>
            <w:tblPr>
              <w:tblStyle w:val="NormalTablePHPDOCX"/>
              <w:tblW w:w="0" w:type="auto"/>
              <w:tblLook w:val="04A0" w:firstRow="1" w:lastRow="0" w:firstColumn="1" w:lastColumn="0" w:noHBand="0" w:noVBand="1"/>
            </w:tblPr>
            <w:tblGrid>
              <w:gridCol w:w="8962"/>
            </w:tblGrid>
            <w:tr w:rsidR="006A330A">
              <w:tc>
                <w:tcPr>
                  <w:tcW w:w="0" w:type="auto"/>
                  <w:tcMar>
                    <w:top w:w="0" w:type="auto"/>
                    <w:bottom w:w="0" w:type="auto"/>
                  </w:tcMar>
                </w:tcPr>
                <w:p w:rsidR="006A330A" w:rsidRDefault="00E808AB" w:rsidP="00A0094C">
                  <w:pPr>
                    <w:numPr>
                      <w:ilvl w:val="0"/>
                      <w:numId w:val="22"/>
                    </w:numPr>
                    <w:jc w:val="both"/>
                    <w:rPr>
                      <w:rFonts w:ascii="Arial" w:hAnsi="Arial" w:cs="Arial"/>
                      <w:color w:val="000000"/>
                      <w:sz w:val="18"/>
                      <w:szCs w:val="18"/>
                    </w:rPr>
                  </w:pPr>
                  <w:r>
                    <w:rPr>
                      <w:rFonts w:ascii="Arial" w:hAnsi="Arial" w:cs="Arial"/>
                      <w:color w:val="000000"/>
                      <w:sz w:val="18"/>
                      <w:szCs w:val="18"/>
                    </w:rPr>
                    <w:t xml:space="preserve">razpisno dokumentacijo v postopku oddaje </w:t>
                  </w:r>
                  <w:r w:rsidR="00C37BA9">
                    <w:rPr>
                      <w:rFonts w:ascii="Arial" w:hAnsi="Arial" w:cs="Arial"/>
                      <w:color w:val="000000"/>
                      <w:sz w:val="18"/>
                      <w:szCs w:val="18"/>
                    </w:rPr>
                    <w:t xml:space="preserve">javnega </w:t>
                  </w:r>
                  <w:r w:rsidR="00BD5103">
                    <w:rPr>
                      <w:rFonts w:ascii="Arial" w:hAnsi="Arial" w:cs="Arial"/>
                      <w:color w:val="000000"/>
                      <w:sz w:val="18"/>
                      <w:szCs w:val="18"/>
                    </w:rPr>
                    <w:t>naročila za »</w:t>
                  </w:r>
                  <w:r w:rsidR="00C37BA9" w:rsidRPr="00030CC8">
                    <w:rPr>
                      <w:rFonts w:ascii="Arial" w:hAnsi="Arial" w:cs="Arial"/>
                      <w:bCs/>
                      <w:color w:val="000000"/>
                      <w:sz w:val="18"/>
                      <w:szCs w:val="18"/>
                    </w:rPr>
                    <w:t>Nakup treh stacionarnih merilnikov hitrosti za samodejno evidentiranje prekrškov in vzdrževanje merilnikov za obdobje 96 mesecev od sklenitve pogodbe</w:t>
                  </w:r>
                  <w:r w:rsidR="00BD5103">
                    <w:rPr>
                      <w:rFonts w:ascii="Arial" w:hAnsi="Arial" w:cs="Arial"/>
                      <w:color w:val="000000"/>
                      <w:sz w:val="18"/>
                      <w:szCs w:val="18"/>
                    </w:rPr>
                    <w:t>«</w:t>
                  </w:r>
                  <w:r>
                    <w:rPr>
                      <w:rFonts w:ascii="Arial" w:hAnsi="Arial" w:cs="Arial"/>
                      <w:color w:val="000000"/>
                      <w:sz w:val="18"/>
                      <w:szCs w:val="18"/>
                    </w:rPr>
                    <w:t xml:space="preserve"> in vsemi </w:t>
                  </w:r>
                  <w:r w:rsidR="00C37BA9">
                    <w:rPr>
                      <w:rFonts w:ascii="Arial" w:hAnsi="Arial" w:cs="Arial"/>
                      <w:color w:val="000000"/>
                      <w:sz w:val="18"/>
                      <w:szCs w:val="18"/>
                    </w:rPr>
                    <w:t>dopolnitvami</w:t>
                  </w:r>
                  <w:r>
                    <w:rPr>
                      <w:rFonts w:ascii="Arial" w:hAnsi="Arial" w:cs="Arial"/>
                      <w:color w:val="000000"/>
                      <w:sz w:val="18"/>
                      <w:szCs w:val="18"/>
                    </w:rPr>
                    <w:t>, ki so njeni sestavni deli,</w:t>
                  </w:r>
                </w:p>
                <w:p w:rsidR="00505CFE" w:rsidRDefault="00E808AB" w:rsidP="00505CFE">
                  <w:pPr>
                    <w:numPr>
                      <w:ilvl w:val="0"/>
                      <w:numId w:val="22"/>
                    </w:numPr>
                    <w:jc w:val="both"/>
                    <w:rPr>
                      <w:rFonts w:ascii="Arial" w:hAnsi="Arial" w:cs="Arial"/>
                      <w:color w:val="000000"/>
                      <w:sz w:val="18"/>
                      <w:szCs w:val="18"/>
                    </w:rPr>
                  </w:pPr>
                  <w:r>
                    <w:rPr>
                      <w:rFonts w:ascii="Arial" w:hAnsi="Arial" w:cs="Arial"/>
                      <w:color w:val="000000"/>
                      <w:sz w:val="18"/>
                      <w:szCs w:val="18"/>
                    </w:rPr>
                    <w:t xml:space="preserve">ponudbo </w:t>
                  </w:r>
                  <w:r w:rsidR="00C37BA9">
                    <w:rPr>
                      <w:rFonts w:ascii="Arial" w:hAnsi="Arial" w:cs="Arial"/>
                      <w:color w:val="000000"/>
                      <w:sz w:val="18"/>
                      <w:szCs w:val="18"/>
                    </w:rPr>
                    <w:t>dobavitelja</w:t>
                  </w:r>
                  <w:r>
                    <w:rPr>
                      <w:rFonts w:ascii="Arial" w:hAnsi="Arial" w:cs="Arial"/>
                      <w:color w:val="000000"/>
                      <w:sz w:val="18"/>
                      <w:szCs w:val="18"/>
                    </w:rPr>
                    <w:t xml:space="preserve"> </w:t>
                  </w:r>
                  <w:r w:rsidR="00BD5103">
                    <w:rPr>
                      <w:rFonts w:ascii="Arial" w:hAnsi="Arial" w:cs="Arial"/>
                      <w:color w:val="000000"/>
                      <w:sz w:val="18"/>
                      <w:szCs w:val="18"/>
                    </w:rPr>
                    <w:t>št. _ _ _ _ _ _ </w:t>
                  </w:r>
                  <w:r w:rsidR="00F45790">
                    <w:rPr>
                      <w:rFonts w:ascii="Arial" w:hAnsi="Arial" w:cs="Arial"/>
                      <w:color w:val="000000"/>
                      <w:sz w:val="18"/>
                      <w:szCs w:val="18"/>
                    </w:rPr>
                    <w:t>_ _ _ _ _ _ .</w:t>
                  </w:r>
                </w:p>
                <w:p w:rsidR="00505CFE" w:rsidRDefault="00505CFE" w:rsidP="00505CFE">
                  <w:pPr>
                    <w:jc w:val="both"/>
                    <w:rPr>
                      <w:rFonts w:ascii="Arial" w:hAnsi="Arial" w:cs="Arial"/>
                      <w:color w:val="000000"/>
                      <w:sz w:val="18"/>
                      <w:szCs w:val="18"/>
                    </w:rPr>
                  </w:pPr>
                </w:p>
                <w:p w:rsidR="00505CFE" w:rsidRPr="00505CFE" w:rsidRDefault="00505CFE" w:rsidP="00505CFE">
                  <w:pPr>
                    <w:jc w:val="both"/>
                    <w:rPr>
                      <w:rFonts w:ascii="Arial" w:hAnsi="Arial" w:cs="Arial"/>
                      <w:color w:val="000000"/>
                      <w:sz w:val="18"/>
                      <w:szCs w:val="18"/>
                    </w:rPr>
                  </w:pPr>
                  <w:r>
                    <w:rPr>
                      <w:rFonts w:ascii="Arial" w:hAnsi="Arial" w:cs="Arial"/>
                      <w:color w:val="000000"/>
                      <w:sz w:val="18"/>
                      <w:szCs w:val="18"/>
                    </w:rPr>
                    <w:t xml:space="preserve">V predhodnem odstavku naveden vrstni red dokumentov, ki sestavljajo pogodbo, se šteje tudi kot hierarhija za namen tolmačenja pogodbe v primeru kolizije v dokumentaciji. </w:t>
                  </w:r>
                </w:p>
                <w:p w:rsidR="00BD5103" w:rsidRDefault="00BD5103" w:rsidP="00BD5103">
                  <w:pPr>
                    <w:ind w:left="720"/>
                    <w:jc w:val="both"/>
                    <w:rPr>
                      <w:rFonts w:ascii="Arial" w:hAnsi="Arial" w:cs="Arial"/>
                      <w:color w:val="000000"/>
                      <w:sz w:val="18"/>
                      <w:szCs w:val="18"/>
                    </w:rPr>
                  </w:pPr>
                </w:p>
              </w:tc>
            </w:tr>
          </w:tbl>
          <w:p w:rsidR="006A330A" w:rsidRDefault="006A330A"/>
        </w:tc>
      </w:tr>
    </w:tbl>
    <w:p w:rsidR="006A330A" w:rsidRDefault="00E808AB">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505CFE" w:rsidRDefault="00E808AB" w:rsidP="00505CFE">
            <w:pPr>
              <w:spacing w:before="225" w:after="225"/>
              <w:jc w:val="both"/>
              <w:rPr>
                <w:rFonts w:ascii="Arial" w:hAnsi="Arial" w:cs="Arial"/>
                <w:color w:val="000000"/>
                <w:sz w:val="18"/>
                <w:szCs w:val="18"/>
              </w:rPr>
            </w:pPr>
            <w:r>
              <w:rPr>
                <w:rFonts w:ascii="Arial" w:hAnsi="Arial" w:cs="Arial"/>
                <w:color w:val="000000"/>
                <w:sz w:val="18"/>
                <w:szCs w:val="18"/>
              </w:rPr>
              <w:t xml:space="preserve">Naročnik si </w:t>
            </w:r>
            <w:r w:rsidR="00505CFE">
              <w:rPr>
                <w:rFonts w:ascii="Arial" w:hAnsi="Arial" w:cs="Arial"/>
                <w:color w:val="000000"/>
                <w:sz w:val="18"/>
                <w:szCs w:val="18"/>
              </w:rPr>
              <w:t xml:space="preserve">skladno s pridržki iz razpisne dokumentacije </w:t>
            </w:r>
            <w:r>
              <w:rPr>
                <w:rFonts w:ascii="Arial" w:hAnsi="Arial" w:cs="Arial"/>
                <w:color w:val="000000"/>
                <w:sz w:val="18"/>
                <w:szCs w:val="18"/>
              </w:rPr>
              <w:t xml:space="preserve">pridržuje pravico, da zmanjša obseg razpisanih </w:t>
            </w:r>
            <w:r w:rsidR="008A589E">
              <w:rPr>
                <w:rFonts w:ascii="Arial" w:hAnsi="Arial" w:cs="Arial"/>
                <w:color w:val="000000"/>
                <w:sz w:val="18"/>
                <w:szCs w:val="18"/>
              </w:rPr>
              <w:t>storitev</w:t>
            </w:r>
            <w:r>
              <w:rPr>
                <w:rFonts w:ascii="Arial" w:hAnsi="Arial" w:cs="Arial"/>
                <w:color w:val="000000"/>
                <w:sz w:val="18"/>
                <w:szCs w:val="18"/>
              </w:rPr>
              <w:t xml:space="preserve">, ne da bi zato moral navajati posebne razloge. </w:t>
            </w:r>
          </w:p>
          <w:p w:rsidR="006A330A" w:rsidRDefault="00505CFE" w:rsidP="00505CFE">
            <w:pPr>
              <w:spacing w:before="225" w:after="225"/>
              <w:jc w:val="both"/>
            </w:pPr>
            <w:r>
              <w:rPr>
                <w:rFonts w:ascii="Arial" w:hAnsi="Arial" w:cs="Arial"/>
                <w:color w:val="000000"/>
                <w:sz w:val="18"/>
                <w:szCs w:val="18"/>
              </w:rPr>
              <w:t>Za morebitno povečanje predmeta naročila bo naročnik upošteval določbe javno-naročniške zakonodaje.</w:t>
            </w:r>
          </w:p>
        </w:tc>
      </w:tr>
    </w:tbl>
    <w:p w:rsidR="00C37BA9" w:rsidRDefault="00C37BA9" w:rsidP="00C37BA9">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78"/>
      </w:tblGrid>
      <w:tr w:rsidR="00C37BA9" w:rsidTr="00B8099E">
        <w:tc>
          <w:tcPr>
            <w:tcW w:w="0" w:type="auto"/>
            <w:tcMar>
              <w:top w:w="0" w:type="auto"/>
              <w:bottom w:w="0" w:type="auto"/>
            </w:tcMar>
          </w:tcPr>
          <w:p w:rsidR="00C37BA9" w:rsidRDefault="00C37BA9" w:rsidP="00C37BA9">
            <w:pPr>
              <w:spacing w:before="225"/>
              <w:jc w:val="both"/>
            </w:pPr>
            <w:r>
              <w:rPr>
                <w:rFonts w:ascii="Arial" w:hAnsi="Arial" w:cs="Arial"/>
                <w:color w:val="000000"/>
                <w:sz w:val="18"/>
                <w:szCs w:val="18"/>
              </w:rPr>
              <w:t xml:space="preserve">Dodatnih </w:t>
            </w:r>
            <w:r w:rsidR="00505CFE">
              <w:rPr>
                <w:rFonts w:ascii="Arial" w:hAnsi="Arial" w:cs="Arial"/>
                <w:color w:val="000000"/>
                <w:sz w:val="18"/>
                <w:szCs w:val="18"/>
              </w:rPr>
              <w:t>storitev</w:t>
            </w:r>
            <w:r>
              <w:rPr>
                <w:rFonts w:ascii="Arial" w:hAnsi="Arial" w:cs="Arial"/>
                <w:color w:val="000000"/>
                <w:sz w:val="18"/>
                <w:szCs w:val="18"/>
              </w:rPr>
              <w:t>, ki niso opredeljene s to pogodbo, dobavitelj ne sme izvesti brez predhodnega pisnega soglasja naročnika.</w:t>
            </w:r>
          </w:p>
          <w:p w:rsidR="00C37BA9" w:rsidRDefault="00C37BA9" w:rsidP="00C37BA9">
            <w:pPr>
              <w:spacing w:before="225"/>
              <w:jc w:val="both"/>
            </w:pPr>
            <w:r>
              <w:rPr>
                <w:rFonts w:ascii="Arial" w:hAnsi="Arial" w:cs="Arial"/>
                <w:color w:val="000000"/>
                <w:sz w:val="18"/>
                <w:szCs w:val="18"/>
              </w:rPr>
              <w:t>Za dodatn</w:t>
            </w:r>
            <w:r w:rsidR="00505CFE">
              <w:rPr>
                <w:rFonts w:ascii="Arial" w:hAnsi="Arial" w:cs="Arial"/>
                <w:color w:val="000000"/>
                <w:sz w:val="18"/>
                <w:szCs w:val="18"/>
              </w:rPr>
              <w:t>e storitve</w:t>
            </w:r>
            <w:r>
              <w:rPr>
                <w:rFonts w:ascii="Arial" w:hAnsi="Arial" w:cs="Arial"/>
                <w:color w:val="000000"/>
                <w:sz w:val="18"/>
                <w:szCs w:val="18"/>
              </w:rPr>
              <w:t>, ki bi se izkazale za potrebne po sklenitvi te pogodbe, lahko naročnik odda naročilo dobavitelju osnovnega naročila ob upoštevanju določb zakona, ki ureja javno naročanje.</w:t>
            </w:r>
          </w:p>
          <w:p w:rsidR="00C37BA9" w:rsidRDefault="00C37BA9" w:rsidP="00505CFE">
            <w:pPr>
              <w:spacing w:before="225" w:after="225"/>
              <w:jc w:val="both"/>
            </w:pPr>
            <w:r>
              <w:rPr>
                <w:rFonts w:ascii="Arial" w:hAnsi="Arial" w:cs="Arial"/>
                <w:color w:val="000000"/>
                <w:sz w:val="18"/>
                <w:szCs w:val="18"/>
              </w:rPr>
              <w:t>Z dobaviteljem se v tem primeru sklene dodatek k osnovni pogodbi.</w:t>
            </w:r>
          </w:p>
        </w:tc>
      </w:tr>
    </w:tbl>
    <w:p w:rsidR="006A330A" w:rsidRDefault="00E808AB">
      <w:pPr>
        <w:spacing w:before="225" w:after="225" w:line="240" w:lineRule="auto"/>
        <w:jc w:val="both"/>
      </w:pPr>
      <w:r>
        <w:rPr>
          <w:rFonts w:ascii="Arial" w:hAnsi="Arial" w:cs="Arial"/>
          <w:b/>
          <w:bCs/>
          <w:color w:val="000000"/>
          <w:sz w:val="18"/>
          <w:szCs w:val="18"/>
        </w:rPr>
        <w:t xml:space="preserve">III. POGODBENA VREDNOST </w:t>
      </w:r>
    </w:p>
    <w:p w:rsidR="006A330A" w:rsidRDefault="00C37BA9">
      <w:pPr>
        <w:spacing w:after="0" w:line="240" w:lineRule="auto"/>
        <w:jc w:val="center"/>
        <w:rPr>
          <w:rFonts w:ascii="Arial" w:hAnsi="Arial" w:cs="Arial"/>
          <w:b/>
          <w:bCs/>
          <w:color w:val="000000"/>
          <w:sz w:val="18"/>
          <w:szCs w:val="18"/>
        </w:rPr>
      </w:pPr>
      <w:r>
        <w:rPr>
          <w:rFonts w:ascii="Arial" w:hAnsi="Arial" w:cs="Arial"/>
          <w:b/>
          <w:bCs/>
          <w:color w:val="000000"/>
          <w:sz w:val="18"/>
          <w:szCs w:val="18"/>
        </w:rPr>
        <w:t>5</w:t>
      </w:r>
      <w:r w:rsidR="00E808AB">
        <w:rPr>
          <w:rFonts w:ascii="Arial" w:hAnsi="Arial" w:cs="Arial"/>
          <w:b/>
          <w:bCs/>
          <w:color w:val="000000"/>
          <w:sz w:val="18"/>
          <w:szCs w:val="18"/>
        </w:rPr>
        <w:t>. člen</w:t>
      </w:r>
    </w:p>
    <w:p w:rsidR="00C37BA9" w:rsidRDefault="00C37BA9" w:rsidP="00C37BA9">
      <w:pPr>
        <w:spacing w:before="225" w:after="225" w:line="240" w:lineRule="auto"/>
        <w:jc w:val="center"/>
        <w:rPr>
          <w:rFonts w:ascii="Arial" w:hAnsi="Arial" w:cs="Arial"/>
          <w:bCs/>
          <w:i/>
          <w:color w:val="A6A6A6" w:themeColor="background1" w:themeShade="A6"/>
          <w:sz w:val="18"/>
          <w:szCs w:val="18"/>
        </w:rPr>
      </w:pPr>
      <w:r w:rsidRPr="00C37BA9">
        <w:rPr>
          <w:rFonts w:ascii="Arial" w:hAnsi="Arial" w:cs="Arial"/>
          <w:bCs/>
          <w:i/>
          <w:color w:val="A6A6A6" w:themeColor="background1" w:themeShade="A6"/>
          <w:sz w:val="18"/>
          <w:szCs w:val="18"/>
        </w:rPr>
        <w:t>(Določila predmetnega člena so lahko predmet spremembe v kolikor bo naročnik skladno z določbami razpisne dokumentacije zmanjšal predmet javnega naročila)</w:t>
      </w:r>
    </w:p>
    <w:p w:rsidR="00F81350" w:rsidRPr="002B6007" w:rsidRDefault="002B6007" w:rsidP="00F81350">
      <w:pPr>
        <w:spacing w:before="225" w:after="225" w:line="240" w:lineRule="auto"/>
        <w:rPr>
          <w:color w:val="000000" w:themeColor="text1"/>
        </w:rPr>
      </w:pPr>
      <w:r>
        <w:rPr>
          <w:rFonts w:ascii="Arial" w:hAnsi="Arial" w:cs="Arial"/>
          <w:color w:val="000000"/>
          <w:sz w:val="18"/>
          <w:szCs w:val="18"/>
        </w:rPr>
        <w:t>Pogodbena cena je določena na osnovi ponudbe dobavitelja in znaša kot izhaja iz spodnje preglednice:</w:t>
      </w:r>
    </w:p>
    <w:tbl>
      <w:tblPr>
        <w:tblStyle w:val="NormalTablePHPDOCX"/>
        <w:tblW w:w="5038" w:type="pct"/>
        <w:tblInd w:w="108" w:type="dxa"/>
        <w:tblLook w:val="04A0" w:firstRow="1" w:lastRow="0" w:firstColumn="1" w:lastColumn="0" w:noHBand="0" w:noVBand="1"/>
      </w:tblPr>
      <w:tblGrid>
        <w:gridCol w:w="5107"/>
        <w:gridCol w:w="1924"/>
        <w:gridCol w:w="621"/>
        <w:gridCol w:w="1634"/>
        <w:gridCol w:w="71"/>
      </w:tblGrid>
      <w:tr w:rsidR="00F81350" w:rsidTr="002B6007">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81350" w:rsidRDefault="00F81350" w:rsidP="00B8099E">
            <w:pPr>
              <w:jc w:val="center"/>
            </w:pPr>
            <w:r>
              <w:rPr>
                <w:rFonts w:ascii="Arial" w:hAnsi="Arial" w:cs="Arial"/>
                <w:b/>
                <w:bCs/>
                <w:color w:val="000000"/>
                <w:position w:val="-2"/>
                <w:sz w:val="18"/>
                <w:szCs w:val="18"/>
                <w:shd w:val="clear" w:color="auto" w:fill="D1D1D1"/>
              </w:rPr>
              <w:t>Postavka</w:t>
            </w:r>
          </w:p>
        </w:tc>
        <w:tc>
          <w:tcPr>
            <w:tcW w:w="102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81350" w:rsidRDefault="00505CFE" w:rsidP="00505CFE">
            <w:pPr>
              <w:jc w:val="center"/>
            </w:pPr>
            <w:r>
              <w:rPr>
                <w:rFonts w:ascii="Arial" w:hAnsi="Arial" w:cs="Arial"/>
                <w:b/>
                <w:bCs/>
                <w:color w:val="000000"/>
                <w:position w:val="-2"/>
                <w:sz w:val="18"/>
                <w:szCs w:val="18"/>
                <w:shd w:val="clear" w:color="auto" w:fill="D1D1D1"/>
              </w:rPr>
              <w:t>Skupna v</w:t>
            </w:r>
            <w:r w:rsidR="00F81350">
              <w:rPr>
                <w:rFonts w:ascii="Arial" w:hAnsi="Arial" w:cs="Arial"/>
                <w:b/>
                <w:bCs/>
                <w:color w:val="000000"/>
                <w:position w:val="-2"/>
                <w:sz w:val="18"/>
                <w:szCs w:val="18"/>
                <w:shd w:val="clear" w:color="auto" w:fill="D1D1D1"/>
              </w:rPr>
              <w:t>rednost brez DDV</w:t>
            </w:r>
            <w:r w:rsidR="0099058F">
              <w:rPr>
                <w:rFonts w:ascii="Arial" w:hAnsi="Arial" w:cs="Arial"/>
                <w:b/>
                <w:bCs/>
                <w:color w:val="000000"/>
                <w:position w:val="-2"/>
                <w:sz w:val="18"/>
                <w:szCs w:val="18"/>
                <w:shd w:val="clear" w:color="auto" w:fill="D1D1D1"/>
              </w:rPr>
              <w:t xml:space="preserve"> za vse merilnike za celotno obdobje</w:t>
            </w:r>
          </w:p>
        </w:tc>
        <w:tc>
          <w:tcPr>
            <w:tcW w:w="33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81350" w:rsidRDefault="00F81350" w:rsidP="00B8099E">
            <w:pPr>
              <w:jc w:val="center"/>
            </w:pPr>
            <w:r>
              <w:rPr>
                <w:rFonts w:ascii="Arial" w:hAnsi="Arial" w:cs="Arial"/>
                <w:b/>
                <w:bCs/>
                <w:color w:val="000000"/>
                <w:position w:val="-2"/>
                <w:sz w:val="18"/>
                <w:szCs w:val="18"/>
                <w:shd w:val="clear" w:color="auto" w:fill="D1D1D1"/>
              </w:rPr>
              <w:t>DDV</w:t>
            </w:r>
          </w:p>
        </w:tc>
        <w:tc>
          <w:tcPr>
            <w:tcW w:w="8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81350" w:rsidRDefault="00F81350" w:rsidP="00B8099E">
            <w:pPr>
              <w:jc w:val="center"/>
            </w:pPr>
            <w:r>
              <w:rPr>
                <w:rFonts w:ascii="Arial" w:hAnsi="Arial" w:cs="Arial"/>
                <w:b/>
                <w:bCs/>
                <w:color w:val="000000"/>
                <w:position w:val="-2"/>
                <w:sz w:val="18"/>
                <w:szCs w:val="18"/>
                <w:shd w:val="clear" w:color="auto" w:fill="D1D1D1"/>
              </w:rPr>
              <w:t>Vrednost z DDV</w:t>
            </w:r>
          </w:p>
        </w:tc>
      </w:tr>
      <w:tr w:rsidR="00F81350" w:rsidTr="002B6007">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81350" w:rsidRDefault="00147EB2" w:rsidP="00B8099E">
            <w:r>
              <w:rPr>
                <w:rFonts w:ascii="Arial" w:hAnsi="Arial" w:cs="Arial"/>
                <w:color w:val="000000"/>
                <w:position w:val="-2"/>
                <w:sz w:val="18"/>
                <w:szCs w:val="18"/>
              </w:rPr>
              <w:t xml:space="preserve">POSTAVKA 1: </w:t>
            </w:r>
            <w:r w:rsidR="00F81350">
              <w:rPr>
                <w:rFonts w:ascii="Arial" w:hAnsi="Arial" w:cs="Arial"/>
                <w:color w:val="000000"/>
                <w:position w:val="-2"/>
                <w:sz w:val="18"/>
                <w:szCs w:val="18"/>
              </w:rPr>
              <w:t>Ponudbena cena treh (3) merilnikov hitrosti</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81350" w:rsidRDefault="00F81350" w:rsidP="00B8099E">
            <w:r>
              <w:rPr>
                <w:rFonts w:ascii="Arial" w:hAnsi="Arial" w:cs="Arial"/>
                <w:color w:val="000000"/>
                <w:position w:val="-2"/>
                <w:sz w:val="18"/>
                <w:szCs w:val="18"/>
              </w:rPr>
              <w:t> </w:t>
            </w: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81350" w:rsidRDefault="00F81350" w:rsidP="00B8099E">
            <w:r>
              <w:rPr>
                <w:rFonts w:ascii="Arial" w:hAnsi="Arial" w:cs="Arial"/>
                <w:color w:val="000000"/>
                <w:position w:val="-2"/>
                <w:sz w:val="18"/>
                <w:szCs w:val="18"/>
              </w:rPr>
              <w:t> </w:t>
            </w: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81350" w:rsidRDefault="00F81350" w:rsidP="00B8099E">
            <w:r>
              <w:rPr>
                <w:rFonts w:ascii="Arial" w:hAnsi="Arial" w:cs="Arial"/>
                <w:color w:val="000000"/>
                <w:position w:val="-2"/>
                <w:sz w:val="18"/>
                <w:szCs w:val="18"/>
              </w:rPr>
              <w:t> </w:t>
            </w:r>
          </w:p>
        </w:tc>
      </w:tr>
      <w:tr w:rsidR="00F81350" w:rsidTr="002B6007">
        <w:trPr>
          <w:gridAfter w:val="1"/>
          <w:wAfter w:w="37"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81350" w:rsidRDefault="00147EB2" w:rsidP="00B8099E">
            <w:r>
              <w:rPr>
                <w:rFonts w:ascii="Arial" w:hAnsi="Arial" w:cs="Arial"/>
                <w:color w:val="000000"/>
                <w:position w:val="-2"/>
                <w:sz w:val="18"/>
                <w:szCs w:val="18"/>
              </w:rPr>
              <w:t xml:space="preserve">POSTAVKA 2: </w:t>
            </w:r>
            <w:r w:rsidR="00F81350">
              <w:rPr>
                <w:rFonts w:ascii="Arial" w:hAnsi="Arial" w:cs="Arial"/>
                <w:color w:val="000000"/>
                <w:position w:val="-2"/>
                <w:sz w:val="18"/>
                <w:szCs w:val="18"/>
              </w:rPr>
              <w:t>Ponudbena cena vzdrževanja merilnikov hitrosti v času garancije (36 mesecev od dobave merilnikov)</w:t>
            </w:r>
            <w:r w:rsidR="0099058F">
              <w:rPr>
                <w:rFonts w:ascii="Arial" w:hAnsi="Arial" w:cs="Arial"/>
                <w:color w:val="000000"/>
                <w:position w:val="-2"/>
                <w:sz w:val="18"/>
                <w:szCs w:val="18"/>
              </w:rPr>
              <w:t xml:space="preserve"> SKUPAJ</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81350" w:rsidRDefault="00F81350" w:rsidP="00B8099E">
            <w:r>
              <w:rPr>
                <w:rFonts w:ascii="Arial" w:hAnsi="Arial" w:cs="Arial"/>
                <w:color w:val="000000"/>
                <w:position w:val="-2"/>
                <w:sz w:val="18"/>
                <w:szCs w:val="18"/>
              </w:rPr>
              <w:t> </w:t>
            </w: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81350" w:rsidRDefault="00F81350" w:rsidP="00B8099E">
            <w:r>
              <w:rPr>
                <w:rFonts w:ascii="Arial" w:hAnsi="Arial" w:cs="Arial"/>
                <w:color w:val="000000"/>
                <w:position w:val="-2"/>
                <w:sz w:val="18"/>
                <w:szCs w:val="18"/>
              </w:rPr>
              <w:t> </w:t>
            </w: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81350" w:rsidRDefault="00F81350" w:rsidP="00B8099E">
            <w:r>
              <w:rPr>
                <w:rFonts w:ascii="Arial" w:hAnsi="Arial" w:cs="Arial"/>
                <w:color w:val="000000"/>
                <w:position w:val="-2"/>
                <w:sz w:val="18"/>
                <w:szCs w:val="18"/>
              </w:rPr>
              <w:t> </w:t>
            </w:r>
          </w:p>
        </w:tc>
      </w:tr>
      <w:tr w:rsidR="00505CFE" w:rsidTr="002B6007">
        <w:trPr>
          <w:gridAfter w:val="1"/>
          <w:wAfter w:w="37"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1E64AF">
            <w:pPr>
              <w:pStyle w:val="ListParagraph"/>
              <w:numPr>
                <w:ilvl w:val="0"/>
                <w:numId w:val="38"/>
              </w:numPr>
              <w:rPr>
                <w:rFonts w:ascii="Arial" w:hAnsi="Arial" w:cs="Arial"/>
                <w:color w:val="000000"/>
                <w:position w:val="-2"/>
                <w:sz w:val="18"/>
                <w:szCs w:val="18"/>
              </w:rPr>
            </w:pPr>
            <w:r w:rsidRPr="008A4D64">
              <w:rPr>
                <w:rFonts w:ascii="Arial Unicode MS" w:eastAsia="Arial Unicode MS" w:hAnsi="Arial Unicode MS" w:cs="Arial Unicode MS"/>
                <w:sz w:val="18"/>
                <w:szCs w:val="18"/>
              </w:rPr>
              <w:t>overitev</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r>
      <w:tr w:rsidR="00505CFE" w:rsidTr="002B6007">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Pr="008A4D64" w:rsidRDefault="00505CFE" w:rsidP="001E64AF">
            <w:pPr>
              <w:pStyle w:val="ListParagraph"/>
              <w:numPr>
                <w:ilvl w:val="0"/>
                <w:numId w:val="38"/>
              </w:numPr>
              <w:rPr>
                <w:rFonts w:ascii="Arial Unicode MS" w:eastAsia="Arial Unicode MS" w:hAnsi="Arial Unicode MS" w:cs="Arial Unicode MS"/>
                <w:sz w:val="18"/>
                <w:szCs w:val="18"/>
              </w:rPr>
            </w:pPr>
            <w:r w:rsidRPr="008A4D64">
              <w:rPr>
                <w:rFonts w:ascii="Arial Unicode MS" w:eastAsia="Arial Unicode MS" w:hAnsi="Arial Unicode MS" w:cs="Arial Unicode MS"/>
                <w:sz w:val="18"/>
                <w:szCs w:val="18"/>
              </w:rPr>
              <w:t xml:space="preserve">vzdrževanje </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r>
      <w:tr w:rsidR="00505CFE" w:rsidTr="002B6007">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Pr="008A4D64" w:rsidRDefault="00505CFE" w:rsidP="001E64AF">
            <w:pPr>
              <w:pStyle w:val="ListParagraph"/>
              <w:numPr>
                <w:ilvl w:val="0"/>
                <w:numId w:val="38"/>
              </w:numPr>
              <w:rPr>
                <w:rFonts w:ascii="Arial Unicode MS" w:eastAsia="Arial Unicode MS" w:hAnsi="Arial Unicode MS" w:cs="Arial Unicode MS"/>
                <w:sz w:val="18"/>
                <w:szCs w:val="18"/>
              </w:rPr>
            </w:pPr>
            <w:r w:rsidRPr="008A4D64">
              <w:rPr>
                <w:rFonts w:ascii="Arial Unicode MS" w:eastAsia="Arial Unicode MS" w:hAnsi="Arial Unicode MS" w:cs="Arial Unicode MS"/>
                <w:sz w:val="18"/>
                <w:szCs w:val="18"/>
              </w:rPr>
              <w:t>informacijska podpora</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r>
      <w:tr w:rsidR="000D66E4" w:rsidTr="002B6007">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D66E4" w:rsidRPr="00405A69" w:rsidRDefault="000D66E4" w:rsidP="001E64AF">
            <w:pPr>
              <w:pStyle w:val="ListParagraph"/>
              <w:numPr>
                <w:ilvl w:val="0"/>
                <w:numId w:val="38"/>
              </w:numPr>
              <w:rPr>
                <w:rFonts w:ascii="Arial Unicode MS" w:eastAsia="Arial Unicode MS" w:hAnsi="Arial Unicode MS" w:cs="Arial Unicode MS"/>
                <w:sz w:val="18"/>
                <w:szCs w:val="18"/>
              </w:rPr>
            </w:pPr>
            <w:r w:rsidRPr="00405A69">
              <w:rPr>
                <w:rFonts w:ascii="Arial Unicode MS" w:eastAsia="Arial Unicode MS" w:hAnsi="Arial Unicode MS" w:cs="Arial Unicode MS"/>
                <w:sz w:val="18"/>
                <w:szCs w:val="18"/>
              </w:rPr>
              <w:lastRenderedPageBreak/>
              <w:t>tehnična podpora</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D66E4" w:rsidRDefault="000D66E4" w:rsidP="00B8099E">
            <w:pPr>
              <w:rPr>
                <w:rFonts w:ascii="Arial" w:hAnsi="Arial" w:cs="Arial"/>
                <w:color w:val="000000"/>
                <w:position w:val="-2"/>
                <w:sz w:val="18"/>
                <w:szCs w:val="18"/>
              </w:rPr>
            </w:pP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D66E4" w:rsidRDefault="000D66E4" w:rsidP="00B8099E">
            <w:pPr>
              <w:rPr>
                <w:rFonts w:ascii="Arial" w:hAnsi="Arial" w:cs="Arial"/>
                <w:color w:val="000000"/>
                <w:position w:val="-2"/>
                <w:sz w:val="18"/>
                <w:szCs w:val="18"/>
              </w:rPr>
            </w:pP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D66E4" w:rsidRDefault="000D66E4" w:rsidP="00B8099E">
            <w:pPr>
              <w:rPr>
                <w:rFonts w:ascii="Arial" w:hAnsi="Arial" w:cs="Arial"/>
                <w:color w:val="000000"/>
                <w:position w:val="-2"/>
                <w:sz w:val="18"/>
                <w:szCs w:val="18"/>
              </w:rPr>
            </w:pPr>
          </w:p>
        </w:tc>
      </w:tr>
      <w:tr w:rsidR="00F81350" w:rsidTr="002B6007">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81350" w:rsidRPr="00405A69" w:rsidRDefault="00147EB2" w:rsidP="00B8099E">
            <w:pPr>
              <w:rPr>
                <w:sz w:val="18"/>
                <w:szCs w:val="18"/>
              </w:rPr>
            </w:pPr>
            <w:r w:rsidRPr="00405A69">
              <w:rPr>
                <w:rFonts w:ascii="Arial" w:hAnsi="Arial" w:cs="Arial"/>
                <w:position w:val="-2"/>
                <w:sz w:val="18"/>
                <w:szCs w:val="18"/>
              </w:rPr>
              <w:t xml:space="preserve">POSTAVKA 3: </w:t>
            </w:r>
            <w:r w:rsidR="00F81350" w:rsidRPr="00405A69">
              <w:rPr>
                <w:rFonts w:ascii="Arial" w:hAnsi="Arial" w:cs="Arial"/>
                <w:position w:val="-2"/>
                <w:sz w:val="18"/>
                <w:szCs w:val="18"/>
              </w:rPr>
              <w:t>Ponudbena cena vzdrževanja v času po poteku garancije ( 60 mesecev po poteku garancijskega obdobja)</w:t>
            </w:r>
            <w:r w:rsidR="0099058F" w:rsidRPr="00405A69">
              <w:rPr>
                <w:rFonts w:ascii="Arial" w:hAnsi="Arial" w:cs="Arial"/>
                <w:position w:val="-2"/>
                <w:sz w:val="18"/>
                <w:szCs w:val="18"/>
              </w:rPr>
              <w:t xml:space="preserve"> SKUPAJ</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81350" w:rsidRDefault="00F81350" w:rsidP="00B8099E">
            <w:r>
              <w:rPr>
                <w:rFonts w:ascii="Arial" w:hAnsi="Arial" w:cs="Arial"/>
                <w:color w:val="000000"/>
                <w:position w:val="-2"/>
                <w:sz w:val="18"/>
                <w:szCs w:val="18"/>
              </w:rPr>
              <w:t> </w:t>
            </w: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81350" w:rsidRDefault="00F81350" w:rsidP="00B8099E">
            <w:r>
              <w:rPr>
                <w:rFonts w:ascii="Arial" w:hAnsi="Arial" w:cs="Arial"/>
                <w:color w:val="000000"/>
                <w:position w:val="-2"/>
                <w:sz w:val="18"/>
                <w:szCs w:val="18"/>
              </w:rPr>
              <w:t> </w:t>
            </w: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81350" w:rsidRDefault="00F81350" w:rsidP="00B8099E">
            <w:r>
              <w:rPr>
                <w:rFonts w:ascii="Arial" w:hAnsi="Arial" w:cs="Arial"/>
                <w:color w:val="000000"/>
                <w:position w:val="-2"/>
                <w:sz w:val="18"/>
                <w:szCs w:val="18"/>
              </w:rPr>
              <w:t> </w:t>
            </w:r>
          </w:p>
        </w:tc>
      </w:tr>
      <w:tr w:rsidR="00505CFE" w:rsidTr="002B6007">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Pr="00405A69" w:rsidRDefault="00505CFE" w:rsidP="001E64AF">
            <w:pPr>
              <w:pStyle w:val="ListParagraph"/>
              <w:numPr>
                <w:ilvl w:val="0"/>
                <w:numId w:val="38"/>
              </w:numPr>
              <w:rPr>
                <w:rFonts w:ascii="Arial Unicode MS" w:eastAsia="Arial Unicode MS" w:hAnsi="Arial Unicode MS" w:cs="Arial Unicode MS"/>
                <w:sz w:val="18"/>
                <w:szCs w:val="18"/>
              </w:rPr>
            </w:pPr>
            <w:r w:rsidRPr="00405A69">
              <w:rPr>
                <w:rFonts w:ascii="Arial Unicode MS" w:eastAsia="Arial Unicode MS" w:hAnsi="Arial Unicode MS" w:cs="Arial Unicode MS"/>
                <w:sz w:val="18"/>
                <w:szCs w:val="18"/>
              </w:rPr>
              <w:t>overitev</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r>
      <w:tr w:rsidR="00505CFE" w:rsidTr="002B6007">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Pr="00405A69" w:rsidRDefault="00505CFE" w:rsidP="001E64AF">
            <w:pPr>
              <w:pStyle w:val="ListParagraph"/>
              <w:numPr>
                <w:ilvl w:val="0"/>
                <w:numId w:val="38"/>
              </w:numPr>
              <w:rPr>
                <w:rFonts w:ascii="Arial Unicode MS" w:eastAsia="Arial Unicode MS" w:hAnsi="Arial Unicode MS" w:cs="Arial Unicode MS"/>
                <w:sz w:val="18"/>
                <w:szCs w:val="18"/>
              </w:rPr>
            </w:pPr>
            <w:r w:rsidRPr="00405A69">
              <w:rPr>
                <w:rFonts w:ascii="Arial Unicode MS" w:eastAsia="Arial Unicode MS" w:hAnsi="Arial Unicode MS" w:cs="Arial Unicode MS"/>
                <w:sz w:val="18"/>
                <w:szCs w:val="18"/>
              </w:rPr>
              <w:t xml:space="preserve">vzdrževanje </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r>
      <w:tr w:rsidR="00505CFE" w:rsidTr="002B6007">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Pr="00405A69" w:rsidRDefault="00505CFE" w:rsidP="001E64AF">
            <w:pPr>
              <w:pStyle w:val="ListParagraph"/>
              <w:numPr>
                <w:ilvl w:val="0"/>
                <w:numId w:val="38"/>
              </w:numPr>
              <w:rPr>
                <w:rFonts w:ascii="Arial Unicode MS" w:eastAsia="Arial Unicode MS" w:hAnsi="Arial Unicode MS" w:cs="Arial Unicode MS"/>
                <w:sz w:val="18"/>
                <w:szCs w:val="18"/>
              </w:rPr>
            </w:pPr>
            <w:r w:rsidRPr="00405A69">
              <w:rPr>
                <w:rFonts w:ascii="Arial Unicode MS" w:eastAsia="Arial Unicode MS" w:hAnsi="Arial Unicode MS" w:cs="Arial Unicode MS"/>
                <w:sz w:val="18"/>
                <w:szCs w:val="18"/>
              </w:rPr>
              <w:t>informacijska podpora</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r>
      <w:tr w:rsidR="00907424" w:rsidTr="002B6007">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07424" w:rsidRPr="00405A69" w:rsidRDefault="00907424" w:rsidP="001E64AF">
            <w:pPr>
              <w:pStyle w:val="ListParagraph"/>
              <w:numPr>
                <w:ilvl w:val="0"/>
                <w:numId w:val="38"/>
              </w:numPr>
              <w:rPr>
                <w:rFonts w:ascii="Arial Unicode MS" w:eastAsia="Arial Unicode MS" w:hAnsi="Arial Unicode MS" w:cs="Arial Unicode MS"/>
                <w:sz w:val="18"/>
                <w:szCs w:val="18"/>
              </w:rPr>
            </w:pPr>
            <w:r w:rsidRPr="00405A69">
              <w:rPr>
                <w:rFonts w:ascii="Arial Unicode MS" w:eastAsia="Arial Unicode MS" w:hAnsi="Arial Unicode MS" w:cs="Arial Unicode MS"/>
                <w:sz w:val="18"/>
                <w:szCs w:val="18"/>
              </w:rPr>
              <w:t>tehnična podpora</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07424" w:rsidRDefault="00907424" w:rsidP="00B8099E">
            <w:pPr>
              <w:rPr>
                <w:rFonts w:ascii="Arial" w:hAnsi="Arial" w:cs="Arial"/>
                <w:color w:val="000000"/>
                <w:position w:val="-2"/>
                <w:sz w:val="18"/>
                <w:szCs w:val="18"/>
              </w:rPr>
            </w:pP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07424" w:rsidRDefault="00907424" w:rsidP="00B8099E">
            <w:pPr>
              <w:rPr>
                <w:rFonts w:ascii="Arial" w:hAnsi="Arial" w:cs="Arial"/>
                <w:color w:val="000000"/>
                <w:position w:val="-2"/>
                <w:sz w:val="18"/>
                <w:szCs w:val="18"/>
              </w:rPr>
            </w:pP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07424" w:rsidRDefault="00907424" w:rsidP="00B8099E">
            <w:pPr>
              <w:rPr>
                <w:rFonts w:ascii="Arial" w:hAnsi="Arial" w:cs="Arial"/>
                <w:color w:val="000000"/>
                <w:position w:val="-2"/>
                <w:sz w:val="18"/>
                <w:szCs w:val="18"/>
              </w:rPr>
            </w:pPr>
          </w:p>
        </w:tc>
      </w:tr>
      <w:tr w:rsidR="00505CFE" w:rsidTr="002B6007">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Pr="008A4D64" w:rsidRDefault="00505CFE" w:rsidP="001E64AF">
            <w:pPr>
              <w:pStyle w:val="ListParagraph"/>
              <w:numPr>
                <w:ilvl w:val="0"/>
                <w:numId w:val="38"/>
              </w:numPr>
              <w:rPr>
                <w:rFonts w:ascii="Arial Unicode MS" w:eastAsia="Arial Unicode MS" w:hAnsi="Arial Unicode MS" w:cs="Arial Unicode MS"/>
                <w:sz w:val="18"/>
                <w:szCs w:val="18"/>
              </w:rPr>
            </w:pPr>
            <w:r w:rsidRPr="008A4D64">
              <w:rPr>
                <w:rFonts w:ascii="Arial Unicode MS" w:eastAsia="Arial Unicode MS" w:hAnsi="Arial Unicode MS" w:cs="Arial Unicode MS"/>
                <w:sz w:val="18"/>
                <w:szCs w:val="18"/>
              </w:rPr>
              <w:t>zagotavljanje rezervnih delov</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r>
      <w:tr w:rsidR="00F81350" w:rsidTr="002B6007">
        <w:trPr>
          <w:gridAfter w:val="1"/>
          <w:wAfter w:w="38" w:type="pct"/>
        </w:trPr>
        <w:tc>
          <w:tcPr>
            <w:tcW w:w="2729"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F81350" w:rsidRDefault="00147EB2" w:rsidP="00907424">
            <w:pPr>
              <w:rPr>
                <w:rFonts w:ascii="Arial" w:hAnsi="Arial" w:cs="Arial"/>
                <w:color w:val="000000"/>
                <w:position w:val="-2"/>
                <w:sz w:val="18"/>
                <w:szCs w:val="18"/>
              </w:rPr>
            </w:pPr>
            <w:r>
              <w:rPr>
                <w:rFonts w:ascii="Arial" w:hAnsi="Arial" w:cs="Arial"/>
                <w:color w:val="000000"/>
                <w:position w:val="-2"/>
                <w:sz w:val="18"/>
                <w:szCs w:val="18"/>
              </w:rPr>
              <w:t xml:space="preserve">POSTAVKA 4: </w:t>
            </w:r>
            <w:r w:rsidR="00F81350">
              <w:rPr>
                <w:rFonts w:ascii="Arial" w:hAnsi="Arial" w:cs="Arial"/>
                <w:color w:val="000000"/>
                <w:position w:val="-2"/>
                <w:sz w:val="18"/>
                <w:szCs w:val="18"/>
              </w:rPr>
              <w:t>Prestavitev merilnikov hitrosti za obdobje sklenitve pogodbe (</w:t>
            </w:r>
            <w:r w:rsidR="000C0B25">
              <w:rPr>
                <w:rFonts w:ascii="Arial" w:hAnsi="Arial" w:cs="Arial"/>
                <w:color w:val="000000"/>
                <w:position w:val="-2"/>
                <w:sz w:val="18"/>
                <w:szCs w:val="18"/>
              </w:rPr>
              <w:t xml:space="preserve">do </w:t>
            </w:r>
            <w:r w:rsidR="00F81350">
              <w:rPr>
                <w:rFonts w:ascii="Arial" w:hAnsi="Arial" w:cs="Arial"/>
                <w:color w:val="000000"/>
                <w:position w:val="-2"/>
                <w:sz w:val="18"/>
                <w:szCs w:val="18"/>
              </w:rPr>
              <w:t>7 prestavitev / mesec za obdobje 96 mesecev)</w:t>
            </w:r>
            <w:r w:rsidR="00907424">
              <w:rPr>
                <w:rFonts w:ascii="Arial" w:hAnsi="Arial" w:cs="Arial"/>
                <w:color w:val="000000"/>
                <w:position w:val="-2"/>
                <w:sz w:val="18"/>
                <w:szCs w:val="18"/>
              </w:rPr>
              <w:t xml:space="preserve">  </w:t>
            </w:r>
          </w:p>
        </w:tc>
        <w:tc>
          <w:tcPr>
            <w:tcW w:w="1028"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F81350" w:rsidRDefault="00F81350" w:rsidP="00B8099E">
            <w:pPr>
              <w:rPr>
                <w:rFonts w:ascii="Arial" w:hAnsi="Arial" w:cs="Arial"/>
                <w:color w:val="000000"/>
                <w:position w:val="-2"/>
                <w:sz w:val="18"/>
                <w:szCs w:val="18"/>
              </w:rPr>
            </w:pPr>
          </w:p>
        </w:tc>
        <w:tc>
          <w:tcPr>
            <w:tcW w:w="332"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F81350" w:rsidRDefault="00F81350" w:rsidP="00B8099E">
            <w:pPr>
              <w:rPr>
                <w:rFonts w:ascii="Arial" w:hAnsi="Arial" w:cs="Arial"/>
                <w:color w:val="000000"/>
                <w:position w:val="-2"/>
                <w:sz w:val="18"/>
                <w:szCs w:val="18"/>
              </w:rPr>
            </w:pPr>
          </w:p>
        </w:tc>
        <w:tc>
          <w:tcPr>
            <w:tcW w:w="873"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F81350" w:rsidRDefault="00F81350" w:rsidP="00B8099E">
            <w:pPr>
              <w:rPr>
                <w:rFonts w:ascii="Arial" w:hAnsi="Arial" w:cs="Arial"/>
                <w:color w:val="000000"/>
                <w:position w:val="-2"/>
                <w:sz w:val="18"/>
                <w:szCs w:val="18"/>
              </w:rPr>
            </w:pPr>
          </w:p>
        </w:tc>
      </w:tr>
      <w:tr w:rsidR="00F81350" w:rsidTr="0099058F">
        <w:trPr>
          <w:gridAfter w:val="1"/>
          <w:wAfter w:w="38" w:type="pct"/>
        </w:trPr>
        <w:tc>
          <w:tcPr>
            <w:tcW w:w="2729" w:type="pct"/>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135" w:type="dxa"/>
              <w:bottom w:w="135" w:type="dxa"/>
            </w:tcMar>
            <w:vAlign w:val="center"/>
          </w:tcPr>
          <w:p w:rsidR="00F81350" w:rsidRPr="00E324A3" w:rsidRDefault="00F81350" w:rsidP="00B8099E">
            <w:pPr>
              <w:jc w:val="right"/>
              <w:rPr>
                <w:rFonts w:ascii="Arial" w:hAnsi="Arial" w:cs="Arial"/>
                <w:b/>
                <w:color w:val="000000"/>
                <w:position w:val="-2"/>
                <w:sz w:val="18"/>
                <w:szCs w:val="18"/>
              </w:rPr>
            </w:pPr>
            <w:r w:rsidRPr="00E324A3">
              <w:rPr>
                <w:rFonts w:ascii="Arial" w:hAnsi="Arial" w:cs="Arial"/>
                <w:b/>
                <w:color w:val="000000"/>
                <w:position w:val="-2"/>
                <w:sz w:val="18"/>
                <w:szCs w:val="18"/>
              </w:rPr>
              <w:t>Skupaj</w:t>
            </w:r>
          </w:p>
        </w:tc>
        <w:tc>
          <w:tcPr>
            <w:tcW w:w="1028"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rsidR="00F81350" w:rsidRPr="0099058F" w:rsidRDefault="00F81350" w:rsidP="00B8099E">
            <w:pPr>
              <w:rPr>
                <w:rFonts w:ascii="Arial" w:hAnsi="Arial" w:cs="Arial"/>
                <w:b/>
                <w:position w:val="-2"/>
                <w:sz w:val="18"/>
                <w:szCs w:val="18"/>
              </w:rPr>
            </w:pPr>
          </w:p>
        </w:tc>
        <w:tc>
          <w:tcPr>
            <w:tcW w:w="332"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rsidR="00F81350" w:rsidRPr="0099058F" w:rsidRDefault="00F81350" w:rsidP="00B8099E">
            <w:pPr>
              <w:rPr>
                <w:rFonts w:ascii="Arial" w:hAnsi="Arial" w:cs="Arial"/>
                <w:b/>
                <w:position w:val="-2"/>
                <w:sz w:val="18"/>
                <w:szCs w:val="18"/>
              </w:rPr>
            </w:pPr>
          </w:p>
        </w:tc>
        <w:tc>
          <w:tcPr>
            <w:tcW w:w="873"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rsidR="00F81350" w:rsidRPr="0099058F" w:rsidRDefault="00F81350" w:rsidP="00B8099E">
            <w:pPr>
              <w:rPr>
                <w:rFonts w:ascii="Arial" w:hAnsi="Arial" w:cs="Arial"/>
                <w:b/>
                <w:position w:val="-2"/>
                <w:sz w:val="18"/>
                <w:szCs w:val="18"/>
              </w:rPr>
            </w:pPr>
          </w:p>
        </w:tc>
      </w:tr>
      <w:tr w:rsidR="006A330A" w:rsidTr="002B6007">
        <w:tc>
          <w:tcPr>
            <w:tcW w:w="5000" w:type="pct"/>
            <w:gridSpan w:val="5"/>
            <w:tcMar>
              <w:top w:w="0" w:type="auto"/>
              <w:bottom w:w="0" w:type="auto"/>
            </w:tcMar>
          </w:tcPr>
          <w:p w:rsidR="00C1190F" w:rsidRDefault="00C1190F" w:rsidP="002B6007">
            <w:pPr>
              <w:jc w:val="both"/>
              <w:rPr>
                <w:rFonts w:ascii="Arial" w:hAnsi="Arial" w:cs="Arial"/>
                <w:color w:val="000000"/>
                <w:sz w:val="18"/>
                <w:szCs w:val="18"/>
              </w:rPr>
            </w:pPr>
          </w:p>
          <w:p w:rsidR="002B6007" w:rsidRPr="00405A69" w:rsidRDefault="002B6007" w:rsidP="002B6007">
            <w:pPr>
              <w:jc w:val="both"/>
            </w:pPr>
            <w:r>
              <w:rPr>
                <w:rFonts w:ascii="Arial" w:hAnsi="Arial" w:cs="Arial"/>
                <w:color w:val="000000"/>
                <w:sz w:val="18"/>
                <w:szCs w:val="18"/>
              </w:rPr>
              <w:t xml:space="preserve">Pogodbena cena </w:t>
            </w:r>
            <w:r w:rsidR="0099058F">
              <w:rPr>
                <w:rFonts w:ascii="Arial" w:hAnsi="Arial" w:cs="Arial"/>
                <w:color w:val="000000"/>
                <w:sz w:val="18"/>
                <w:szCs w:val="18"/>
              </w:rPr>
              <w:t xml:space="preserve">na enoto in skupna cena </w:t>
            </w:r>
            <w:r>
              <w:rPr>
                <w:rFonts w:ascii="Arial" w:hAnsi="Arial" w:cs="Arial"/>
                <w:color w:val="000000"/>
                <w:sz w:val="18"/>
                <w:szCs w:val="18"/>
              </w:rPr>
              <w:t>vključuje vse stroške in vse popuste ter j</w:t>
            </w:r>
            <w:r w:rsidR="0099058F">
              <w:rPr>
                <w:rFonts w:ascii="Arial" w:hAnsi="Arial" w:cs="Arial"/>
                <w:color w:val="000000"/>
                <w:sz w:val="18"/>
                <w:szCs w:val="18"/>
              </w:rPr>
              <w:t>ih</w:t>
            </w:r>
            <w:r>
              <w:rPr>
                <w:rFonts w:ascii="Arial" w:hAnsi="Arial" w:cs="Arial"/>
                <w:color w:val="000000"/>
                <w:sz w:val="18"/>
                <w:szCs w:val="18"/>
              </w:rPr>
              <w:t xml:space="preserve"> ni mogoče povečati na nobeni osnovi, razen v kolikor bi za to obstajali zakonsko določeni razlogi. Morebitne podražitve do izteka pogodbenega roka za dokončanje oziroma izročitev s primopredajo </w:t>
            </w:r>
            <w:r w:rsidR="0099058F">
              <w:rPr>
                <w:rFonts w:ascii="Arial" w:hAnsi="Arial" w:cs="Arial"/>
                <w:color w:val="000000"/>
                <w:sz w:val="18"/>
                <w:szCs w:val="18"/>
              </w:rPr>
              <w:t xml:space="preserve">in celotno obdobje veljavnosti pogodbe </w:t>
            </w:r>
            <w:r>
              <w:rPr>
                <w:rFonts w:ascii="Arial" w:hAnsi="Arial" w:cs="Arial"/>
                <w:color w:val="000000"/>
                <w:sz w:val="18"/>
                <w:szCs w:val="18"/>
              </w:rPr>
              <w:t xml:space="preserve">so vključene v </w:t>
            </w:r>
            <w:r w:rsidRPr="00405A69">
              <w:rPr>
                <w:rFonts w:ascii="Arial" w:hAnsi="Arial" w:cs="Arial"/>
                <w:sz w:val="18"/>
                <w:szCs w:val="18"/>
              </w:rPr>
              <w:t>pogodbeno ceno in nanjo ne morejo vplivati.</w:t>
            </w:r>
          </w:p>
          <w:p w:rsidR="00F81350" w:rsidRPr="00405A69" w:rsidRDefault="00F81350" w:rsidP="00C1190F">
            <w:pPr>
              <w:jc w:val="both"/>
              <w:rPr>
                <w:rFonts w:ascii="Arial" w:hAnsi="Arial" w:cs="Arial"/>
                <w:sz w:val="18"/>
                <w:szCs w:val="18"/>
              </w:rPr>
            </w:pPr>
          </w:p>
          <w:p w:rsidR="00907424" w:rsidRPr="00405A69" w:rsidRDefault="00907424" w:rsidP="00907424">
            <w:pPr>
              <w:jc w:val="both"/>
              <w:rPr>
                <w:rFonts w:ascii="Arial" w:hAnsi="Arial" w:cs="Arial"/>
                <w:sz w:val="18"/>
                <w:szCs w:val="18"/>
              </w:rPr>
            </w:pPr>
            <w:r w:rsidRPr="00405A69">
              <w:rPr>
                <w:rFonts w:ascii="Arial" w:hAnsi="Arial" w:cs="Arial"/>
                <w:sz w:val="18"/>
                <w:szCs w:val="18"/>
              </w:rPr>
              <w:t>Prestavitev merilnikov hitrosti za obdobje sklenitve pogodbe do 7 prestavitev merilnikov hitrosti na mesec.  Prestavitve se plačajo po dejansko opravljenih prestavitvah.</w:t>
            </w:r>
            <w:r w:rsidR="001569FE" w:rsidRPr="00405A69">
              <w:rPr>
                <w:rFonts w:ascii="Arial" w:hAnsi="Arial" w:cs="Arial"/>
                <w:sz w:val="18"/>
                <w:szCs w:val="18"/>
              </w:rPr>
              <w:t xml:space="preserve"> Cena 1 prestavitve na merilnik znaša _________EUR z vključenim DDV.</w:t>
            </w:r>
          </w:p>
          <w:p w:rsidR="00907424" w:rsidRDefault="00907424" w:rsidP="00C1190F">
            <w:pPr>
              <w:jc w:val="both"/>
              <w:rPr>
                <w:rFonts w:ascii="Arial" w:hAnsi="Arial" w:cs="Arial"/>
                <w:color w:val="000000"/>
                <w:sz w:val="18"/>
                <w:szCs w:val="18"/>
              </w:rPr>
            </w:pPr>
            <w:r w:rsidRPr="00907424">
              <w:rPr>
                <w:rFonts w:ascii="Arial" w:hAnsi="Arial" w:cs="Arial"/>
                <w:color w:val="000000"/>
                <w:sz w:val="18"/>
                <w:szCs w:val="18"/>
              </w:rPr>
              <w:t xml:space="preserve"> </w:t>
            </w:r>
          </w:p>
          <w:p w:rsidR="00907424" w:rsidRDefault="00907424" w:rsidP="00C1190F">
            <w:pPr>
              <w:jc w:val="both"/>
              <w:rPr>
                <w:rFonts w:ascii="Arial" w:hAnsi="Arial" w:cs="Arial"/>
                <w:color w:val="000000"/>
                <w:sz w:val="18"/>
                <w:szCs w:val="18"/>
              </w:rPr>
            </w:pPr>
          </w:p>
          <w:p w:rsidR="006A330A" w:rsidRDefault="002B6007" w:rsidP="00C1190F">
            <w:pPr>
              <w:jc w:val="both"/>
              <w:rPr>
                <w:rFonts w:cs="Times New Roman"/>
                <w:color w:val="000000"/>
                <w:sz w:val="18"/>
                <w:szCs w:val="18"/>
                <w:lang w:eastAsia="zh-CN"/>
              </w:rPr>
            </w:pPr>
            <w:r>
              <w:rPr>
                <w:rFonts w:ascii="Arial" w:hAnsi="Arial" w:cs="Arial"/>
                <w:color w:val="000000"/>
                <w:sz w:val="18"/>
                <w:szCs w:val="18"/>
              </w:rPr>
              <w:t>Pogodbena cena prav tako zajema v</w:t>
            </w:r>
            <w:r w:rsidR="00F45790" w:rsidRPr="00C1190F">
              <w:rPr>
                <w:rFonts w:ascii="Arial" w:hAnsi="Arial" w:cs="Arial"/>
                <w:color w:val="000000"/>
                <w:sz w:val="18"/>
                <w:szCs w:val="18"/>
              </w:rPr>
              <w:t>s</w:t>
            </w:r>
            <w:r>
              <w:rPr>
                <w:rFonts w:ascii="Arial" w:hAnsi="Arial" w:cs="Arial"/>
                <w:color w:val="000000"/>
                <w:sz w:val="18"/>
                <w:szCs w:val="18"/>
              </w:rPr>
              <w:t>e</w:t>
            </w:r>
            <w:r w:rsidR="00F45790" w:rsidRPr="00C1190F">
              <w:rPr>
                <w:rFonts w:ascii="Arial" w:hAnsi="Arial" w:cs="Arial"/>
                <w:color w:val="000000"/>
                <w:sz w:val="18"/>
                <w:szCs w:val="18"/>
              </w:rPr>
              <w:t xml:space="preserve"> stroš</w:t>
            </w:r>
            <w:r>
              <w:rPr>
                <w:rFonts w:ascii="Arial" w:hAnsi="Arial" w:cs="Arial"/>
                <w:color w:val="000000"/>
                <w:sz w:val="18"/>
                <w:szCs w:val="18"/>
              </w:rPr>
              <w:t>ke, potrebne</w:t>
            </w:r>
            <w:r w:rsidR="00F45790" w:rsidRPr="00C1190F">
              <w:rPr>
                <w:rFonts w:ascii="Arial" w:hAnsi="Arial" w:cs="Arial"/>
                <w:color w:val="000000"/>
                <w:sz w:val="18"/>
                <w:szCs w:val="18"/>
              </w:rPr>
              <w:t xml:space="preserve"> za </w:t>
            </w:r>
            <w:r>
              <w:rPr>
                <w:rFonts w:ascii="Arial" w:hAnsi="Arial" w:cs="Arial"/>
                <w:color w:val="000000"/>
                <w:sz w:val="18"/>
                <w:szCs w:val="18"/>
              </w:rPr>
              <w:t>izvajanje storitev vzdrževanja in prestavitev</w:t>
            </w:r>
            <w:r w:rsidR="0099058F">
              <w:rPr>
                <w:rFonts w:ascii="Arial" w:hAnsi="Arial" w:cs="Arial"/>
                <w:color w:val="000000"/>
                <w:sz w:val="18"/>
                <w:szCs w:val="18"/>
              </w:rPr>
              <w:t xml:space="preserve"> skladno s specifikacijami</w:t>
            </w:r>
            <w:r>
              <w:rPr>
                <w:rFonts w:ascii="Arial" w:hAnsi="Arial" w:cs="Arial"/>
                <w:color w:val="000000"/>
                <w:sz w:val="18"/>
                <w:szCs w:val="18"/>
              </w:rPr>
              <w:t>.</w:t>
            </w:r>
            <w:r w:rsidR="00C1190F" w:rsidRPr="00C1190F">
              <w:rPr>
                <w:rFonts w:ascii="Arial" w:hAnsi="Arial" w:cs="Arial"/>
                <w:color w:val="000000"/>
                <w:sz w:val="18"/>
                <w:szCs w:val="18"/>
              </w:rPr>
              <w:t xml:space="preserve"> </w:t>
            </w:r>
          </w:p>
          <w:p w:rsidR="00C1190F" w:rsidRPr="00C1190F" w:rsidRDefault="00C1190F" w:rsidP="00C1190F">
            <w:pPr>
              <w:jc w:val="both"/>
              <w:rPr>
                <w:rFonts w:cs="Times New Roman"/>
                <w:color w:val="000000"/>
                <w:sz w:val="18"/>
                <w:szCs w:val="18"/>
                <w:lang w:eastAsia="zh-CN"/>
              </w:rPr>
            </w:pPr>
          </w:p>
        </w:tc>
      </w:tr>
    </w:tbl>
    <w:p w:rsidR="006A330A" w:rsidRDefault="002B6007">
      <w:pPr>
        <w:spacing w:after="0" w:line="240" w:lineRule="auto"/>
        <w:jc w:val="center"/>
      </w:pPr>
      <w:r>
        <w:rPr>
          <w:rFonts w:ascii="Arial" w:hAnsi="Arial" w:cs="Arial"/>
          <w:b/>
          <w:bCs/>
          <w:color w:val="000000"/>
          <w:sz w:val="18"/>
          <w:szCs w:val="18"/>
        </w:rPr>
        <w:t>6</w:t>
      </w:r>
      <w:r w:rsidR="00E808A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072"/>
      </w:tblGrid>
      <w:tr w:rsidR="006A330A" w:rsidTr="00E678BE">
        <w:tc>
          <w:tcPr>
            <w:tcW w:w="9072" w:type="dxa"/>
            <w:tcMar>
              <w:top w:w="0" w:type="auto"/>
              <w:bottom w:w="0" w:type="auto"/>
            </w:tcMar>
          </w:tcPr>
          <w:p w:rsidR="00517877" w:rsidRPr="00F45790" w:rsidRDefault="00F45790" w:rsidP="00E678BE">
            <w:pPr>
              <w:spacing w:before="225" w:after="225"/>
              <w:jc w:val="both"/>
              <w:rPr>
                <w:rFonts w:ascii="Arial" w:hAnsi="Arial" w:cs="Arial"/>
                <w:color w:val="000000"/>
                <w:sz w:val="18"/>
                <w:szCs w:val="18"/>
              </w:rPr>
            </w:pPr>
            <w:r>
              <w:rPr>
                <w:rFonts w:ascii="Arial" w:hAnsi="Arial" w:cs="Arial"/>
                <w:color w:val="000000"/>
                <w:sz w:val="18"/>
                <w:szCs w:val="18"/>
              </w:rPr>
              <w:t>Finančna s</w:t>
            </w:r>
            <w:r w:rsidR="00E808AB">
              <w:rPr>
                <w:rFonts w:ascii="Arial" w:hAnsi="Arial" w:cs="Arial"/>
                <w:color w:val="000000"/>
                <w:sz w:val="18"/>
                <w:szCs w:val="18"/>
              </w:rPr>
              <w:t xml:space="preserve">redstva za izvedbo </w:t>
            </w:r>
            <w:r>
              <w:rPr>
                <w:rFonts w:ascii="Arial" w:hAnsi="Arial" w:cs="Arial"/>
                <w:color w:val="000000"/>
                <w:sz w:val="18"/>
                <w:szCs w:val="18"/>
              </w:rPr>
              <w:t>storitev</w:t>
            </w:r>
            <w:r w:rsidR="00E808AB">
              <w:rPr>
                <w:rFonts w:ascii="Arial" w:hAnsi="Arial" w:cs="Arial"/>
                <w:color w:val="000000"/>
                <w:sz w:val="18"/>
                <w:szCs w:val="18"/>
              </w:rPr>
              <w:t xml:space="preserve"> so </w:t>
            </w:r>
            <w:r w:rsidR="00E678BE">
              <w:rPr>
                <w:rFonts w:ascii="Arial" w:hAnsi="Arial" w:cs="Arial"/>
                <w:color w:val="000000"/>
                <w:sz w:val="18"/>
                <w:szCs w:val="18"/>
              </w:rPr>
              <w:t>predvidena</w:t>
            </w:r>
            <w:r w:rsidR="00E808AB">
              <w:rPr>
                <w:rFonts w:ascii="Arial" w:hAnsi="Arial" w:cs="Arial"/>
                <w:color w:val="000000"/>
                <w:sz w:val="18"/>
                <w:szCs w:val="18"/>
              </w:rPr>
              <w:t xml:space="preserve"> v</w:t>
            </w:r>
            <w:r>
              <w:rPr>
                <w:rFonts w:ascii="Arial" w:hAnsi="Arial" w:cs="Arial"/>
                <w:color w:val="000000"/>
                <w:sz w:val="18"/>
                <w:szCs w:val="18"/>
              </w:rPr>
              <w:t xml:space="preserve"> </w:t>
            </w:r>
            <w:r w:rsidR="002B6007">
              <w:rPr>
                <w:rFonts w:ascii="Arial" w:hAnsi="Arial" w:cs="Arial"/>
                <w:color w:val="000000"/>
                <w:sz w:val="18"/>
                <w:szCs w:val="18"/>
              </w:rPr>
              <w:t>_ _ _ _ _ _ _ _ _</w:t>
            </w:r>
          </w:p>
        </w:tc>
      </w:tr>
    </w:tbl>
    <w:p w:rsidR="006A330A" w:rsidRDefault="002B6007">
      <w:pPr>
        <w:spacing w:after="0" w:line="240" w:lineRule="auto"/>
        <w:jc w:val="center"/>
        <w:rPr>
          <w:rFonts w:ascii="Arial" w:hAnsi="Arial" w:cs="Arial"/>
          <w:b/>
          <w:bCs/>
          <w:color w:val="000000"/>
          <w:sz w:val="18"/>
          <w:szCs w:val="18"/>
        </w:rPr>
      </w:pPr>
      <w:r>
        <w:rPr>
          <w:rFonts w:ascii="Arial" w:hAnsi="Arial" w:cs="Arial"/>
          <w:b/>
          <w:bCs/>
          <w:color w:val="000000"/>
          <w:sz w:val="18"/>
          <w:szCs w:val="18"/>
        </w:rPr>
        <w:t>7</w:t>
      </w:r>
      <w:r w:rsidR="00E808AB">
        <w:rPr>
          <w:rFonts w:ascii="Arial" w:hAnsi="Arial" w:cs="Arial"/>
          <w:b/>
          <w:bCs/>
          <w:color w:val="000000"/>
          <w:sz w:val="18"/>
          <w:szCs w:val="18"/>
        </w:rPr>
        <w:t>. člen</w:t>
      </w:r>
    </w:p>
    <w:p w:rsidR="004F3C68" w:rsidRPr="004F3C68" w:rsidRDefault="004F3C68" w:rsidP="004F3C68">
      <w:pPr>
        <w:spacing w:before="225" w:after="225" w:line="240" w:lineRule="auto"/>
        <w:jc w:val="center"/>
        <w:rPr>
          <w:rFonts w:ascii="Arial" w:hAnsi="Arial" w:cs="Arial"/>
          <w:bCs/>
          <w:i/>
          <w:color w:val="A6A6A6" w:themeColor="background1" w:themeShade="A6"/>
          <w:sz w:val="18"/>
          <w:szCs w:val="18"/>
        </w:rPr>
      </w:pPr>
      <w:r w:rsidRPr="00C37BA9">
        <w:rPr>
          <w:rFonts w:ascii="Arial" w:hAnsi="Arial" w:cs="Arial"/>
          <w:bCs/>
          <w:i/>
          <w:color w:val="A6A6A6" w:themeColor="background1" w:themeShade="A6"/>
          <w:sz w:val="18"/>
          <w:szCs w:val="18"/>
        </w:rPr>
        <w:t>(Določila predmetnega člena so lahko predmet spremembe v kolikor bo naročnik skladno z določbami razpisne dokumentacije zmanjšal predmet javnega naročila)</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A512CD" w:rsidRPr="00A512CD" w:rsidRDefault="00A512CD" w:rsidP="00A512CD">
            <w:pPr>
              <w:jc w:val="both"/>
              <w:rPr>
                <w:rFonts w:ascii="Arial" w:hAnsi="Arial" w:cs="Arial"/>
                <w:color w:val="000000"/>
                <w:sz w:val="18"/>
                <w:szCs w:val="18"/>
              </w:rPr>
            </w:pPr>
            <w:r w:rsidRPr="00A512CD">
              <w:rPr>
                <w:rFonts w:ascii="Arial" w:hAnsi="Arial" w:cs="Arial"/>
                <w:color w:val="000000"/>
                <w:sz w:val="18"/>
                <w:szCs w:val="18"/>
              </w:rPr>
              <w:t>Dobavitelj izstavi e račun za dobavo stacionarnih merilnikov hitrosti po opravljeni dobavi in izvedbi uspešnega tehničnega pregleda ter prevzemu merilnikov po izkazani polni funkcionalnosti merilnikov v skladu z določbami te pogodbe. Podlaga za izdajo e računa za dobavo merilnikov hitrosti je podpisan končni primopredajni zapisnik, izkazana polna funkcionalnost merilnikov in izvedeno usposabljanje za pridobitev certifikata za delo z merilnikom hitrosti in sicer 6 oseb za izvajanje meritev in 2 osebi za prestavitev naprave iz enega merilnega mesta na drugo merilno mesto (demontaža, vgradnja, zagon in testiranje).</w:t>
            </w:r>
          </w:p>
          <w:p w:rsidR="00A512CD" w:rsidRPr="00A512CD" w:rsidRDefault="00A512CD" w:rsidP="00A512CD">
            <w:pPr>
              <w:jc w:val="both"/>
              <w:rPr>
                <w:rFonts w:ascii="Arial" w:hAnsi="Arial" w:cs="Arial"/>
                <w:color w:val="000000"/>
                <w:sz w:val="18"/>
                <w:szCs w:val="18"/>
              </w:rPr>
            </w:pPr>
            <w:r w:rsidRPr="00A512CD">
              <w:rPr>
                <w:rFonts w:ascii="Arial" w:hAnsi="Arial" w:cs="Arial"/>
                <w:color w:val="000000"/>
                <w:sz w:val="18"/>
                <w:szCs w:val="18"/>
              </w:rPr>
              <w:t>Za izvajanje storitev vzdrževanja in prestavitev merilnikov hitrosti dobavitelj izda naročniku e račun za opravljene storitve najkasneje do 10. (desetega) delovnega dne v mesecu za vzdrževalne storitve izvedene v preteklem mesecu. Priloga e računa je specifikacija opravljenih storitev in sicer Poročilo, ki izkazuje opravljene storitve za informacijsko podporo in tehnično podporo in Poročilo o dejansko opravljenih prestavitvah.</w:t>
            </w:r>
          </w:p>
          <w:p w:rsidR="00A512CD" w:rsidRPr="00A512CD" w:rsidRDefault="00A512CD" w:rsidP="00A512CD">
            <w:pPr>
              <w:jc w:val="both"/>
              <w:rPr>
                <w:rFonts w:ascii="Arial" w:hAnsi="Arial" w:cs="Arial"/>
                <w:color w:val="000000"/>
                <w:sz w:val="18"/>
                <w:szCs w:val="18"/>
              </w:rPr>
            </w:pPr>
            <w:r w:rsidRPr="00A512CD">
              <w:rPr>
                <w:rFonts w:ascii="Arial" w:hAnsi="Arial" w:cs="Arial"/>
                <w:color w:val="000000"/>
                <w:sz w:val="18"/>
                <w:szCs w:val="18"/>
              </w:rPr>
              <w:t>Če zadnji dan roka sovpada z dnem, ko je po zakonu dela prost dan oziroma v plačilnem sistemu TARGET ni opredeljen kot plačilni dan, se za zadnji dan roka šteje naslednji delavnik oziroma naslednji plačilni dan v sistemu TARGET.</w:t>
            </w:r>
          </w:p>
          <w:p w:rsidR="00A512CD" w:rsidRPr="00A512CD" w:rsidRDefault="00A512CD" w:rsidP="00A512CD">
            <w:pPr>
              <w:jc w:val="both"/>
              <w:rPr>
                <w:rFonts w:ascii="Arial" w:hAnsi="Arial" w:cs="Arial"/>
                <w:color w:val="000000"/>
                <w:sz w:val="18"/>
                <w:szCs w:val="18"/>
              </w:rPr>
            </w:pPr>
          </w:p>
          <w:p w:rsidR="00A512CD" w:rsidRPr="00A512CD" w:rsidRDefault="00A512CD" w:rsidP="00A512CD">
            <w:pPr>
              <w:jc w:val="both"/>
              <w:rPr>
                <w:rFonts w:ascii="Arial" w:hAnsi="Arial" w:cs="Arial"/>
                <w:color w:val="000000"/>
                <w:sz w:val="18"/>
                <w:szCs w:val="18"/>
              </w:rPr>
            </w:pPr>
            <w:r w:rsidRPr="00A512CD">
              <w:rPr>
                <w:rFonts w:ascii="Arial" w:hAnsi="Arial" w:cs="Arial"/>
                <w:color w:val="000000"/>
                <w:sz w:val="18"/>
                <w:szCs w:val="18"/>
              </w:rPr>
              <w:t xml:space="preserve">Dobavitelj e račune izstavlja v elektronski obliki (eRačun) preko spletnega portala UJPnet. Kot uradni prejem </w:t>
            </w:r>
            <w:r w:rsidRPr="00A512CD">
              <w:rPr>
                <w:rFonts w:ascii="Arial" w:hAnsi="Arial" w:cs="Arial"/>
                <w:color w:val="000000"/>
                <w:sz w:val="18"/>
                <w:szCs w:val="18"/>
              </w:rPr>
              <w:lastRenderedPageBreak/>
              <w:t>računa se šteje datum vnosa e računa v sistem UJPnet.</w:t>
            </w:r>
          </w:p>
          <w:p w:rsidR="00A512CD" w:rsidRPr="00A512CD" w:rsidRDefault="00A512CD" w:rsidP="00A512CD">
            <w:pPr>
              <w:jc w:val="both"/>
              <w:rPr>
                <w:rFonts w:ascii="Arial" w:hAnsi="Arial" w:cs="Arial"/>
                <w:color w:val="000000"/>
                <w:sz w:val="18"/>
                <w:szCs w:val="18"/>
              </w:rPr>
            </w:pPr>
          </w:p>
          <w:p w:rsidR="00A512CD" w:rsidRPr="00A512CD" w:rsidRDefault="00A512CD" w:rsidP="00A512CD">
            <w:pPr>
              <w:jc w:val="both"/>
              <w:rPr>
                <w:rFonts w:ascii="Arial" w:hAnsi="Arial" w:cs="Arial"/>
                <w:color w:val="000000"/>
                <w:sz w:val="18"/>
                <w:szCs w:val="18"/>
              </w:rPr>
            </w:pPr>
            <w:r w:rsidRPr="00A512CD">
              <w:rPr>
                <w:rFonts w:ascii="Arial" w:hAnsi="Arial" w:cs="Arial"/>
                <w:color w:val="000000"/>
                <w:sz w:val="18"/>
                <w:szCs w:val="18"/>
              </w:rPr>
              <w:t xml:space="preserve">Na e računu se mora dobavitelj sklicevati na številko pogodbe. </w:t>
            </w:r>
          </w:p>
          <w:p w:rsidR="003E4F00" w:rsidRPr="003E4F00" w:rsidRDefault="003E4F00" w:rsidP="003E4F00">
            <w:pPr>
              <w:jc w:val="both"/>
              <w:rPr>
                <w:rFonts w:ascii="Arial" w:hAnsi="Arial" w:cs="Arial"/>
                <w:sz w:val="18"/>
                <w:szCs w:val="18"/>
              </w:rPr>
            </w:pPr>
          </w:p>
        </w:tc>
      </w:tr>
    </w:tbl>
    <w:p w:rsidR="006A330A" w:rsidRDefault="002A65A8">
      <w:pPr>
        <w:spacing w:after="0" w:line="240" w:lineRule="auto"/>
        <w:jc w:val="center"/>
      </w:pPr>
      <w:r>
        <w:rPr>
          <w:rFonts w:ascii="Arial" w:hAnsi="Arial" w:cs="Arial"/>
          <w:b/>
          <w:bCs/>
          <w:color w:val="000000"/>
          <w:sz w:val="18"/>
          <w:szCs w:val="18"/>
        </w:rPr>
        <w:lastRenderedPageBreak/>
        <w:t>8</w:t>
      </w:r>
      <w:r w:rsidR="00E808A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A512CD" w:rsidRPr="00A512CD" w:rsidRDefault="00A512CD" w:rsidP="00A512CD">
            <w:pPr>
              <w:spacing w:before="225" w:after="225"/>
              <w:jc w:val="both"/>
              <w:rPr>
                <w:rFonts w:ascii="Arial" w:hAnsi="Arial" w:cs="Arial"/>
                <w:color w:val="000000"/>
                <w:sz w:val="18"/>
                <w:szCs w:val="18"/>
              </w:rPr>
            </w:pPr>
            <w:r w:rsidRPr="00A512CD">
              <w:rPr>
                <w:rFonts w:ascii="Arial" w:hAnsi="Arial" w:cs="Arial"/>
                <w:color w:val="000000"/>
                <w:sz w:val="18"/>
                <w:szCs w:val="18"/>
              </w:rPr>
              <w:t>Naročnik se zaveže plačati e račun 30. dan od prejema e računa na poslovni račun dobavitelja. Za zamudo pri plačilu je dobavitelj upravičen do zaračunavanja zakonitih zamudnih obresti.</w:t>
            </w:r>
          </w:p>
          <w:p w:rsidR="006A330A" w:rsidRDefault="00A512CD" w:rsidP="00A512CD">
            <w:pPr>
              <w:spacing w:before="225" w:after="225"/>
              <w:jc w:val="both"/>
            </w:pPr>
            <w:r w:rsidRPr="00A512CD">
              <w:rPr>
                <w:rFonts w:ascii="Arial" w:hAnsi="Arial" w:cs="Arial"/>
                <w:color w:val="000000"/>
                <w:sz w:val="18"/>
                <w:szCs w:val="18"/>
              </w:rPr>
              <w:t>Naročnik bo pravilno izstavljen in potrjen e račun poravnal na transakcijski račun dobavitelja naveden na e računu. V primeru, da TRR ni naveden na e računu, se plačilo nakaže na prvi račun naveden pri podatkih o dobavitelju.</w:t>
            </w:r>
          </w:p>
        </w:tc>
      </w:tr>
    </w:tbl>
    <w:p w:rsidR="006A330A" w:rsidRDefault="00E808AB">
      <w:pPr>
        <w:spacing w:before="225" w:after="225" w:line="240" w:lineRule="auto"/>
        <w:jc w:val="both"/>
      </w:pPr>
      <w:r>
        <w:rPr>
          <w:rFonts w:ascii="Arial" w:hAnsi="Arial" w:cs="Arial"/>
          <w:b/>
          <w:bCs/>
          <w:color w:val="000000"/>
          <w:sz w:val="18"/>
          <w:szCs w:val="18"/>
        </w:rPr>
        <w:t xml:space="preserve">IV. ROK ZA </w:t>
      </w:r>
      <w:r w:rsidR="002A65A8">
        <w:rPr>
          <w:rFonts w:ascii="Arial" w:hAnsi="Arial" w:cs="Arial"/>
          <w:b/>
          <w:bCs/>
          <w:color w:val="000000"/>
          <w:sz w:val="18"/>
          <w:szCs w:val="18"/>
        </w:rPr>
        <w:t>DOBAVO IN IZVAJANJE STORITEV</w:t>
      </w:r>
    </w:p>
    <w:p w:rsidR="006A330A" w:rsidRDefault="00B605D2">
      <w:pPr>
        <w:spacing w:after="0" w:line="240" w:lineRule="auto"/>
        <w:jc w:val="center"/>
        <w:rPr>
          <w:rFonts w:ascii="Arial" w:hAnsi="Arial" w:cs="Arial"/>
          <w:b/>
          <w:bCs/>
          <w:color w:val="000000"/>
          <w:sz w:val="18"/>
          <w:szCs w:val="18"/>
        </w:rPr>
      </w:pPr>
      <w:r>
        <w:rPr>
          <w:rFonts w:ascii="Arial" w:hAnsi="Arial" w:cs="Arial"/>
          <w:b/>
          <w:bCs/>
          <w:color w:val="000000"/>
          <w:sz w:val="18"/>
          <w:szCs w:val="18"/>
        </w:rPr>
        <w:t>9</w:t>
      </w:r>
      <w:r w:rsidR="00E808A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B605D2" w:rsidRDefault="00B605D2" w:rsidP="00B605D2">
            <w:pPr>
              <w:spacing w:before="225"/>
              <w:jc w:val="both"/>
              <w:rPr>
                <w:rFonts w:ascii="Arial" w:hAnsi="Arial" w:cs="Arial"/>
                <w:color w:val="000000"/>
                <w:sz w:val="18"/>
                <w:szCs w:val="18"/>
              </w:rPr>
            </w:pPr>
            <w:r>
              <w:rPr>
                <w:rFonts w:ascii="Arial" w:hAnsi="Arial" w:cs="Arial"/>
                <w:color w:val="000000"/>
                <w:sz w:val="18"/>
                <w:szCs w:val="18"/>
              </w:rPr>
              <w:t xml:space="preserve">Dobavitelj se zavezuje, da bo dobavo </w:t>
            </w:r>
            <w:r w:rsidR="0069731A">
              <w:rPr>
                <w:rFonts w:ascii="Arial" w:hAnsi="Arial" w:cs="Arial"/>
                <w:color w:val="000000"/>
                <w:sz w:val="18"/>
                <w:szCs w:val="18"/>
              </w:rPr>
              <w:t>merilnikov hitrosti</w:t>
            </w:r>
            <w:r w:rsidR="0099058F">
              <w:rPr>
                <w:rFonts w:ascii="Arial" w:hAnsi="Arial" w:cs="Arial"/>
                <w:color w:val="000000"/>
                <w:sz w:val="18"/>
                <w:szCs w:val="18"/>
              </w:rPr>
              <w:t>, namestitev in polno funkcionalnost</w:t>
            </w:r>
            <w:r w:rsidR="0069731A">
              <w:rPr>
                <w:rFonts w:ascii="Arial" w:hAnsi="Arial" w:cs="Arial"/>
                <w:color w:val="000000"/>
                <w:sz w:val="18"/>
                <w:szCs w:val="18"/>
              </w:rPr>
              <w:t xml:space="preserve"> izvedel </w:t>
            </w:r>
            <w:r w:rsidR="0099058F">
              <w:rPr>
                <w:rFonts w:ascii="Arial" w:hAnsi="Arial" w:cs="Arial"/>
                <w:color w:val="000000"/>
                <w:sz w:val="18"/>
                <w:szCs w:val="18"/>
              </w:rPr>
              <w:t xml:space="preserve">in zagotovil </w:t>
            </w:r>
            <w:r w:rsidR="0069731A">
              <w:rPr>
                <w:rFonts w:ascii="Arial" w:hAnsi="Arial" w:cs="Arial"/>
                <w:color w:val="000000"/>
                <w:sz w:val="18"/>
                <w:szCs w:val="18"/>
              </w:rPr>
              <w:t xml:space="preserve">najkasneje v roku </w:t>
            </w:r>
            <w:r w:rsidR="003C1D41">
              <w:rPr>
                <w:rFonts w:ascii="Arial" w:hAnsi="Arial" w:cs="Arial"/>
                <w:color w:val="000000"/>
                <w:sz w:val="18"/>
                <w:szCs w:val="18"/>
              </w:rPr>
              <w:t>treh (3) mesecev</w:t>
            </w:r>
            <w:r w:rsidR="0069731A">
              <w:rPr>
                <w:rFonts w:ascii="Arial" w:hAnsi="Arial" w:cs="Arial"/>
                <w:color w:val="000000"/>
                <w:sz w:val="18"/>
                <w:szCs w:val="18"/>
              </w:rPr>
              <w:t xml:space="preserve"> po sklenitvi pogodbe</w:t>
            </w:r>
            <w:r>
              <w:rPr>
                <w:rFonts w:ascii="Arial" w:hAnsi="Arial" w:cs="Arial"/>
                <w:color w:val="000000"/>
                <w:sz w:val="18"/>
                <w:szCs w:val="18"/>
              </w:rPr>
              <w:t xml:space="preserve">. </w:t>
            </w:r>
            <w:r w:rsidR="0022135B">
              <w:rPr>
                <w:rFonts w:ascii="Arial" w:hAnsi="Arial" w:cs="Arial"/>
                <w:color w:val="000000"/>
                <w:sz w:val="18"/>
                <w:szCs w:val="18"/>
              </w:rPr>
              <w:t xml:space="preserve">Prav tako se dobavitelj zavezuje, da bo </w:t>
            </w:r>
            <w:r w:rsidR="0022135B" w:rsidRPr="0022135B">
              <w:rPr>
                <w:rFonts w:ascii="Arial" w:hAnsi="Arial" w:cs="Arial"/>
                <w:color w:val="000000"/>
                <w:sz w:val="18"/>
                <w:szCs w:val="18"/>
              </w:rPr>
              <w:t>usposabljanje za pridobitev certifikata za delo z merilnikom hitrosti in sicer 6 oseb za izvajanje meritev in 2 osebi za prestavitev naprave iz enega merilnega mesta na drugo merilno mesto (demontaža, vgradnja, zagon in testiranje)</w:t>
            </w:r>
            <w:r w:rsidR="0022135B">
              <w:rPr>
                <w:rFonts w:ascii="Arial" w:hAnsi="Arial" w:cs="Arial"/>
                <w:color w:val="000000"/>
                <w:sz w:val="18"/>
                <w:szCs w:val="18"/>
              </w:rPr>
              <w:t xml:space="preserve"> izvedeno in zaključeno v roku enega meseca po sklenitvi pogodbe.</w:t>
            </w:r>
          </w:p>
          <w:p w:rsidR="003C1D41" w:rsidRDefault="003C1D41" w:rsidP="003C1D41">
            <w:pPr>
              <w:shd w:val="clear" w:color="auto" w:fill="FFFFFF"/>
              <w:jc w:val="both"/>
              <w:rPr>
                <w:rFonts w:ascii="Arial" w:eastAsia="Times New Roman" w:hAnsi="Arial" w:cs="Arial"/>
                <w:color w:val="FF0000"/>
                <w:sz w:val="18"/>
                <w:szCs w:val="18"/>
              </w:rPr>
            </w:pPr>
          </w:p>
          <w:p w:rsidR="003C1D41" w:rsidRPr="003C1D41" w:rsidRDefault="003C1D41" w:rsidP="003C1D41">
            <w:pPr>
              <w:shd w:val="clear" w:color="auto" w:fill="FFFFFF"/>
              <w:jc w:val="both"/>
              <w:rPr>
                <w:rFonts w:ascii="Arial" w:eastAsia="Times New Roman" w:hAnsi="Arial" w:cs="Arial"/>
                <w:color w:val="000000" w:themeColor="text1"/>
                <w:sz w:val="19"/>
                <w:szCs w:val="19"/>
              </w:rPr>
            </w:pPr>
            <w:r w:rsidRPr="003B7B93">
              <w:rPr>
                <w:rFonts w:ascii="Arial" w:eastAsia="Times New Roman" w:hAnsi="Arial" w:cs="Arial"/>
                <w:color w:val="000000" w:themeColor="text1"/>
                <w:sz w:val="18"/>
                <w:szCs w:val="18"/>
              </w:rPr>
              <w:t>Rok za predelavo obstoječih ohišij Traffipax v ustrezne za ponujene merilnike hitrosti</w:t>
            </w:r>
            <w:r>
              <w:rPr>
                <w:rFonts w:ascii="Arial" w:eastAsia="Times New Roman" w:hAnsi="Arial" w:cs="Arial"/>
                <w:color w:val="000000" w:themeColor="text1"/>
                <w:sz w:val="18"/>
                <w:szCs w:val="18"/>
              </w:rPr>
              <w:t>,</w:t>
            </w:r>
            <w:r w:rsidRPr="003B7B93">
              <w:rPr>
                <w:rFonts w:ascii="Arial" w:eastAsia="Times New Roman" w:hAnsi="Arial" w:cs="Arial"/>
                <w:color w:val="000000" w:themeColor="text1"/>
                <w:sz w:val="18"/>
                <w:szCs w:val="18"/>
              </w:rPr>
              <w:t xml:space="preserve"> je najkasneje do dobave merilnikov.</w:t>
            </w:r>
          </w:p>
          <w:p w:rsidR="00B605D2" w:rsidRDefault="00B605D2" w:rsidP="00B605D2">
            <w:pPr>
              <w:spacing w:before="225"/>
              <w:jc w:val="both"/>
            </w:pPr>
            <w:r>
              <w:rPr>
                <w:rFonts w:ascii="Arial" w:hAnsi="Arial" w:cs="Arial"/>
                <w:color w:val="000000"/>
                <w:sz w:val="18"/>
                <w:szCs w:val="18"/>
              </w:rPr>
              <w:t xml:space="preserve">Rok </w:t>
            </w:r>
            <w:r w:rsidR="0069731A">
              <w:rPr>
                <w:rFonts w:ascii="Arial" w:hAnsi="Arial" w:cs="Arial"/>
                <w:color w:val="000000"/>
                <w:sz w:val="18"/>
                <w:szCs w:val="18"/>
              </w:rPr>
              <w:t xml:space="preserve">za dobavo </w:t>
            </w:r>
            <w:r>
              <w:rPr>
                <w:rFonts w:ascii="Arial" w:hAnsi="Arial" w:cs="Arial"/>
                <w:color w:val="000000"/>
                <w:sz w:val="18"/>
                <w:szCs w:val="18"/>
              </w:rPr>
              <w:t xml:space="preserve">je bistvena sestavina te pogodbe. </w:t>
            </w:r>
          </w:p>
          <w:p w:rsidR="00B72740" w:rsidRDefault="00B605D2" w:rsidP="00B605D2">
            <w:pPr>
              <w:spacing w:before="225" w:after="225"/>
              <w:jc w:val="both"/>
              <w:rPr>
                <w:rFonts w:ascii="Arial" w:hAnsi="Arial" w:cs="Arial"/>
                <w:color w:val="000000"/>
                <w:sz w:val="18"/>
                <w:szCs w:val="18"/>
              </w:rPr>
            </w:pPr>
            <w:r>
              <w:rPr>
                <w:rFonts w:ascii="Arial" w:hAnsi="Arial" w:cs="Arial"/>
                <w:color w:val="000000"/>
                <w:sz w:val="18"/>
                <w:szCs w:val="18"/>
              </w:rPr>
              <w:t>V kolikor dobavitelj svojih obveznosti ne bo opravil v pogodbenem roku, je naročniku odškodninsko odgovoren za vso neposredno in posredno škodo iz naslova zamude.</w:t>
            </w:r>
          </w:p>
          <w:p w:rsidR="0069731A" w:rsidRPr="00B72740" w:rsidRDefault="0069731A" w:rsidP="00B605D2">
            <w:pPr>
              <w:spacing w:before="225" w:after="225"/>
              <w:jc w:val="both"/>
              <w:rPr>
                <w:rFonts w:ascii="Arial" w:hAnsi="Arial" w:cs="Arial"/>
                <w:color w:val="000000"/>
                <w:sz w:val="18"/>
                <w:szCs w:val="18"/>
              </w:rPr>
            </w:pPr>
            <w:r>
              <w:rPr>
                <w:rFonts w:ascii="Arial" w:hAnsi="Arial" w:cs="Arial"/>
                <w:color w:val="000000"/>
                <w:sz w:val="18"/>
                <w:szCs w:val="18"/>
              </w:rPr>
              <w:t>Dobavitelj se prav tako zavezuje, da bo storitve vzdrževanja in premestitev dobavljene opreme izvajal za obdobje 96 mesecev po dobavi merilnikov.</w:t>
            </w:r>
          </w:p>
        </w:tc>
      </w:tr>
    </w:tbl>
    <w:p w:rsidR="00CA617C" w:rsidRDefault="00CA617C">
      <w:pPr>
        <w:spacing w:after="0" w:line="240" w:lineRule="auto"/>
        <w:jc w:val="center"/>
        <w:rPr>
          <w:rFonts w:ascii="Arial" w:hAnsi="Arial" w:cs="Arial"/>
          <w:b/>
          <w:bCs/>
          <w:color w:val="000000"/>
          <w:sz w:val="18"/>
          <w:szCs w:val="18"/>
        </w:rPr>
      </w:pPr>
    </w:p>
    <w:p w:rsidR="00CA617C" w:rsidRDefault="00CA617C" w:rsidP="00CA617C">
      <w:pPr>
        <w:spacing w:before="225" w:after="225" w:line="240" w:lineRule="auto"/>
        <w:jc w:val="both"/>
      </w:pPr>
      <w:r>
        <w:rPr>
          <w:rFonts w:ascii="Arial" w:hAnsi="Arial" w:cs="Arial"/>
          <w:b/>
          <w:bCs/>
          <w:color w:val="000000"/>
          <w:sz w:val="18"/>
          <w:szCs w:val="18"/>
        </w:rPr>
        <w:t>V. POGODBENA KAZEN</w:t>
      </w:r>
    </w:p>
    <w:p w:rsidR="006A330A" w:rsidRPr="00CA617C" w:rsidRDefault="00CA617C" w:rsidP="00CA617C">
      <w:pPr>
        <w:spacing w:after="0" w:line="240" w:lineRule="auto"/>
        <w:jc w:val="center"/>
        <w:rPr>
          <w:rFonts w:ascii="Arial" w:hAnsi="Arial" w:cs="Arial"/>
          <w:b/>
          <w:bCs/>
          <w:color w:val="000000"/>
          <w:sz w:val="18"/>
          <w:szCs w:val="18"/>
        </w:rP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CA617C" w:rsidRPr="00CA617C" w:rsidRDefault="00CA617C" w:rsidP="00CA617C">
            <w:pPr>
              <w:spacing w:after="160" w:line="260" w:lineRule="exact"/>
              <w:jc w:val="both"/>
              <w:rPr>
                <w:rFonts w:ascii="Arial" w:eastAsia="Calibri" w:hAnsi="Arial" w:cs="Arial"/>
                <w:sz w:val="18"/>
                <w:szCs w:val="18"/>
              </w:rPr>
            </w:pPr>
            <w:r w:rsidRPr="00CA617C">
              <w:rPr>
                <w:rFonts w:ascii="Arial" w:eastAsia="Calibri" w:hAnsi="Arial" w:cs="Arial"/>
                <w:sz w:val="18"/>
                <w:szCs w:val="18"/>
              </w:rPr>
              <w:t>Naročnik v primeru zamude pri dobavi opreme</w:t>
            </w:r>
            <w:r w:rsidR="0099058F">
              <w:rPr>
                <w:rFonts w:ascii="Arial" w:eastAsia="Calibri" w:hAnsi="Arial" w:cs="Arial"/>
                <w:sz w:val="18"/>
                <w:szCs w:val="18"/>
              </w:rPr>
              <w:t>,</w:t>
            </w:r>
            <w:r w:rsidR="0099058F">
              <w:rPr>
                <w:rFonts w:ascii="Arial" w:hAnsi="Arial" w:cs="Arial"/>
                <w:color w:val="000000"/>
                <w:sz w:val="18"/>
                <w:szCs w:val="18"/>
              </w:rPr>
              <w:t xml:space="preserve"> namestitvi in zagotavljanju polne funkcionalnosti</w:t>
            </w:r>
            <w:r w:rsidRPr="00CA617C">
              <w:rPr>
                <w:rFonts w:ascii="Arial" w:eastAsia="Calibri" w:hAnsi="Arial" w:cs="Arial"/>
                <w:sz w:val="18"/>
                <w:szCs w:val="18"/>
              </w:rPr>
              <w:t xml:space="preserve"> </w:t>
            </w:r>
            <w:r>
              <w:rPr>
                <w:rFonts w:ascii="Arial" w:eastAsia="Calibri" w:hAnsi="Arial" w:cs="Arial"/>
                <w:sz w:val="18"/>
                <w:szCs w:val="18"/>
              </w:rPr>
              <w:t>in izvajanju storitev vzdrževanja</w:t>
            </w:r>
            <w:r w:rsidRPr="00CA617C">
              <w:rPr>
                <w:rFonts w:ascii="Arial" w:eastAsia="Calibri" w:hAnsi="Arial" w:cs="Arial"/>
                <w:sz w:val="18"/>
                <w:szCs w:val="18"/>
              </w:rPr>
              <w:t xml:space="preserve"> </w:t>
            </w:r>
            <w:r>
              <w:rPr>
                <w:rFonts w:ascii="Arial" w:eastAsia="Calibri" w:hAnsi="Arial" w:cs="Arial"/>
                <w:sz w:val="18"/>
                <w:szCs w:val="18"/>
              </w:rPr>
              <w:t>dobavitelju</w:t>
            </w:r>
            <w:r w:rsidRPr="00CA617C">
              <w:rPr>
                <w:rFonts w:ascii="Arial" w:eastAsia="Calibri" w:hAnsi="Arial" w:cs="Arial"/>
                <w:sz w:val="18"/>
                <w:szCs w:val="18"/>
              </w:rPr>
              <w:t xml:space="preserve"> za vsak dan zamude zaračuna pogodbeno kazen v višini 0,2% od skupne vrednosti </w:t>
            </w:r>
            <w:r>
              <w:rPr>
                <w:rFonts w:ascii="Arial" w:eastAsia="Calibri" w:hAnsi="Arial" w:cs="Arial"/>
                <w:sz w:val="18"/>
                <w:szCs w:val="18"/>
              </w:rPr>
              <w:t>pogodbe</w:t>
            </w:r>
            <w:r w:rsidRPr="00CA617C">
              <w:rPr>
                <w:rFonts w:ascii="Arial" w:eastAsia="Calibri" w:hAnsi="Arial" w:cs="Arial"/>
                <w:sz w:val="18"/>
                <w:szCs w:val="18"/>
              </w:rPr>
              <w:t xml:space="preserve"> z vključenim DDV. </w:t>
            </w:r>
          </w:p>
          <w:p w:rsidR="00CA617C" w:rsidRPr="00CA617C" w:rsidRDefault="00CA617C" w:rsidP="00CA617C">
            <w:pPr>
              <w:autoSpaceDE w:val="0"/>
              <w:autoSpaceDN w:val="0"/>
              <w:adjustRightInd w:val="0"/>
              <w:spacing w:after="160" w:line="260" w:lineRule="exact"/>
              <w:jc w:val="both"/>
              <w:rPr>
                <w:rFonts w:ascii="Arial" w:eastAsia="Calibri" w:hAnsi="Arial" w:cs="Arial"/>
                <w:sz w:val="18"/>
                <w:szCs w:val="18"/>
              </w:rPr>
            </w:pPr>
            <w:r w:rsidRPr="00CA617C">
              <w:rPr>
                <w:rFonts w:ascii="Arial" w:eastAsia="Calibri" w:hAnsi="Arial" w:cs="Arial"/>
                <w:sz w:val="18"/>
                <w:szCs w:val="18"/>
              </w:rPr>
              <w:t>Naročnik v primeru zamude s pravilno izpolnitvijo (od dospelost</w:t>
            </w:r>
            <w:r>
              <w:rPr>
                <w:rFonts w:ascii="Arial" w:eastAsia="Calibri" w:hAnsi="Arial" w:cs="Arial"/>
                <w:sz w:val="18"/>
                <w:szCs w:val="18"/>
              </w:rPr>
              <w:t>i obveznosti do odprave napake) dobavitelju</w:t>
            </w:r>
            <w:r w:rsidRPr="00CA617C">
              <w:rPr>
                <w:rFonts w:ascii="Arial" w:eastAsia="Calibri" w:hAnsi="Arial" w:cs="Arial"/>
                <w:sz w:val="18"/>
                <w:szCs w:val="18"/>
              </w:rPr>
              <w:t xml:space="preserve"> za vsak dan zamude zaračuna pogodbeno kazen v višini 0,2 % od skupne </w:t>
            </w:r>
            <w:r>
              <w:rPr>
                <w:rFonts w:ascii="Arial" w:eastAsia="Calibri" w:hAnsi="Arial" w:cs="Arial"/>
                <w:sz w:val="18"/>
                <w:szCs w:val="18"/>
              </w:rPr>
              <w:t>pogodbene vrednosti</w:t>
            </w:r>
            <w:r w:rsidRPr="00CA617C">
              <w:rPr>
                <w:rFonts w:ascii="Arial" w:eastAsia="Calibri" w:hAnsi="Arial" w:cs="Arial"/>
                <w:sz w:val="18"/>
                <w:szCs w:val="18"/>
              </w:rPr>
              <w:t xml:space="preserve"> z vključenim DDV.</w:t>
            </w:r>
          </w:p>
          <w:p w:rsidR="00CA617C" w:rsidRPr="00CA617C" w:rsidRDefault="00CA617C" w:rsidP="00CA61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jc w:val="both"/>
              <w:rPr>
                <w:rFonts w:ascii="Arial" w:eastAsia="Calibri" w:hAnsi="Arial" w:cs="Arial"/>
                <w:i/>
                <w:sz w:val="18"/>
                <w:szCs w:val="18"/>
              </w:rPr>
            </w:pPr>
            <w:r w:rsidRPr="00CA617C">
              <w:rPr>
                <w:rFonts w:ascii="Arial" w:eastAsia="Calibri" w:hAnsi="Arial" w:cs="Arial"/>
                <w:sz w:val="18"/>
                <w:szCs w:val="18"/>
              </w:rPr>
              <w:t xml:space="preserve">Za vsak dan zamude pri času odprave napak </w:t>
            </w:r>
            <w:r>
              <w:rPr>
                <w:rFonts w:ascii="Arial" w:eastAsia="Calibri" w:hAnsi="Arial" w:cs="Arial"/>
                <w:sz w:val="18"/>
                <w:szCs w:val="18"/>
              </w:rPr>
              <w:t xml:space="preserve">ali neizvajanja storitve vzdrževanja </w:t>
            </w:r>
            <w:r w:rsidRPr="00CA617C">
              <w:rPr>
                <w:rFonts w:ascii="Arial" w:eastAsia="Calibri" w:hAnsi="Arial" w:cs="Arial"/>
                <w:sz w:val="18"/>
                <w:szCs w:val="18"/>
              </w:rPr>
              <w:t xml:space="preserve">naročnik zaračuna </w:t>
            </w:r>
            <w:r>
              <w:rPr>
                <w:rFonts w:ascii="Arial" w:eastAsia="Calibri" w:hAnsi="Arial" w:cs="Arial"/>
                <w:sz w:val="18"/>
                <w:szCs w:val="18"/>
              </w:rPr>
              <w:t>dobavitelju</w:t>
            </w:r>
            <w:r w:rsidRPr="00CA617C">
              <w:rPr>
                <w:rFonts w:ascii="Arial" w:eastAsia="Calibri" w:hAnsi="Arial" w:cs="Arial"/>
                <w:sz w:val="18"/>
                <w:szCs w:val="18"/>
              </w:rPr>
              <w:t xml:space="preserve"> pogodbeno kazen v višini 2% od vrednosti opreme z DDV, ki je v okvari</w:t>
            </w:r>
            <w:r w:rsidRPr="00CA617C">
              <w:rPr>
                <w:rFonts w:ascii="Arial" w:eastAsia="Calibri" w:hAnsi="Arial" w:cs="Arial"/>
                <w:i/>
                <w:sz w:val="18"/>
                <w:szCs w:val="18"/>
              </w:rPr>
              <w:t>.</w:t>
            </w:r>
          </w:p>
          <w:p w:rsidR="00CA617C" w:rsidRPr="00CA617C" w:rsidRDefault="00CA617C" w:rsidP="00CA617C">
            <w:pPr>
              <w:spacing w:after="160" w:line="260" w:lineRule="exact"/>
              <w:jc w:val="both"/>
              <w:rPr>
                <w:rFonts w:ascii="Arial" w:eastAsia="Calibri" w:hAnsi="Arial" w:cs="Arial"/>
                <w:sz w:val="18"/>
                <w:szCs w:val="18"/>
              </w:rPr>
            </w:pPr>
            <w:r>
              <w:rPr>
                <w:rFonts w:ascii="Arial" w:eastAsia="Calibri" w:hAnsi="Arial" w:cs="Arial"/>
                <w:sz w:val="18"/>
                <w:szCs w:val="18"/>
              </w:rPr>
              <w:t>Dobavitelj</w:t>
            </w:r>
            <w:r w:rsidRPr="00CA617C">
              <w:rPr>
                <w:rFonts w:ascii="Arial" w:eastAsia="Calibri" w:hAnsi="Arial" w:cs="Arial"/>
                <w:sz w:val="18"/>
                <w:szCs w:val="18"/>
              </w:rPr>
              <w:t xml:space="preserve"> se strinja, da lahko naročnik terjatev iz naslova morebitne zaračunane pogodbene kazni pobota s finančnimi obveznostmi po pogodbi.</w:t>
            </w:r>
          </w:p>
          <w:p w:rsidR="00CA617C" w:rsidRPr="00CA617C" w:rsidRDefault="00CA617C" w:rsidP="00CA617C">
            <w:pPr>
              <w:spacing w:after="160" w:line="260" w:lineRule="exact"/>
              <w:jc w:val="both"/>
              <w:rPr>
                <w:rFonts w:ascii="Arial" w:eastAsia="Calibri" w:hAnsi="Arial" w:cs="Arial"/>
                <w:sz w:val="18"/>
                <w:szCs w:val="18"/>
              </w:rPr>
            </w:pPr>
            <w:r w:rsidRPr="00CA617C">
              <w:rPr>
                <w:rFonts w:ascii="Arial" w:eastAsia="Calibri" w:hAnsi="Arial" w:cs="Arial"/>
                <w:sz w:val="18"/>
                <w:szCs w:val="18"/>
              </w:rPr>
              <w:t xml:space="preserve">Pogodbeni stranki sta soglasni, da v primeru zamude z izpolnitvijo </w:t>
            </w:r>
            <w:r>
              <w:rPr>
                <w:rFonts w:ascii="Arial" w:eastAsia="Calibri" w:hAnsi="Arial" w:cs="Arial"/>
                <w:sz w:val="18"/>
                <w:szCs w:val="18"/>
              </w:rPr>
              <w:t>dobavitelja</w:t>
            </w:r>
            <w:r w:rsidRPr="00CA617C">
              <w:rPr>
                <w:rFonts w:ascii="Arial" w:eastAsia="Calibri" w:hAnsi="Arial" w:cs="Arial"/>
                <w:sz w:val="18"/>
                <w:szCs w:val="18"/>
              </w:rPr>
              <w:t xml:space="preserve"> ob sprejemu izpolnitve naročniku </w:t>
            </w:r>
            <w:r>
              <w:rPr>
                <w:rFonts w:ascii="Arial" w:eastAsia="Calibri" w:hAnsi="Arial" w:cs="Arial"/>
                <w:sz w:val="18"/>
                <w:szCs w:val="18"/>
              </w:rPr>
              <w:t>dobavitelja</w:t>
            </w:r>
            <w:r w:rsidRPr="00CA617C">
              <w:rPr>
                <w:rFonts w:ascii="Arial" w:eastAsia="Calibri" w:hAnsi="Arial" w:cs="Arial"/>
                <w:sz w:val="18"/>
                <w:szCs w:val="18"/>
              </w:rPr>
              <w:t xml:space="preserve"> ni potrebno posebej obvestiti o pridržanju pravice do obračuna pogodbene kazni, pač pa se pogodbena kazen obračuna v skladu z določili pogodbe ob vsaki zamudi brez obvestila.</w:t>
            </w:r>
          </w:p>
          <w:p w:rsidR="006A330A" w:rsidRPr="008519B7" w:rsidRDefault="00CA617C" w:rsidP="008519B7">
            <w:pPr>
              <w:spacing w:after="160" w:line="260" w:lineRule="exact"/>
              <w:jc w:val="both"/>
              <w:rPr>
                <w:rFonts w:ascii="Arial" w:eastAsia="Calibri" w:hAnsi="Arial" w:cs="Arial"/>
                <w:sz w:val="18"/>
                <w:szCs w:val="18"/>
              </w:rPr>
            </w:pPr>
            <w:r w:rsidRPr="00CA617C">
              <w:rPr>
                <w:rFonts w:ascii="Arial" w:eastAsia="Calibri" w:hAnsi="Arial" w:cs="Arial"/>
                <w:sz w:val="18"/>
                <w:szCs w:val="18"/>
              </w:rPr>
              <w:t xml:space="preserve">Če </w:t>
            </w:r>
            <w:r>
              <w:rPr>
                <w:rFonts w:ascii="Arial" w:eastAsia="Calibri" w:hAnsi="Arial" w:cs="Arial"/>
                <w:sz w:val="18"/>
                <w:szCs w:val="18"/>
              </w:rPr>
              <w:t>dobavitelj</w:t>
            </w:r>
            <w:r w:rsidRPr="00CA617C">
              <w:rPr>
                <w:rFonts w:ascii="Arial" w:eastAsia="Calibri" w:hAnsi="Arial" w:cs="Arial"/>
                <w:sz w:val="18"/>
                <w:szCs w:val="18"/>
              </w:rPr>
              <w:t xml:space="preserve"> delno ali v celoti ne izpolni svoje pogodbene obveznosti naročnik </w:t>
            </w:r>
            <w:r>
              <w:rPr>
                <w:rFonts w:ascii="Arial" w:eastAsia="Calibri" w:hAnsi="Arial" w:cs="Arial"/>
                <w:sz w:val="18"/>
                <w:szCs w:val="18"/>
              </w:rPr>
              <w:t>dobavitelju</w:t>
            </w:r>
            <w:r w:rsidRPr="00CA617C">
              <w:rPr>
                <w:rFonts w:ascii="Arial" w:eastAsia="Calibri" w:hAnsi="Arial" w:cs="Arial"/>
                <w:sz w:val="18"/>
                <w:szCs w:val="18"/>
              </w:rPr>
              <w:t xml:space="preserve"> zaračuna pogodbeno kazen v višini 10 %  od neizpolnjene skupne pogodbene vrednosti z vključenim DDV. </w:t>
            </w:r>
          </w:p>
        </w:tc>
      </w:tr>
    </w:tbl>
    <w:p w:rsidR="006A330A" w:rsidRDefault="00E808AB">
      <w:pPr>
        <w:spacing w:before="225" w:after="225" w:line="240" w:lineRule="auto"/>
        <w:jc w:val="both"/>
      </w:pPr>
      <w:r>
        <w:rPr>
          <w:rFonts w:ascii="Arial" w:hAnsi="Arial" w:cs="Arial"/>
          <w:b/>
          <w:bCs/>
          <w:color w:val="000000"/>
          <w:sz w:val="18"/>
          <w:szCs w:val="18"/>
        </w:rPr>
        <w:t>V</w:t>
      </w:r>
      <w:r w:rsidR="008519B7">
        <w:rPr>
          <w:rFonts w:ascii="Arial" w:hAnsi="Arial" w:cs="Arial"/>
          <w:b/>
          <w:bCs/>
          <w:color w:val="000000"/>
          <w:sz w:val="18"/>
          <w:szCs w:val="18"/>
        </w:rPr>
        <w:t>I</w:t>
      </w:r>
      <w:r>
        <w:rPr>
          <w:rFonts w:ascii="Arial" w:hAnsi="Arial" w:cs="Arial"/>
          <w:b/>
          <w:bCs/>
          <w:color w:val="000000"/>
          <w:sz w:val="18"/>
          <w:szCs w:val="18"/>
        </w:rPr>
        <w:t>. DOLŽNOSTI NAROČNIKA</w:t>
      </w:r>
    </w:p>
    <w:p w:rsidR="006A330A" w:rsidRDefault="00E10D91">
      <w:pPr>
        <w:spacing w:after="0" w:line="240" w:lineRule="auto"/>
        <w:jc w:val="center"/>
      </w:pPr>
      <w:r>
        <w:rPr>
          <w:rFonts w:ascii="Arial" w:hAnsi="Arial" w:cs="Arial"/>
          <w:b/>
          <w:bCs/>
          <w:color w:val="000000"/>
          <w:sz w:val="18"/>
          <w:szCs w:val="18"/>
        </w:rPr>
        <w:lastRenderedPageBreak/>
        <w:t>11</w:t>
      </w:r>
      <w:r w:rsidR="00E808A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E808AB">
            <w:pPr>
              <w:spacing w:before="225" w:after="225"/>
              <w:jc w:val="both"/>
            </w:pPr>
            <w:r>
              <w:rPr>
                <w:rFonts w:ascii="Arial" w:hAnsi="Arial" w:cs="Arial"/>
                <w:color w:val="000000"/>
                <w:sz w:val="18"/>
                <w:szCs w:val="18"/>
              </w:rPr>
              <w:t>Naročnik se zavezuje poravna</w:t>
            </w:r>
            <w:r w:rsidR="002E50E1">
              <w:rPr>
                <w:rFonts w:ascii="Arial" w:hAnsi="Arial" w:cs="Arial"/>
                <w:color w:val="000000"/>
                <w:sz w:val="18"/>
                <w:szCs w:val="18"/>
              </w:rPr>
              <w:t xml:space="preserve">vati stroške </w:t>
            </w:r>
            <w:r w:rsidR="00E10D91">
              <w:rPr>
                <w:rFonts w:ascii="Arial" w:hAnsi="Arial" w:cs="Arial"/>
                <w:color w:val="000000"/>
                <w:sz w:val="18"/>
                <w:szCs w:val="18"/>
              </w:rPr>
              <w:t>za pravilno opravljeno dobavo in izvedene</w:t>
            </w:r>
            <w:r>
              <w:rPr>
                <w:rFonts w:ascii="Arial" w:hAnsi="Arial" w:cs="Arial"/>
                <w:color w:val="000000"/>
                <w:sz w:val="18"/>
                <w:szCs w:val="18"/>
              </w:rPr>
              <w:t xml:space="preserve"> storitve na podlagi te pogodbe. </w:t>
            </w:r>
          </w:p>
          <w:p w:rsidR="006A330A" w:rsidRDefault="00E808AB">
            <w:pPr>
              <w:spacing w:before="225" w:after="225"/>
              <w:jc w:val="both"/>
            </w:pPr>
            <w:r>
              <w:rPr>
                <w:rFonts w:ascii="Arial" w:hAnsi="Arial" w:cs="Arial"/>
                <w:color w:val="000000"/>
                <w:sz w:val="18"/>
                <w:szCs w:val="18"/>
              </w:rPr>
              <w:t xml:space="preserve">Naročnik se zavezuje, da bo za nemoteno izvajanje pogodbenih obveznosti </w:t>
            </w:r>
            <w:r w:rsidR="00E10D91">
              <w:rPr>
                <w:rFonts w:ascii="Arial" w:hAnsi="Arial" w:cs="Arial"/>
                <w:color w:val="000000"/>
                <w:sz w:val="18"/>
                <w:szCs w:val="18"/>
              </w:rPr>
              <w:t>dobavitelja</w:t>
            </w:r>
            <w:r>
              <w:rPr>
                <w:rFonts w:ascii="Arial" w:hAnsi="Arial" w:cs="Arial"/>
                <w:color w:val="000000"/>
                <w:sz w:val="18"/>
                <w:szCs w:val="18"/>
              </w:rPr>
              <w:t xml:space="preserve"> zagotovil sodelovanje oseb, ki bodo v stiku z </w:t>
            </w:r>
            <w:r w:rsidR="00E10D91">
              <w:rPr>
                <w:rFonts w:ascii="Arial" w:hAnsi="Arial" w:cs="Arial"/>
                <w:color w:val="000000"/>
                <w:sz w:val="18"/>
                <w:szCs w:val="18"/>
              </w:rPr>
              <w:t>dobaviteljem</w:t>
            </w:r>
            <w:r>
              <w:rPr>
                <w:rFonts w:ascii="Arial" w:hAnsi="Arial" w:cs="Arial"/>
                <w:color w:val="000000"/>
                <w:sz w:val="18"/>
                <w:szCs w:val="18"/>
              </w:rPr>
              <w:t>.</w:t>
            </w:r>
          </w:p>
          <w:p w:rsidR="006A330A" w:rsidRDefault="00E808AB" w:rsidP="002E50E1">
            <w:pPr>
              <w:spacing w:before="225" w:after="225"/>
              <w:jc w:val="both"/>
            </w:pPr>
            <w:r>
              <w:rPr>
                <w:rFonts w:ascii="Arial" w:hAnsi="Arial" w:cs="Arial"/>
                <w:color w:val="000000"/>
                <w:sz w:val="18"/>
                <w:szCs w:val="18"/>
              </w:rPr>
              <w:t xml:space="preserve">Prav tako se naročnik zavezuje, da bo </w:t>
            </w:r>
            <w:r w:rsidR="00E10D91">
              <w:rPr>
                <w:rFonts w:ascii="Arial" w:hAnsi="Arial" w:cs="Arial"/>
                <w:color w:val="000000"/>
                <w:sz w:val="18"/>
                <w:szCs w:val="18"/>
              </w:rPr>
              <w:t>dobavitelja</w:t>
            </w:r>
            <w:r>
              <w:rPr>
                <w:rFonts w:ascii="Arial" w:hAnsi="Arial" w:cs="Arial"/>
                <w:color w:val="000000"/>
                <w:sz w:val="18"/>
                <w:szCs w:val="18"/>
              </w:rPr>
              <w:t xml:space="preserve"> za </w:t>
            </w:r>
            <w:r w:rsidR="002E50E1">
              <w:rPr>
                <w:rFonts w:ascii="Arial" w:hAnsi="Arial" w:cs="Arial"/>
                <w:color w:val="000000"/>
                <w:sz w:val="18"/>
                <w:szCs w:val="18"/>
              </w:rPr>
              <w:t xml:space="preserve">potrebe </w:t>
            </w:r>
            <w:r>
              <w:rPr>
                <w:rFonts w:ascii="Arial" w:hAnsi="Arial" w:cs="Arial"/>
                <w:color w:val="000000"/>
                <w:sz w:val="18"/>
                <w:szCs w:val="18"/>
              </w:rPr>
              <w:t>nemoten</w:t>
            </w:r>
            <w:r w:rsidR="002E50E1">
              <w:rPr>
                <w:rFonts w:ascii="Arial" w:hAnsi="Arial" w:cs="Arial"/>
                <w:color w:val="000000"/>
                <w:sz w:val="18"/>
                <w:szCs w:val="18"/>
              </w:rPr>
              <w:t>ega</w:t>
            </w:r>
            <w:r>
              <w:rPr>
                <w:rFonts w:ascii="Arial" w:hAnsi="Arial" w:cs="Arial"/>
                <w:color w:val="000000"/>
                <w:sz w:val="18"/>
                <w:szCs w:val="18"/>
              </w:rPr>
              <w:t xml:space="preserve"> izvajanj</w:t>
            </w:r>
            <w:r w:rsidR="002E50E1">
              <w:rPr>
                <w:rFonts w:ascii="Arial" w:hAnsi="Arial" w:cs="Arial"/>
                <w:color w:val="000000"/>
                <w:sz w:val="18"/>
                <w:szCs w:val="18"/>
              </w:rPr>
              <w:t>a</w:t>
            </w:r>
            <w:r>
              <w:rPr>
                <w:rFonts w:ascii="Arial" w:hAnsi="Arial" w:cs="Arial"/>
                <w:color w:val="000000"/>
                <w:sz w:val="18"/>
                <w:szCs w:val="18"/>
              </w:rPr>
              <w:t xml:space="preserve"> pogodbenih obveznosti </w:t>
            </w:r>
            <w:r w:rsidR="002E50E1">
              <w:rPr>
                <w:rFonts w:ascii="Arial" w:hAnsi="Arial" w:cs="Arial"/>
                <w:color w:val="000000"/>
                <w:sz w:val="18"/>
                <w:szCs w:val="18"/>
              </w:rPr>
              <w:t xml:space="preserve">seznanjal z vsemi podatki, pomembnimi za izvajanje </w:t>
            </w:r>
            <w:r w:rsidR="00E10D91">
              <w:rPr>
                <w:rFonts w:ascii="Arial" w:hAnsi="Arial" w:cs="Arial"/>
                <w:color w:val="000000"/>
                <w:sz w:val="18"/>
                <w:szCs w:val="18"/>
              </w:rPr>
              <w:t>naročila</w:t>
            </w:r>
            <w:r w:rsidR="00CE5A8B">
              <w:rPr>
                <w:rFonts w:ascii="Arial" w:hAnsi="Arial" w:cs="Arial"/>
                <w:color w:val="000000"/>
                <w:sz w:val="18"/>
                <w:szCs w:val="18"/>
              </w:rPr>
              <w:t>, ter zagotovil ustrezna dovoljenja in pogoje za postavitev merilnikov.</w:t>
            </w:r>
          </w:p>
        </w:tc>
      </w:tr>
    </w:tbl>
    <w:p w:rsidR="006A330A" w:rsidRDefault="00E10D91">
      <w:pPr>
        <w:spacing w:after="0" w:line="240" w:lineRule="auto"/>
        <w:jc w:val="center"/>
      </w:pPr>
      <w:r>
        <w:rPr>
          <w:rFonts w:ascii="Arial" w:hAnsi="Arial" w:cs="Arial"/>
          <w:b/>
          <w:bCs/>
          <w:color w:val="000000"/>
          <w:sz w:val="18"/>
          <w:szCs w:val="18"/>
        </w:rPr>
        <w:t>12</w:t>
      </w:r>
      <w:r w:rsidR="00E808A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084"/>
      </w:tblGrid>
      <w:tr w:rsidR="00CE5A8B" w:rsidRPr="004B061E" w:rsidTr="00720EA8">
        <w:tc>
          <w:tcPr>
            <w:tcW w:w="0" w:type="auto"/>
            <w:tcMar>
              <w:top w:w="0" w:type="auto"/>
              <w:bottom w:w="0" w:type="auto"/>
            </w:tcMar>
          </w:tcPr>
          <w:p w:rsidR="00CE5A8B" w:rsidRPr="004B061E" w:rsidRDefault="00CE5A8B" w:rsidP="00720EA8">
            <w:pPr>
              <w:jc w:val="both"/>
              <w:rPr>
                <w:rFonts w:asciiTheme="majorHAnsi" w:hAnsiTheme="majorHAnsi"/>
                <w:bCs/>
                <w:sz w:val="23"/>
                <w:szCs w:val="23"/>
                <w:lang w:eastAsia="zh-CN"/>
              </w:rPr>
            </w:pPr>
          </w:p>
          <w:p w:rsidR="00CE5A8B" w:rsidRPr="004B061E" w:rsidRDefault="00CE5A8B" w:rsidP="00720EA8">
            <w:pPr>
              <w:jc w:val="both"/>
              <w:rPr>
                <w:rFonts w:ascii="Arial" w:hAnsi="Arial" w:cs="Arial"/>
                <w:bCs/>
                <w:sz w:val="18"/>
                <w:szCs w:val="18"/>
                <w:lang w:eastAsia="zh-CN"/>
              </w:rPr>
            </w:pPr>
            <w:r w:rsidRPr="004B061E">
              <w:rPr>
                <w:rFonts w:ascii="Arial" w:hAnsi="Arial" w:cs="Arial"/>
                <w:bCs/>
                <w:sz w:val="18"/>
                <w:szCs w:val="18"/>
                <w:lang w:eastAsia="zh-CN"/>
              </w:rPr>
              <w:t>Pooblaščeni predstavnik naročnika je vodja Medobčinskega inšpektorata Kranj.</w:t>
            </w:r>
          </w:p>
          <w:p w:rsidR="00CE5A8B" w:rsidRPr="004B061E" w:rsidRDefault="00CE5A8B" w:rsidP="00720EA8">
            <w:pPr>
              <w:jc w:val="both"/>
              <w:rPr>
                <w:rFonts w:ascii="Arial" w:hAnsi="Arial" w:cs="Arial"/>
                <w:bCs/>
                <w:sz w:val="18"/>
                <w:szCs w:val="18"/>
                <w:lang w:eastAsia="zh-CN"/>
              </w:rPr>
            </w:pPr>
          </w:p>
          <w:p w:rsidR="00CE5A8B" w:rsidRPr="004B061E" w:rsidRDefault="00CE5A8B" w:rsidP="00720EA8">
            <w:pPr>
              <w:jc w:val="both"/>
              <w:rPr>
                <w:rFonts w:ascii="Arial" w:hAnsi="Arial" w:cs="Arial"/>
                <w:bCs/>
                <w:sz w:val="18"/>
                <w:szCs w:val="18"/>
                <w:lang w:eastAsia="zh-CN"/>
              </w:rPr>
            </w:pPr>
            <w:r w:rsidRPr="004B061E">
              <w:rPr>
                <w:rFonts w:ascii="Arial" w:hAnsi="Arial" w:cs="Arial"/>
                <w:bCs/>
                <w:sz w:val="18"/>
                <w:szCs w:val="18"/>
                <w:lang w:eastAsia="zh-CN"/>
              </w:rPr>
              <w:t xml:space="preserve">Skrbnik te pogodbe s strani naročnika je Robert Zadnik, telefon: 04-2373-361, e-naslov: </w:t>
            </w:r>
            <w:hyperlink r:id="rId19" w:history="1">
              <w:r w:rsidRPr="004B061E">
                <w:rPr>
                  <w:rStyle w:val="Hyperlink"/>
                  <w:rFonts w:ascii="Arial" w:hAnsi="Arial" w:cs="Arial"/>
                  <w:bCs/>
                  <w:sz w:val="18"/>
                  <w:szCs w:val="18"/>
                  <w:lang w:eastAsia="zh-CN"/>
                </w:rPr>
                <w:t>robert.zadnik@kranj.si</w:t>
              </w:r>
            </w:hyperlink>
            <w:r w:rsidRPr="004B061E">
              <w:rPr>
                <w:rFonts w:ascii="Arial" w:hAnsi="Arial" w:cs="Arial"/>
                <w:bCs/>
                <w:sz w:val="18"/>
                <w:szCs w:val="18"/>
                <w:lang w:eastAsia="zh-CN"/>
              </w:rPr>
              <w:t>.</w:t>
            </w:r>
          </w:p>
        </w:tc>
      </w:tr>
    </w:tbl>
    <w:p w:rsidR="00CE5A8B" w:rsidRDefault="00CE5A8B">
      <w:pPr>
        <w:spacing w:after="0" w:line="240" w:lineRule="auto"/>
        <w:jc w:val="center"/>
        <w:rPr>
          <w:rFonts w:ascii="Arial" w:hAnsi="Arial" w:cs="Arial"/>
          <w:b/>
          <w:bCs/>
          <w:color w:val="000000"/>
          <w:sz w:val="18"/>
          <w:szCs w:val="18"/>
        </w:rPr>
      </w:pPr>
    </w:p>
    <w:p w:rsidR="006A330A" w:rsidRDefault="00E10D91">
      <w:pPr>
        <w:spacing w:after="0" w:line="240" w:lineRule="auto"/>
        <w:jc w:val="center"/>
      </w:pPr>
      <w:r>
        <w:rPr>
          <w:rFonts w:ascii="Arial" w:hAnsi="Arial" w:cs="Arial"/>
          <w:b/>
          <w:bCs/>
          <w:color w:val="000000"/>
          <w:sz w:val="18"/>
          <w:szCs w:val="18"/>
        </w:rPr>
        <w:t>13</w:t>
      </w:r>
      <w:r w:rsidR="00E808A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E808AB">
            <w:pPr>
              <w:spacing w:before="225" w:after="225"/>
              <w:jc w:val="both"/>
            </w:pPr>
            <w:r>
              <w:rPr>
                <w:rFonts w:ascii="Arial" w:hAnsi="Arial" w:cs="Arial"/>
                <w:color w:val="000000"/>
                <w:sz w:val="18"/>
                <w:szCs w:val="18"/>
              </w:rPr>
              <w:t xml:space="preserve">Naročnik oz. pooblaščena oseba je v naročilu dolžna po resnici in popolno navesti vsa dejstva in okoliščine, ki bi lahko vplivale na vsebino, izvedbo, možnost, dopustnost ali druge pomembne okoliščine predvidenega posla. Če tega ne stori, je </w:t>
            </w:r>
            <w:r w:rsidR="00E10D91">
              <w:rPr>
                <w:rFonts w:ascii="Arial" w:hAnsi="Arial" w:cs="Arial"/>
                <w:color w:val="000000"/>
                <w:sz w:val="18"/>
                <w:szCs w:val="18"/>
              </w:rPr>
              <w:t>dobavitelj</w:t>
            </w:r>
            <w:r>
              <w:rPr>
                <w:rFonts w:ascii="Arial" w:hAnsi="Arial" w:cs="Arial"/>
                <w:color w:val="000000"/>
                <w:sz w:val="18"/>
                <w:szCs w:val="18"/>
              </w:rPr>
              <w:t xml:space="preserve"> prost vsake odgovornosti, ki iz posla izhaja. </w:t>
            </w:r>
          </w:p>
        </w:tc>
      </w:tr>
    </w:tbl>
    <w:p w:rsidR="006A330A" w:rsidRDefault="00E808AB">
      <w:pPr>
        <w:spacing w:before="225" w:after="225" w:line="240" w:lineRule="auto"/>
        <w:jc w:val="both"/>
      </w:pPr>
      <w:r>
        <w:rPr>
          <w:rFonts w:ascii="Arial" w:hAnsi="Arial" w:cs="Arial"/>
          <w:b/>
          <w:bCs/>
          <w:color w:val="000000"/>
          <w:sz w:val="18"/>
          <w:szCs w:val="18"/>
        </w:rPr>
        <w:t>VI</w:t>
      </w:r>
      <w:r w:rsidR="00E10D91">
        <w:rPr>
          <w:rFonts w:ascii="Arial" w:hAnsi="Arial" w:cs="Arial"/>
          <w:b/>
          <w:bCs/>
          <w:color w:val="000000"/>
          <w:sz w:val="18"/>
          <w:szCs w:val="18"/>
        </w:rPr>
        <w:t>I</w:t>
      </w:r>
      <w:r>
        <w:rPr>
          <w:rFonts w:ascii="Arial" w:hAnsi="Arial" w:cs="Arial"/>
          <w:b/>
          <w:bCs/>
          <w:color w:val="000000"/>
          <w:sz w:val="18"/>
          <w:szCs w:val="18"/>
        </w:rPr>
        <w:t xml:space="preserve">. DOLŽNOSTI </w:t>
      </w:r>
      <w:r w:rsidR="00E10D91">
        <w:rPr>
          <w:rFonts w:ascii="Arial" w:hAnsi="Arial" w:cs="Arial"/>
          <w:b/>
          <w:bCs/>
          <w:color w:val="000000"/>
          <w:sz w:val="18"/>
          <w:szCs w:val="18"/>
        </w:rPr>
        <w:t>DOBAVITELJA</w:t>
      </w:r>
    </w:p>
    <w:p w:rsidR="006A330A" w:rsidRDefault="00E10D91">
      <w:pPr>
        <w:spacing w:after="0" w:line="240" w:lineRule="auto"/>
        <w:jc w:val="center"/>
      </w:pPr>
      <w:r>
        <w:rPr>
          <w:rFonts w:ascii="Arial" w:hAnsi="Arial" w:cs="Arial"/>
          <w:b/>
          <w:bCs/>
          <w:color w:val="000000"/>
          <w:sz w:val="18"/>
          <w:szCs w:val="18"/>
        </w:rPr>
        <w:t>14</w:t>
      </w:r>
      <w:r w:rsidR="00E808A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9C549D" w:rsidRDefault="00E10D91" w:rsidP="009C549D">
            <w:pPr>
              <w:spacing w:before="225" w:after="225"/>
              <w:jc w:val="both"/>
            </w:pPr>
            <w:r>
              <w:rPr>
                <w:rFonts w:ascii="Arial" w:hAnsi="Arial" w:cs="Arial"/>
                <w:color w:val="000000"/>
                <w:sz w:val="18"/>
                <w:szCs w:val="18"/>
              </w:rPr>
              <w:t>Dobavitelj</w:t>
            </w:r>
            <w:r w:rsidR="009C549D">
              <w:rPr>
                <w:rFonts w:ascii="Arial" w:hAnsi="Arial" w:cs="Arial"/>
                <w:color w:val="000000"/>
                <w:sz w:val="18"/>
                <w:szCs w:val="18"/>
              </w:rPr>
              <w:t xml:space="preserve"> se obvezuje, da:</w:t>
            </w:r>
          </w:p>
          <w:p w:rsidR="009C549D" w:rsidRDefault="008A589E" w:rsidP="00A0094C">
            <w:pPr>
              <w:pStyle w:val="ListParagraph"/>
              <w:numPr>
                <w:ilvl w:val="0"/>
                <w:numId w:val="28"/>
              </w:numPr>
              <w:jc w:val="both"/>
              <w:rPr>
                <w:rFonts w:ascii="Arial" w:eastAsia="Times New Roman" w:hAnsi="Arial" w:cs="Arial"/>
                <w:kern w:val="3"/>
                <w:sz w:val="18"/>
                <w:szCs w:val="23"/>
                <w:lang w:eastAsia="zh-CN"/>
              </w:rPr>
            </w:pPr>
            <w:r w:rsidRPr="00E10D91">
              <w:rPr>
                <w:rFonts w:ascii="Arial" w:eastAsia="Times New Roman" w:hAnsi="Arial" w:cs="Arial"/>
                <w:kern w:val="3"/>
                <w:sz w:val="18"/>
                <w:szCs w:val="23"/>
                <w:lang w:eastAsia="zh-CN"/>
              </w:rPr>
              <w:t>bo vse zahtevane</w:t>
            </w:r>
            <w:r w:rsidR="009C549D" w:rsidRPr="00E10D91">
              <w:rPr>
                <w:rFonts w:ascii="Arial" w:eastAsia="Times New Roman" w:hAnsi="Arial" w:cs="Arial"/>
                <w:kern w:val="3"/>
                <w:sz w:val="18"/>
                <w:szCs w:val="23"/>
                <w:lang w:eastAsia="zh-CN"/>
              </w:rPr>
              <w:t xml:space="preserve"> </w:t>
            </w:r>
            <w:r w:rsidR="00E10D91">
              <w:rPr>
                <w:rFonts w:ascii="Arial" w:eastAsia="Times New Roman" w:hAnsi="Arial" w:cs="Arial"/>
                <w:kern w:val="3"/>
                <w:sz w:val="18"/>
                <w:szCs w:val="23"/>
                <w:lang w:eastAsia="zh-CN"/>
              </w:rPr>
              <w:t xml:space="preserve">dobave in </w:t>
            </w:r>
            <w:r w:rsidRPr="00E10D91">
              <w:rPr>
                <w:rFonts w:ascii="Arial" w:eastAsia="Times New Roman" w:hAnsi="Arial" w:cs="Arial"/>
                <w:kern w:val="3"/>
                <w:sz w:val="18"/>
                <w:szCs w:val="23"/>
                <w:lang w:eastAsia="zh-CN"/>
              </w:rPr>
              <w:t>storitve</w:t>
            </w:r>
            <w:r w:rsidR="009C549D" w:rsidRPr="00E10D91">
              <w:rPr>
                <w:rFonts w:ascii="Arial" w:eastAsia="Times New Roman" w:hAnsi="Arial" w:cs="Arial"/>
                <w:kern w:val="3"/>
                <w:sz w:val="18"/>
                <w:szCs w:val="23"/>
                <w:lang w:eastAsia="zh-CN"/>
              </w:rPr>
              <w:t xml:space="preserve"> izvajal strokovno in kvalitetno po pravilih stroke </w:t>
            </w:r>
            <w:r w:rsidR="009C549D" w:rsidRPr="00E10D91">
              <w:rPr>
                <w:rFonts w:ascii="Arial" w:hAnsi="Arial" w:cs="Arial"/>
                <w:color w:val="000000"/>
                <w:sz w:val="18"/>
                <w:szCs w:val="18"/>
              </w:rPr>
              <w:t>ob upoštevanju določil pogodbe in sestavnih delov te pogodbe</w:t>
            </w:r>
            <w:r w:rsidR="009C549D" w:rsidRPr="00E10D91">
              <w:rPr>
                <w:rFonts w:ascii="Arial" w:eastAsia="Times New Roman" w:hAnsi="Arial" w:cs="Arial"/>
                <w:kern w:val="3"/>
                <w:sz w:val="18"/>
                <w:szCs w:val="23"/>
                <w:lang w:eastAsia="zh-CN"/>
              </w:rPr>
              <w:t xml:space="preserve"> in v skladu z veljavnimi predpisi (zakoni, pravilniki, standardi, tehničnimi soglasij), tehničnimi navodili, priporočili in normativi;</w:t>
            </w:r>
          </w:p>
          <w:p w:rsidR="009C549D" w:rsidRDefault="009C549D" w:rsidP="00A0094C">
            <w:pPr>
              <w:numPr>
                <w:ilvl w:val="0"/>
                <w:numId w:val="28"/>
              </w:numPr>
              <w:jc w:val="both"/>
              <w:rPr>
                <w:rFonts w:ascii="Arial" w:hAnsi="Arial" w:cs="Arial"/>
                <w:color w:val="000000"/>
                <w:sz w:val="18"/>
                <w:szCs w:val="18"/>
              </w:rPr>
            </w:pPr>
            <w:r>
              <w:rPr>
                <w:rFonts w:ascii="Arial" w:hAnsi="Arial" w:cs="Arial"/>
                <w:color w:val="000000"/>
                <w:sz w:val="18"/>
                <w:szCs w:val="18"/>
              </w:rPr>
              <w:t>bo skrbel, da bodo storitve opravljene ekonomično v okviru določil te pogodbe in morebitnih dodatnih dogovorov med pogodbenima strankama;</w:t>
            </w:r>
          </w:p>
          <w:p w:rsidR="009C549D" w:rsidRDefault="009C549D" w:rsidP="00A0094C">
            <w:pPr>
              <w:numPr>
                <w:ilvl w:val="0"/>
                <w:numId w:val="28"/>
              </w:numPr>
              <w:jc w:val="both"/>
              <w:rPr>
                <w:rFonts w:ascii="Arial" w:hAnsi="Arial" w:cs="Arial"/>
                <w:color w:val="000000"/>
                <w:sz w:val="18"/>
                <w:szCs w:val="18"/>
              </w:rPr>
            </w:pPr>
            <w:r>
              <w:rPr>
                <w:rFonts w:ascii="Arial" w:hAnsi="Arial" w:cs="Arial"/>
                <w:color w:val="000000"/>
                <w:sz w:val="18"/>
                <w:szCs w:val="18"/>
              </w:rPr>
              <w:t xml:space="preserve">bo </w:t>
            </w:r>
            <w:r w:rsidR="00E10D91">
              <w:rPr>
                <w:rFonts w:ascii="Arial" w:hAnsi="Arial" w:cs="Arial"/>
                <w:color w:val="000000"/>
                <w:sz w:val="18"/>
                <w:szCs w:val="18"/>
              </w:rPr>
              <w:t>pogodbene obveznosti</w:t>
            </w:r>
            <w:r>
              <w:rPr>
                <w:rFonts w:ascii="Arial" w:hAnsi="Arial" w:cs="Arial"/>
                <w:color w:val="000000"/>
                <w:sz w:val="18"/>
                <w:szCs w:val="18"/>
              </w:rPr>
              <w:t xml:space="preserve"> izvedel v pogodbeno določenih rokih;</w:t>
            </w:r>
          </w:p>
          <w:p w:rsidR="009C549D" w:rsidRDefault="009C549D" w:rsidP="00A0094C">
            <w:pPr>
              <w:numPr>
                <w:ilvl w:val="0"/>
                <w:numId w:val="28"/>
              </w:numPr>
              <w:jc w:val="both"/>
              <w:rPr>
                <w:rFonts w:ascii="Arial" w:hAnsi="Arial" w:cs="Arial"/>
                <w:color w:val="000000"/>
                <w:sz w:val="18"/>
                <w:szCs w:val="18"/>
              </w:rPr>
            </w:pPr>
            <w:r>
              <w:rPr>
                <w:rFonts w:ascii="Arial" w:hAnsi="Arial" w:cs="Arial"/>
                <w:color w:val="000000"/>
                <w:sz w:val="18"/>
                <w:szCs w:val="18"/>
              </w:rPr>
              <w:t>bo naročniku po predhodnem pozivu posredoval dodatne informacije o poteku izvajanja storitve;</w:t>
            </w:r>
          </w:p>
          <w:p w:rsidR="009C549D" w:rsidRDefault="009C549D" w:rsidP="00A0094C">
            <w:pPr>
              <w:numPr>
                <w:ilvl w:val="0"/>
                <w:numId w:val="28"/>
              </w:numPr>
              <w:jc w:val="both"/>
              <w:rPr>
                <w:rFonts w:ascii="Arial" w:hAnsi="Arial" w:cs="Arial"/>
                <w:color w:val="000000"/>
                <w:sz w:val="18"/>
                <w:szCs w:val="18"/>
              </w:rPr>
            </w:pPr>
            <w:r>
              <w:rPr>
                <w:rFonts w:ascii="Arial" w:hAnsi="Arial" w:cs="Arial"/>
                <w:color w:val="000000"/>
                <w:sz w:val="18"/>
                <w:szCs w:val="18"/>
              </w:rPr>
              <w:t xml:space="preserve">bo pravočasno opozoril naročnika na vse morebitne ovire pri izvajanju </w:t>
            </w:r>
            <w:r w:rsidR="00E10D91">
              <w:rPr>
                <w:rFonts w:ascii="Arial" w:hAnsi="Arial" w:cs="Arial"/>
                <w:color w:val="000000"/>
                <w:sz w:val="18"/>
                <w:szCs w:val="18"/>
              </w:rPr>
              <w:t>pogodbenih obveznosti</w:t>
            </w:r>
            <w:r>
              <w:rPr>
                <w:rFonts w:ascii="Arial" w:hAnsi="Arial" w:cs="Arial"/>
                <w:color w:val="000000"/>
                <w:sz w:val="18"/>
                <w:szCs w:val="18"/>
              </w:rPr>
              <w:t>;</w:t>
            </w:r>
          </w:p>
          <w:p w:rsidR="009C549D" w:rsidRDefault="009C549D" w:rsidP="00A0094C">
            <w:pPr>
              <w:numPr>
                <w:ilvl w:val="0"/>
                <w:numId w:val="28"/>
              </w:numPr>
              <w:jc w:val="both"/>
              <w:rPr>
                <w:rFonts w:ascii="Arial" w:hAnsi="Arial" w:cs="Arial"/>
                <w:color w:val="000000"/>
                <w:sz w:val="18"/>
                <w:szCs w:val="18"/>
              </w:rPr>
            </w:pPr>
            <w:r>
              <w:rPr>
                <w:rFonts w:ascii="Arial" w:hAnsi="Arial" w:cs="Arial"/>
                <w:color w:val="000000"/>
                <w:sz w:val="18"/>
                <w:szCs w:val="18"/>
              </w:rPr>
              <w:t>bo ščitil interese naročnika;</w:t>
            </w:r>
          </w:p>
          <w:p w:rsidR="006A330A" w:rsidRDefault="00E808AB" w:rsidP="00A0094C">
            <w:pPr>
              <w:numPr>
                <w:ilvl w:val="0"/>
                <w:numId w:val="28"/>
              </w:numPr>
              <w:jc w:val="both"/>
              <w:rPr>
                <w:rFonts w:ascii="Arial" w:hAnsi="Arial" w:cs="Arial"/>
                <w:color w:val="000000"/>
                <w:sz w:val="18"/>
                <w:szCs w:val="18"/>
              </w:rPr>
            </w:pPr>
            <w:r w:rsidRPr="009C549D">
              <w:rPr>
                <w:rFonts w:ascii="Arial" w:hAnsi="Arial" w:cs="Arial"/>
                <w:color w:val="000000"/>
                <w:sz w:val="18"/>
                <w:szCs w:val="18"/>
              </w:rPr>
              <w:t>je dolžan naročnika pisno obveščati v primeru izrednega posega, ko napake ni bilo mogoče odkloniti v pogodbenem roku (višja sila – strela, grom, nedostopnost lokacije, ugotovitev večje napake ipd.)</w:t>
            </w:r>
            <w:r w:rsidR="009C549D">
              <w:rPr>
                <w:rFonts w:ascii="Arial" w:hAnsi="Arial" w:cs="Arial"/>
                <w:color w:val="000000"/>
                <w:sz w:val="18"/>
                <w:szCs w:val="18"/>
              </w:rPr>
              <w:t>;</w:t>
            </w:r>
          </w:p>
          <w:p w:rsidR="009C549D" w:rsidRPr="00B14269" w:rsidRDefault="009C549D" w:rsidP="00A0094C">
            <w:pPr>
              <w:pStyle w:val="ListParagraph"/>
              <w:numPr>
                <w:ilvl w:val="0"/>
                <w:numId w:val="28"/>
              </w:numPr>
              <w:jc w:val="both"/>
              <w:rPr>
                <w:rFonts w:ascii="Arial" w:eastAsia="Times New Roman" w:hAnsi="Arial" w:cs="Arial"/>
                <w:kern w:val="3"/>
                <w:sz w:val="18"/>
                <w:szCs w:val="23"/>
                <w:lang w:eastAsia="zh-CN"/>
              </w:rPr>
            </w:pPr>
            <w:r w:rsidRPr="00B14269">
              <w:rPr>
                <w:rFonts w:ascii="Arial" w:eastAsia="Times New Roman" w:hAnsi="Arial" w:cs="Arial"/>
                <w:kern w:val="3"/>
                <w:sz w:val="18"/>
                <w:szCs w:val="23"/>
                <w:lang w:eastAsia="zh-CN"/>
              </w:rPr>
              <w:t>bo vedno zagotavljal</w:t>
            </w:r>
            <w:r w:rsidR="00E10D91">
              <w:rPr>
                <w:rFonts w:ascii="Arial" w:eastAsia="Times New Roman" w:hAnsi="Arial" w:cs="Arial"/>
                <w:kern w:val="3"/>
                <w:sz w:val="18"/>
                <w:szCs w:val="23"/>
                <w:lang w:eastAsia="zh-CN"/>
              </w:rPr>
              <w:t>, da bodo naprave</w:t>
            </w:r>
            <w:r w:rsidRPr="00B14269">
              <w:rPr>
                <w:rFonts w:ascii="Arial" w:eastAsia="Times New Roman" w:hAnsi="Arial" w:cs="Arial"/>
                <w:kern w:val="3"/>
                <w:sz w:val="18"/>
                <w:szCs w:val="23"/>
                <w:lang w:eastAsia="zh-CN"/>
              </w:rPr>
              <w:t xml:space="preserve"> </w:t>
            </w:r>
            <w:r w:rsidR="00E10D91">
              <w:rPr>
                <w:rFonts w:ascii="Arial" w:eastAsia="Times New Roman" w:hAnsi="Arial" w:cs="Arial"/>
                <w:kern w:val="3"/>
                <w:sz w:val="18"/>
                <w:szCs w:val="23"/>
                <w:lang w:eastAsia="zh-CN"/>
              </w:rPr>
              <w:t>delovale brezhibno in bodo omogočale</w:t>
            </w:r>
            <w:r w:rsidRPr="00B14269">
              <w:rPr>
                <w:rFonts w:ascii="Arial" w:eastAsia="Times New Roman" w:hAnsi="Arial" w:cs="Arial"/>
                <w:kern w:val="3"/>
                <w:sz w:val="18"/>
                <w:szCs w:val="23"/>
                <w:lang w:eastAsia="zh-CN"/>
              </w:rPr>
              <w:t xml:space="preserve"> nemoteno izvajanje meritev hitrosti na lokacijah</w:t>
            </w:r>
            <w:r w:rsidR="00DD60CC">
              <w:rPr>
                <w:rFonts w:ascii="Arial" w:eastAsia="Times New Roman" w:hAnsi="Arial" w:cs="Arial"/>
                <w:kern w:val="3"/>
                <w:sz w:val="18"/>
                <w:szCs w:val="23"/>
                <w:lang w:eastAsia="zh-CN"/>
              </w:rPr>
              <w:t>, ki jih določi naročnik</w:t>
            </w:r>
            <w:r w:rsidRPr="00B14269">
              <w:rPr>
                <w:rFonts w:ascii="Arial" w:eastAsia="Times New Roman" w:hAnsi="Arial" w:cs="Arial"/>
                <w:kern w:val="3"/>
                <w:sz w:val="18"/>
                <w:szCs w:val="23"/>
                <w:lang w:eastAsia="zh-CN"/>
              </w:rPr>
              <w:t>;</w:t>
            </w:r>
          </w:p>
          <w:p w:rsidR="009C549D" w:rsidRDefault="009C549D" w:rsidP="00A0094C">
            <w:pPr>
              <w:pStyle w:val="ListParagraph"/>
              <w:numPr>
                <w:ilvl w:val="0"/>
                <w:numId w:val="28"/>
              </w:numPr>
              <w:jc w:val="both"/>
              <w:rPr>
                <w:rFonts w:ascii="Arial" w:eastAsia="Times New Roman" w:hAnsi="Arial" w:cs="Arial"/>
                <w:kern w:val="3"/>
                <w:sz w:val="18"/>
                <w:szCs w:val="23"/>
                <w:lang w:eastAsia="zh-CN"/>
              </w:rPr>
            </w:pPr>
            <w:r>
              <w:rPr>
                <w:rFonts w:ascii="Arial" w:eastAsia="Times New Roman" w:hAnsi="Arial" w:cs="Arial"/>
                <w:kern w:val="3"/>
                <w:sz w:val="18"/>
                <w:szCs w:val="23"/>
                <w:lang w:eastAsia="zh-CN"/>
              </w:rPr>
              <w:t>bo zagotovil</w:t>
            </w:r>
            <w:r w:rsidRPr="00B14269">
              <w:rPr>
                <w:rFonts w:ascii="Arial" w:eastAsia="Times New Roman" w:hAnsi="Arial" w:cs="Arial"/>
                <w:kern w:val="3"/>
                <w:sz w:val="18"/>
                <w:szCs w:val="23"/>
                <w:lang w:eastAsia="zh-CN"/>
              </w:rPr>
              <w:t xml:space="preserve"> strokovno izvajanj</w:t>
            </w:r>
            <w:r w:rsidR="00DD60CC">
              <w:rPr>
                <w:rFonts w:ascii="Arial" w:eastAsia="Times New Roman" w:hAnsi="Arial" w:cs="Arial"/>
                <w:kern w:val="3"/>
                <w:sz w:val="18"/>
                <w:szCs w:val="23"/>
                <w:lang w:eastAsia="zh-CN"/>
              </w:rPr>
              <w:t>e</w:t>
            </w:r>
            <w:r w:rsidRPr="00B14269">
              <w:rPr>
                <w:rFonts w:ascii="Arial" w:eastAsia="Times New Roman" w:hAnsi="Arial" w:cs="Arial"/>
                <w:kern w:val="3"/>
                <w:sz w:val="18"/>
                <w:szCs w:val="23"/>
                <w:lang w:eastAsia="zh-CN"/>
              </w:rPr>
              <w:t xml:space="preserve"> pogodbenih obveznosti in zadostno število strokovno usposobljenih delavcev za pravočasno izvršitev pogodbenih obveznosti;</w:t>
            </w:r>
          </w:p>
          <w:p w:rsidR="009C549D" w:rsidRPr="00B14269" w:rsidRDefault="009C549D" w:rsidP="00A0094C">
            <w:pPr>
              <w:pStyle w:val="ListParagraph"/>
              <w:numPr>
                <w:ilvl w:val="0"/>
                <w:numId w:val="28"/>
              </w:numPr>
              <w:jc w:val="both"/>
              <w:rPr>
                <w:rFonts w:ascii="Arial" w:eastAsia="Times New Roman" w:hAnsi="Arial" w:cs="Arial"/>
                <w:kern w:val="3"/>
                <w:sz w:val="18"/>
                <w:szCs w:val="23"/>
                <w:lang w:eastAsia="zh-CN"/>
              </w:rPr>
            </w:pPr>
            <w:r w:rsidRPr="00B14269">
              <w:rPr>
                <w:rFonts w:ascii="Arial" w:eastAsia="Times New Roman" w:hAnsi="Arial" w:cs="Arial"/>
                <w:kern w:val="3"/>
                <w:sz w:val="18"/>
                <w:szCs w:val="23"/>
                <w:lang w:eastAsia="zh-CN"/>
              </w:rPr>
              <w:t xml:space="preserve">bo vse prevzete obveznosti izpolnil v predpisani količini, kvaliteti in rokih, kot to izhaja iz </w:t>
            </w:r>
            <w:r>
              <w:rPr>
                <w:rFonts w:ascii="Arial" w:eastAsia="Times New Roman" w:hAnsi="Arial" w:cs="Arial"/>
                <w:kern w:val="3"/>
                <w:sz w:val="18"/>
                <w:szCs w:val="23"/>
                <w:lang w:eastAsia="zh-CN"/>
              </w:rPr>
              <w:t xml:space="preserve">pogodbe in </w:t>
            </w:r>
            <w:r w:rsidRPr="00B14269">
              <w:rPr>
                <w:rFonts w:ascii="Arial" w:eastAsia="Times New Roman" w:hAnsi="Arial" w:cs="Arial"/>
                <w:kern w:val="3"/>
                <w:sz w:val="18"/>
                <w:szCs w:val="23"/>
                <w:lang w:eastAsia="zh-CN"/>
              </w:rPr>
              <w:t xml:space="preserve">dokumentacije za oddajo javnega naročila; </w:t>
            </w:r>
          </w:p>
          <w:p w:rsidR="00DD60CC" w:rsidRDefault="009C549D" w:rsidP="00A0094C">
            <w:pPr>
              <w:pStyle w:val="ListParagraph"/>
              <w:numPr>
                <w:ilvl w:val="0"/>
                <w:numId w:val="28"/>
              </w:numPr>
              <w:jc w:val="both"/>
              <w:rPr>
                <w:rFonts w:ascii="Arial" w:eastAsia="Times New Roman" w:hAnsi="Arial" w:cs="Arial"/>
                <w:kern w:val="3"/>
                <w:sz w:val="18"/>
                <w:szCs w:val="23"/>
                <w:lang w:eastAsia="zh-CN"/>
              </w:rPr>
            </w:pPr>
            <w:r w:rsidRPr="00B14269">
              <w:rPr>
                <w:rFonts w:ascii="Arial" w:eastAsia="Times New Roman" w:hAnsi="Arial" w:cs="Arial"/>
                <w:kern w:val="3"/>
                <w:sz w:val="18"/>
                <w:szCs w:val="23"/>
                <w:lang w:eastAsia="zh-CN"/>
              </w:rPr>
              <w:t>da bo v celoti spoštoval delovnopravno zakonodajo;</w:t>
            </w:r>
          </w:p>
          <w:p w:rsidR="009C549D" w:rsidRPr="00DD60CC" w:rsidRDefault="009C549D" w:rsidP="00A0094C">
            <w:pPr>
              <w:pStyle w:val="ListParagraph"/>
              <w:numPr>
                <w:ilvl w:val="0"/>
                <w:numId w:val="28"/>
              </w:numPr>
              <w:jc w:val="both"/>
              <w:rPr>
                <w:rFonts w:ascii="Arial" w:eastAsia="Times New Roman" w:hAnsi="Arial" w:cs="Arial"/>
                <w:kern w:val="3"/>
                <w:sz w:val="18"/>
                <w:szCs w:val="23"/>
                <w:lang w:eastAsia="zh-CN"/>
              </w:rPr>
            </w:pPr>
            <w:r w:rsidRPr="00DD60CC">
              <w:rPr>
                <w:rFonts w:ascii="Arial" w:eastAsia="Times New Roman" w:hAnsi="Arial" w:cs="Arial"/>
                <w:kern w:val="3"/>
                <w:sz w:val="18"/>
                <w:szCs w:val="23"/>
                <w:lang w:eastAsia="zh-CN"/>
              </w:rPr>
              <w:t>da bo predhodno pisno obveščal naročnika o vsaki finančni, vsebinski oziroma časovni spremembi pogodbe, z ustrezno utemeljitvijo,</w:t>
            </w:r>
          </w:p>
          <w:p w:rsidR="009C549D" w:rsidRPr="00B14269" w:rsidRDefault="009C549D" w:rsidP="00A0094C">
            <w:pPr>
              <w:pStyle w:val="ListParagraph"/>
              <w:numPr>
                <w:ilvl w:val="0"/>
                <w:numId w:val="28"/>
              </w:numPr>
              <w:jc w:val="both"/>
              <w:rPr>
                <w:rFonts w:ascii="Arial" w:eastAsia="Times New Roman" w:hAnsi="Arial" w:cs="Arial"/>
                <w:kern w:val="3"/>
                <w:sz w:val="18"/>
                <w:szCs w:val="23"/>
                <w:lang w:eastAsia="zh-CN"/>
              </w:rPr>
            </w:pPr>
            <w:r w:rsidRPr="00B14269">
              <w:rPr>
                <w:rFonts w:ascii="Arial" w:eastAsia="Times New Roman" w:hAnsi="Arial" w:cs="Arial"/>
                <w:kern w:val="3"/>
                <w:sz w:val="18"/>
                <w:szCs w:val="23"/>
                <w:lang w:eastAsia="zh-CN"/>
              </w:rPr>
              <w:t xml:space="preserve">da bo za </w:t>
            </w:r>
            <w:r w:rsidR="00E10D91">
              <w:rPr>
                <w:rFonts w:ascii="Arial" w:eastAsia="Times New Roman" w:hAnsi="Arial" w:cs="Arial"/>
                <w:kern w:val="3"/>
                <w:sz w:val="18"/>
                <w:szCs w:val="23"/>
                <w:lang w:eastAsia="zh-CN"/>
              </w:rPr>
              <w:t>vse naprave</w:t>
            </w:r>
            <w:r w:rsidRPr="00B14269">
              <w:rPr>
                <w:rFonts w:ascii="Arial" w:eastAsia="Times New Roman" w:hAnsi="Arial" w:cs="Arial"/>
                <w:kern w:val="3"/>
                <w:sz w:val="18"/>
                <w:szCs w:val="23"/>
                <w:lang w:eastAsia="zh-CN"/>
              </w:rPr>
              <w:t xml:space="preserve"> </w:t>
            </w:r>
            <w:r w:rsidR="00E10D91">
              <w:rPr>
                <w:rFonts w:ascii="Arial" w:eastAsia="Times New Roman" w:hAnsi="Arial" w:cs="Arial"/>
                <w:kern w:val="3"/>
                <w:sz w:val="18"/>
                <w:szCs w:val="23"/>
                <w:lang w:eastAsia="zh-CN"/>
              </w:rPr>
              <w:t>v 5 dneh</w:t>
            </w:r>
            <w:r w:rsidRPr="00B14269">
              <w:rPr>
                <w:rFonts w:ascii="Arial" w:eastAsia="Times New Roman" w:hAnsi="Arial" w:cs="Arial"/>
                <w:kern w:val="3"/>
                <w:sz w:val="18"/>
                <w:szCs w:val="23"/>
                <w:lang w:eastAsia="zh-CN"/>
              </w:rPr>
              <w:t xml:space="preserve"> po pozivu naročnika predložil naročniku predpisane ateste, potrdilo o skladnosti, certifikate in/ali opravil predpisane preizkuse;</w:t>
            </w:r>
          </w:p>
          <w:p w:rsidR="009C549D" w:rsidRPr="00B14269" w:rsidRDefault="009C549D" w:rsidP="00A0094C">
            <w:pPr>
              <w:pStyle w:val="ListParagraph"/>
              <w:numPr>
                <w:ilvl w:val="0"/>
                <w:numId w:val="28"/>
              </w:numPr>
              <w:jc w:val="both"/>
              <w:rPr>
                <w:rFonts w:ascii="Arial" w:eastAsia="Times New Roman" w:hAnsi="Arial" w:cs="Arial"/>
                <w:kern w:val="3"/>
                <w:sz w:val="18"/>
                <w:szCs w:val="23"/>
                <w:lang w:eastAsia="zh-CN"/>
              </w:rPr>
            </w:pPr>
            <w:r w:rsidRPr="00B14269">
              <w:rPr>
                <w:rFonts w:ascii="Arial" w:eastAsia="Times New Roman" w:hAnsi="Arial" w:cs="Arial"/>
                <w:kern w:val="3"/>
                <w:sz w:val="18"/>
                <w:szCs w:val="23"/>
                <w:lang w:eastAsia="zh-CN"/>
              </w:rPr>
              <w:t xml:space="preserve">da bo </w:t>
            </w:r>
            <w:r w:rsidR="00DD60CC">
              <w:rPr>
                <w:rFonts w:ascii="Arial" w:eastAsia="Times New Roman" w:hAnsi="Arial" w:cs="Arial"/>
                <w:kern w:val="3"/>
                <w:sz w:val="18"/>
                <w:szCs w:val="23"/>
                <w:lang w:eastAsia="zh-CN"/>
              </w:rPr>
              <w:t xml:space="preserve">vseskozi </w:t>
            </w:r>
            <w:r w:rsidRPr="00B14269">
              <w:rPr>
                <w:rFonts w:ascii="Arial" w:eastAsia="Times New Roman" w:hAnsi="Arial" w:cs="Arial"/>
                <w:kern w:val="3"/>
                <w:sz w:val="18"/>
                <w:szCs w:val="23"/>
                <w:lang w:eastAsia="zh-CN"/>
              </w:rPr>
              <w:t>skrbel za delovanje naprav in da bo vsako morebitno okvaro tako naprave kot ohišij takoj</w:t>
            </w:r>
            <w:r w:rsidR="00DD60CC">
              <w:rPr>
                <w:rFonts w:ascii="Arial" w:eastAsia="Times New Roman" w:hAnsi="Arial" w:cs="Arial"/>
                <w:kern w:val="3"/>
                <w:sz w:val="18"/>
                <w:szCs w:val="23"/>
                <w:lang w:eastAsia="zh-CN"/>
              </w:rPr>
              <w:t xml:space="preserve"> (najkasneje v dveh urah od nastanka okvare)</w:t>
            </w:r>
            <w:r w:rsidRPr="00B14269">
              <w:rPr>
                <w:rFonts w:ascii="Arial" w:eastAsia="Times New Roman" w:hAnsi="Arial" w:cs="Arial"/>
                <w:kern w:val="3"/>
                <w:sz w:val="18"/>
                <w:szCs w:val="23"/>
                <w:lang w:eastAsia="zh-CN"/>
              </w:rPr>
              <w:t xml:space="preserve"> sporočil naročniku </w:t>
            </w:r>
            <w:r w:rsidR="00147EB2">
              <w:rPr>
                <w:rFonts w:ascii="Arial" w:eastAsia="Times New Roman" w:hAnsi="Arial" w:cs="Arial"/>
                <w:kern w:val="3"/>
                <w:sz w:val="18"/>
                <w:szCs w:val="23"/>
                <w:lang w:eastAsia="zh-CN"/>
              </w:rPr>
              <w:t xml:space="preserve">rok za </w:t>
            </w:r>
            <w:r w:rsidRPr="00B14269">
              <w:rPr>
                <w:rFonts w:ascii="Arial" w:eastAsia="Times New Roman" w:hAnsi="Arial" w:cs="Arial"/>
                <w:kern w:val="3"/>
                <w:sz w:val="18"/>
                <w:szCs w:val="23"/>
                <w:lang w:eastAsia="zh-CN"/>
              </w:rPr>
              <w:t>novo ustrezno napravo</w:t>
            </w:r>
            <w:r w:rsidR="00BF4D30">
              <w:rPr>
                <w:rFonts w:ascii="Arial" w:eastAsia="Times New Roman" w:hAnsi="Arial" w:cs="Arial"/>
                <w:kern w:val="3"/>
                <w:sz w:val="18"/>
                <w:szCs w:val="23"/>
                <w:lang w:eastAsia="zh-CN"/>
              </w:rPr>
              <w:t xml:space="preserve"> oziroma </w:t>
            </w:r>
            <w:r w:rsidR="00147EB2">
              <w:rPr>
                <w:rFonts w:ascii="Arial" w:eastAsia="Times New Roman" w:hAnsi="Arial" w:cs="Arial"/>
                <w:kern w:val="3"/>
                <w:sz w:val="18"/>
                <w:szCs w:val="23"/>
                <w:lang w:eastAsia="zh-CN"/>
              </w:rPr>
              <w:t>odpravo</w:t>
            </w:r>
            <w:r w:rsidR="00BF4D30">
              <w:rPr>
                <w:rFonts w:ascii="Arial" w:eastAsia="Times New Roman" w:hAnsi="Arial" w:cs="Arial"/>
                <w:kern w:val="3"/>
                <w:sz w:val="18"/>
                <w:szCs w:val="23"/>
                <w:lang w:eastAsia="zh-CN"/>
              </w:rPr>
              <w:t xml:space="preserve"> napak v skladu z določili te pogodbe</w:t>
            </w:r>
            <w:r w:rsidRPr="00B14269">
              <w:rPr>
                <w:rFonts w:ascii="Arial" w:eastAsia="Times New Roman" w:hAnsi="Arial" w:cs="Arial"/>
                <w:kern w:val="3"/>
                <w:sz w:val="18"/>
                <w:szCs w:val="23"/>
                <w:lang w:eastAsia="zh-CN"/>
              </w:rPr>
              <w:t>;</w:t>
            </w:r>
          </w:p>
          <w:p w:rsidR="009C549D" w:rsidRPr="00B14269" w:rsidRDefault="00720EA8" w:rsidP="00A0094C">
            <w:pPr>
              <w:pStyle w:val="ListParagraph"/>
              <w:numPr>
                <w:ilvl w:val="0"/>
                <w:numId w:val="28"/>
              </w:numPr>
              <w:jc w:val="both"/>
              <w:rPr>
                <w:rFonts w:ascii="Arial" w:eastAsia="Times New Roman" w:hAnsi="Arial" w:cs="Arial"/>
                <w:kern w:val="3"/>
                <w:sz w:val="18"/>
                <w:szCs w:val="23"/>
                <w:lang w:eastAsia="zh-CN"/>
              </w:rPr>
            </w:pPr>
            <w:r>
              <w:rPr>
                <w:rFonts w:ascii="Arial" w:eastAsia="Times New Roman" w:hAnsi="Arial" w:cs="Arial"/>
                <w:kern w:val="3"/>
                <w:sz w:val="18"/>
                <w:szCs w:val="23"/>
                <w:lang w:eastAsia="zh-CN"/>
              </w:rPr>
              <w:t xml:space="preserve">bo </w:t>
            </w:r>
            <w:r w:rsidR="009C549D" w:rsidRPr="00B14269">
              <w:rPr>
                <w:rFonts w:ascii="Arial" w:eastAsia="Times New Roman" w:hAnsi="Arial" w:cs="Arial"/>
                <w:kern w:val="3"/>
                <w:sz w:val="18"/>
                <w:szCs w:val="23"/>
                <w:lang w:eastAsia="zh-CN"/>
              </w:rPr>
              <w:t>v petih</w:t>
            </w:r>
            <w:r w:rsidR="00CE5A8B">
              <w:rPr>
                <w:rFonts w:ascii="Arial" w:eastAsia="Times New Roman" w:hAnsi="Arial" w:cs="Arial"/>
                <w:kern w:val="3"/>
                <w:sz w:val="18"/>
                <w:szCs w:val="23"/>
                <w:lang w:eastAsia="zh-CN"/>
              </w:rPr>
              <w:t xml:space="preserve"> (5)</w:t>
            </w:r>
            <w:r w:rsidR="009C549D" w:rsidRPr="00B14269">
              <w:rPr>
                <w:rFonts w:ascii="Arial" w:eastAsia="Times New Roman" w:hAnsi="Arial" w:cs="Arial"/>
                <w:kern w:val="3"/>
                <w:sz w:val="18"/>
                <w:szCs w:val="23"/>
                <w:lang w:eastAsia="zh-CN"/>
              </w:rPr>
              <w:t xml:space="preserve"> dneh od prejema obvestila o nedelovanju merilnika hitrosti (poškodovan merilnik hitrosti ali tehni</w:t>
            </w:r>
            <w:r>
              <w:rPr>
                <w:rFonts w:ascii="Arial" w:eastAsia="Times New Roman" w:hAnsi="Arial" w:cs="Arial"/>
                <w:kern w:val="3"/>
                <w:sz w:val="18"/>
                <w:szCs w:val="23"/>
                <w:lang w:eastAsia="zh-CN"/>
              </w:rPr>
              <w:t>čna napaka) naročniku zagotovil</w:t>
            </w:r>
            <w:r w:rsidR="009C549D" w:rsidRPr="00B14269">
              <w:rPr>
                <w:rFonts w:ascii="Arial" w:eastAsia="Times New Roman" w:hAnsi="Arial" w:cs="Arial"/>
                <w:kern w:val="3"/>
                <w:sz w:val="18"/>
                <w:szCs w:val="23"/>
                <w:lang w:eastAsia="zh-CN"/>
              </w:rPr>
              <w:t xml:space="preserve"> ustrezni delujoči merilnik hitrosti</w:t>
            </w:r>
            <w:r w:rsidR="00CE5A8B">
              <w:rPr>
                <w:rFonts w:ascii="Arial" w:eastAsia="Times New Roman" w:hAnsi="Arial" w:cs="Arial"/>
                <w:kern w:val="3"/>
                <w:sz w:val="18"/>
                <w:szCs w:val="23"/>
                <w:lang w:eastAsia="zh-CN"/>
              </w:rPr>
              <w:t xml:space="preserve"> (popravilo obstoječega ali nadomestitev z novim merilnikom)</w:t>
            </w:r>
            <w:r w:rsidR="009C549D" w:rsidRPr="00B14269">
              <w:rPr>
                <w:rFonts w:ascii="Arial" w:eastAsia="Times New Roman" w:hAnsi="Arial" w:cs="Arial"/>
                <w:kern w:val="3"/>
                <w:sz w:val="18"/>
                <w:szCs w:val="23"/>
                <w:lang w:eastAsia="zh-CN"/>
              </w:rPr>
              <w:t>,</w:t>
            </w:r>
          </w:p>
          <w:p w:rsidR="009C549D" w:rsidRDefault="009C549D" w:rsidP="00A0094C">
            <w:pPr>
              <w:pStyle w:val="ListParagraph"/>
              <w:numPr>
                <w:ilvl w:val="0"/>
                <w:numId w:val="28"/>
              </w:numPr>
              <w:jc w:val="both"/>
              <w:rPr>
                <w:rFonts w:ascii="Arial" w:eastAsia="Times New Roman" w:hAnsi="Arial" w:cs="Arial"/>
                <w:kern w:val="3"/>
                <w:sz w:val="18"/>
                <w:szCs w:val="23"/>
                <w:lang w:eastAsia="zh-CN"/>
              </w:rPr>
            </w:pPr>
            <w:r w:rsidRPr="00B14269">
              <w:rPr>
                <w:rFonts w:ascii="Arial" w:eastAsia="Times New Roman" w:hAnsi="Arial" w:cs="Arial"/>
                <w:kern w:val="3"/>
                <w:sz w:val="18"/>
                <w:szCs w:val="23"/>
                <w:lang w:eastAsia="zh-CN"/>
              </w:rPr>
              <w:t xml:space="preserve">bo med izvajanjem pogodbenih </w:t>
            </w:r>
            <w:r w:rsidR="008A589E">
              <w:rPr>
                <w:rFonts w:ascii="Arial" w:eastAsia="Times New Roman" w:hAnsi="Arial" w:cs="Arial"/>
                <w:kern w:val="3"/>
                <w:sz w:val="18"/>
                <w:szCs w:val="23"/>
                <w:lang w:eastAsia="zh-CN"/>
              </w:rPr>
              <w:t>storitev</w:t>
            </w:r>
            <w:r w:rsidRPr="00B14269">
              <w:rPr>
                <w:rFonts w:ascii="Arial" w:eastAsia="Times New Roman" w:hAnsi="Arial" w:cs="Arial"/>
                <w:kern w:val="3"/>
                <w:sz w:val="18"/>
                <w:szCs w:val="23"/>
                <w:lang w:eastAsia="zh-CN"/>
              </w:rPr>
              <w:t xml:space="preserve"> samostojno poskrbel za vse potrebne ukrepe varstva pri delu, </w:t>
            </w:r>
            <w:r w:rsidRPr="00B14269">
              <w:rPr>
                <w:rFonts w:ascii="Arial" w:eastAsia="Times New Roman" w:hAnsi="Arial" w:cs="Arial"/>
                <w:kern w:val="3"/>
                <w:sz w:val="18"/>
                <w:szCs w:val="23"/>
                <w:lang w:eastAsia="zh-CN"/>
              </w:rPr>
              <w:lastRenderedPageBreak/>
              <w:t>varstva okolja, ustrezno zaščito na cesti ter za izvajanje teh ukrepov, za posledice njihove morebitne opustitv</w:t>
            </w:r>
            <w:r w:rsidR="00BF4D30">
              <w:rPr>
                <w:rFonts w:ascii="Arial" w:eastAsia="Times New Roman" w:hAnsi="Arial" w:cs="Arial"/>
                <w:kern w:val="3"/>
                <w:sz w:val="18"/>
                <w:szCs w:val="23"/>
                <w:lang w:eastAsia="zh-CN"/>
              </w:rPr>
              <w:t>e pa prevzema polno odgovornost in</w:t>
            </w:r>
          </w:p>
          <w:p w:rsidR="00B72740" w:rsidRDefault="00B72740" w:rsidP="00A0094C">
            <w:pPr>
              <w:pStyle w:val="ListParagraph"/>
              <w:numPr>
                <w:ilvl w:val="0"/>
                <w:numId w:val="28"/>
              </w:numPr>
              <w:jc w:val="both"/>
              <w:rPr>
                <w:rFonts w:ascii="Arial" w:eastAsia="Times New Roman" w:hAnsi="Arial" w:cs="Arial"/>
                <w:kern w:val="3"/>
                <w:sz w:val="18"/>
                <w:szCs w:val="23"/>
                <w:lang w:eastAsia="zh-CN"/>
              </w:rPr>
            </w:pPr>
            <w:r>
              <w:rPr>
                <w:rFonts w:ascii="Arial" w:eastAsia="Times New Roman" w:hAnsi="Arial" w:cs="Arial"/>
                <w:kern w:val="3"/>
                <w:sz w:val="18"/>
                <w:szCs w:val="23"/>
                <w:lang w:eastAsia="zh-CN"/>
              </w:rPr>
              <w:t xml:space="preserve">bo </w:t>
            </w:r>
            <w:r w:rsidR="00BF4D30">
              <w:rPr>
                <w:rFonts w:ascii="Arial" w:eastAsia="Times New Roman" w:hAnsi="Arial" w:cs="Arial"/>
                <w:kern w:val="3"/>
                <w:sz w:val="18"/>
                <w:szCs w:val="23"/>
                <w:lang w:eastAsia="zh-CN"/>
              </w:rPr>
              <w:t>po navodilih naročnika</w:t>
            </w:r>
            <w:r>
              <w:rPr>
                <w:rFonts w:ascii="Arial" w:eastAsia="Times New Roman" w:hAnsi="Arial" w:cs="Arial"/>
                <w:kern w:val="3"/>
                <w:sz w:val="18"/>
                <w:szCs w:val="23"/>
                <w:lang w:eastAsia="zh-CN"/>
              </w:rPr>
              <w:t xml:space="preserve"> poskrbel za </w:t>
            </w:r>
            <w:r w:rsidR="00147EB2">
              <w:rPr>
                <w:rFonts w:ascii="Arial" w:eastAsia="Times New Roman" w:hAnsi="Arial" w:cs="Arial"/>
                <w:kern w:val="3"/>
                <w:sz w:val="18"/>
                <w:szCs w:val="23"/>
                <w:lang w:eastAsia="zh-CN"/>
              </w:rPr>
              <w:t>prestavitev merilnikov hitrosti.</w:t>
            </w:r>
          </w:p>
          <w:p w:rsidR="00517877" w:rsidRPr="009C549D" w:rsidRDefault="00E808AB" w:rsidP="008A589E">
            <w:pPr>
              <w:spacing w:before="225" w:after="225"/>
              <w:jc w:val="both"/>
            </w:pPr>
            <w:r>
              <w:rPr>
                <w:rFonts w:ascii="Arial" w:hAnsi="Arial" w:cs="Arial"/>
                <w:color w:val="000000"/>
                <w:sz w:val="18"/>
                <w:szCs w:val="18"/>
              </w:rPr>
              <w:t xml:space="preserve">Naročnik oziroma pooblaščena oseba naročnika ima pravico, da kadarkoli preverja in nadzoruje </w:t>
            </w:r>
            <w:r w:rsidR="008A589E">
              <w:rPr>
                <w:rFonts w:ascii="Arial" w:hAnsi="Arial" w:cs="Arial"/>
                <w:color w:val="000000"/>
                <w:sz w:val="18"/>
                <w:szCs w:val="18"/>
              </w:rPr>
              <w:t xml:space="preserve">aktivnosti </w:t>
            </w:r>
            <w:r>
              <w:rPr>
                <w:rFonts w:ascii="Arial" w:hAnsi="Arial" w:cs="Arial"/>
                <w:color w:val="000000"/>
                <w:sz w:val="18"/>
                <w:szCs w:val="18"/>
              </w:rPr>
              <w:t xml:space="preserve"> </w:t>
            </w:r>
            <w:r w:rsidR="00BF4D30">
              <w:rPr>
                <w:rFonts w:ascii="Arial" w:hAnsi="Arial" w:cs="Arial"/>
                <w:color w:val="000000"/>
                <w:sz w:val="18"/>
                <w:szCs w:val="18"/>
              </w:rPr>
              <w:t>dobavitelja</w:t>
            </w:r>
            <w:r>
              <w:rPr>
                <w:rFonts w:ascii="Arial" w:hAnsi="Arial" w:cs="Arial"/>
                <w:color w:val="000000"/>
                <w:sz w:val="18"/>
                <w:szCs w:val="18"/>
              </w:rPr>
              <w:t xml:space="preserve">. </w:t>
            </w:r>
            <w:r w:rsidR="00BF4D30">
              <w:rPr>
                <w:rFonts w:ascii="Arial" w:hAnsi="Arial" w:cs="Arial"/>
                <w:color w:val="000000"/>
                <w:sz w:val="18"/>
                <w:szCs w:val="18"/>
              </w:rPr>
              <w:t>Dobavitelj</w:t>
            </w:r>
            <w:r>
              <w:rPr>
                <w:rFonts w:ascii="Arial" w:hAnsi="Arial" w:cs="Arial"/>
                <w:color w:val="000000"/>
                <w:sz w:val="18"/>
                <w:szCs w:val="18"/>
              </w:rPr>
              <w:t xml:space="preserve"> mora naročniku omogočiti ustrezne pogoje za nadzor nad kvaliteto izvajanja </w:t>
            </w:r>
            <w:r w:rsidR="00BF4D30">
              <w:rPr>
                <w:rFonts w:ascii="Arial" w:hAnsi="Arial" w:cs="Arial"/>
                <w:color w:val="000000"/>
                <w:sz w:val="18"/>
                <w:szCs w:val="18"/>
              </w:rPr>
              <w:t>pogodbenih obveznosti</w:t>
            </w:r>
            <w:r w:rsidR="00B824CE">
              <w:rPr>
                <w:rFonts w:ascii="Arial" w:hAnsi="Arial" w:cs="Arial"/>
                <w:color w:val="000000"/>
                <w:sz w:val="18"/>
                <w:szCs w:val="18"/>
              </w:rPr>
              <w:t>.</w:t>
            </w:r>
          </w:p>
        </w:tc>
      </w:tr>
    </w:tbl>
    <w:p w:rsidR="006A330A" w:rsidRDefault="00E808AB">
      <w:pPr>
        <w:spacing w:after="0" w:line="240" w:lineRule="auto"/>
        <w:jc w:val="center"/>
      </w:pPr>
      <w:r>
        <w:rPr>
          <w:rFonts w:ascii="Arial" w:hAnsi="Arial" w:cs="Arial"/>
          <w:b/>
          <w:bCs/>
          <w:color w:val="000000"/>
          <w:sz w:val="18"/>
          <w:szCs w:val="18"/>
        </w:rPr>
        <w:lastRenderedPageBreak/>
        <w:t>1</w:t>
      </w:r>
      <w:r w:rsidR="00BF4D30">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E808AB">
            <w:pPr>
              <w:spacing w:before="225" w:after="225"/>
              <w:jc w:val="both"/>
            </w:pPr>
            <w:r>
              <w:rPr>
                <w:rFonts w:ascii="Arial" w:hAnsi="Arial" w:cs="Arial"/>
                <w:color w:val="000000"/>
                <w:sz w:val="18"/>
                <w:szCs w:val="18"/>
              </w:rPr>
              <w:t xml:space="preserve">Za poslovno upoštevno komunikacijo med naročnikom in </w:t>
            </w:r>
            <w:r w:rsidR="00BF4D30">
              <w:rPr>
                <w:rFonts w:ascii="Arial" w:hAnsi="Arial" w:cs="Arial"/>
                <w:color w:val="000000"/>
                <w:sz w:val="18"/>
                <w:szCs w:val="18"/>
              </w:rPr>
              <w:t xml:space="preserve">dobaviteljem se </w:t>
            </w:r>
            <w:r>
              <w:rPr>
                <w:rFonts w:ascii="Arial" w:hAnsi="Arial" w:cs="Arial"/>
                <w:color w:val="000000"/>
                <w:sz w:val="18"/>
                <w:szCs w:val="18"/>
              </w:rPr>
              <w:t xml:space="preserve">šteje samo komunikacija preko pošte na poslovni naslov </w:t>
            </w:r>
            <w:r w:rsidR="004B33A3">
              <w:rPr>
                <w:rFonts w:ascii="Arial" w:hAnsi="Arial" w:cs="Arial"/>
                <w:color w:val="000000"/>
                <w:sz w:val="18"/>
                <w:szCs w:val="18"/>
              </w:rPr>
              <w:t>dobavitelja</w:t>
            </w:r>
            <w:r>
              <w:rPr>
                <w:rFonts w:ascii="Arial" w:hAnsi="Arial" w:cs="Arial"/>
                <w:color w:val="000000"/>
                <w:sz w:val="18"/>
                <w:szCs w:val="18"/>
              </w:rPr>
              <w:t xml:space="preserve"> in elektronske pošte z navedenim naslovom oziroma kadar je primerno, izjave podane na zapisnik o sestanku. Elektronska komunikacija je enakovredna pisni komunikaciji, v kolikor izvira od naročnika oziroma </w:t>
            </w:r>
            <w:r w:rsidR="00BF4D30">
              <w:rPr>
                <w:rFonts w:ascii="Arial" w:hAnsi="Arial" w:cs="Arial"/>
                <w:color w:val="000000"/>
                <w:sz w:val="18"/>
                <w:szCs w:val="18"/>
              </w:rPr>
              <w:t>dobavitelja</w:t>
            </w:r>
            <w:r>
              <w:rPr>
                <w:rFonts w:ascii="Arial" w:hAnsi="Arial" w:cs="Arial"/>
                <w:color w:val="000000"/>
                <w:sz w:val="18"/>
                <w:szCs w:val="18"/>
              </w:rPr>
              <w:t>. V primeru zlorabe ali suma zlorabe elektronskega sistema je pogodbena stranka nemudoma dolžna obvestiti drugo stranko, v nasprotnem primeru je dolžna poravnati izvedene storitve, ki jih je na podlagi takšne komunikacije opravila druga stranka.</w:t>
            </w:r>
          </w:p>
        </w:tc>
      </w:tr>
    </w:tbl>
    <w:p w:rsidR="006A330A" w:rsidRDefault="00E808AB">
      <w:pPr>
        <w:spacing w:after="0" w:line="240" w:lineRule="auto"/>
        <w:jc w:val="center"/>
      </w:pPr>
      <w:r>
        <w:rPr>
          <w:rFonts w:ascii="Arial" w:hAnsi="Arial" w:cs="Arial"/>
          <w:b/>
          <w:bCs/>
          <w:color w:val="000000"/>
          <w:sz w:val="18"/>
          <w:szCs w:val="18"/>
        </w:rPr>
        <w:t>1</w:t>
      </w:r>
      <w:r w:rsidR="00BF4D30">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BF4D30">
            <w:pPr>
              <w:spacing w:before="225" w:after="225"/>
              <w:jc w:val="both"/>
            </w:pPr>
            <w:r>
              <w:rPr>
                <w:rFonts w:ascii="Arial" w:hAnsi="Arial" w:cs="Arial"/>
                <w:color w:val="000000"/>
                <w:sz w:val="18"/>
                <w:szCs w:val="18"/>
              </w:rPr>
              <w:t>Dobavitelj</w:t>
            </w:r>
            <w:r w:rsidR="00E808AB">
              <w:rPr>
                <w:rFonts w:ascii="Arial" w:hAnsi="Arial" w:cs="Arial"/>
                <w:color w:val="000000"/>
                <w:sz w:val="18"/>
                <w:szCs w:val="18"/>
              </w:rPr>
              <w:t xml:space="preserve">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w:t>
            </w:r>
            <w:r>
              <w:rPr>
                <w:rFonts w:ascii="Arial" w:hAnsi="Arial" w:cs="Arial"/>
                <w:color w:val="000000"/>
                <w:sz w:val="18"/>
                <w:szCs w:val="18"/>
              </w:rPr>
              <w:t>dobavitelj</w:t>
            </w:r>
            <w:r w:rsidR="00E808AB">
              <w:rPr>
                <w:rFonts w:ascii="Arial" w:hAnsi="Arial" w:cs="Arial"/>
                <w:color w:val="000000"/>
                <w:sz w:val="18"/>
                <w:szCs w:val="18"/>
              </w:rPr>
              <w:t xml:space="preserve"> navodilo izvršiti. </w:t>
            </w:r>
            <w:r>
              <w:rPr>
                <w:rFonts w:ascii="Arial" w:hAnsi="Arial" w:cs="Arial"/>
                <w:color w:val="000000"/>
                <w:sz w:val="18"/>
                <w:szCs w:val="18"/>
              </w:rPr>
              <w:t>Dobavitelj</w:t>
            </w:r>
            <w:r w:rsidR="00E808AB">
              <w:rPr>
                <w:rFonts w:ascii="Arial" w:hAnsi="Arial" w:cs="Arial"/>
                <w:color w:val="000000"/>
                <w:sz w:val="18"/>
                <w:szCs w:val="18"/>
              </w:rPr>
              <w:t xml:space="preserve"> navodila ni dolžan izvršiti, če bi s tem kršil kazenske predpise, dobre poslovne običaje ali tretjemu povzročil nezakrivljeno škodo.</w:t>
            </w:r>
          </w:p>
        </w:tc>
      </w:tr>
    </w:tbl>
    <w:p w:rsidR="006A330A" w:rsidRDefault="00E808AB">
      <w:pPr>
        <w:spacing w:after="0" w:line="240" w:lineRule="auto"/>
        <w:jc w:val="center"/>
      </w:pPr>
      <w:r>
        <w:rPr>
          <w:rFonts w:ascii="Arial" w:hAnsi="Arial" w:cs="Arial"/>
          <w:b/>
          <w:bCs/>
          <w:color w:val="000000"/>
          <w:sz w:val="18"/>
          <w:szCs w:val="18"/>
        </w:rPr>
        <w:t>1</w:t>
      </w:r>
      <w:r w:rsidR="00BF4D30">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BF4D30">
            <w:pPr>
              <w:spacing w:before="225" w:after="225"/>
              <w:jc w:val="both"/>
            </w:pPr>
            <w:r>
              <w:rPr>
                <w:rFonts w:ascii="Arial" w:hAnsi="Arial" w:cs="Arial"/>
                <w:color w:val="000000"/>
                <w:sz w:val="18"/>
                <w:szCs w:val="18"/>
              </w:rPr>
              <w:t>Dobavitelj</w:t>
            </w:r>
            <w:r w:rsidR="00E808AB">
              <w:rPr>
                <w:rFonts w:ascii="Arial" w:hAnsi="Arial" w:cs="Arial"/>
                <w:color w:val="000000"/>
                <w:sz w:val="18"/>
                <w:szCs w:val="18"/>
              </w:rPr>
              <w:t xml:space="preserve"> bo naročnika sproti obveščal o </w:t>
            </w:r>
            <w:r>
              <w:rPr>
                <w:rFonts w:ascii="Arial" w:hAnsi="Arial" w:cs="Arial"/>
                <w:color w:val="000000"/>
                <w:sz w:val="18"/>
                <w:szCs w:val="18"/>
              </w:rPr>
              <w:t>izvajanju obveznosti</w:t>
            </w:r>
            <w:r w:rsidR="00E808AB">
              <w:rPr>
                <w:rFonts w:ascii="Arial" w:hAnsi="Arial" w:cs="Arial"/>
                <w:color w:val="000000"/>
                <w:sz w:val="18"/>
                <w:szCs w:val="18"/>
              </w:rPr>
              <w:t xml:space="preserve"> na podlagi te pogodbe in bo naročnika opozoril v kolikor bi lahko prišlo do zamude pri izvajanju po tej pogodbi. </w:t>
            </w:r>
            <w:r>
              <w:rPr>
                <w:rFonts w:ascii="Arial" w:hAnsi="Arial" w:cs="Arial"/>
                <w:color w:val="000000"/>
                <w:sz w:val="18"/>
                <w:szCs w:val="18"/>
              </w:rPr>
              <w:t>Dobavitelj</w:t>
            </w:r>
            <w:r w:rsidR="00E808AB">
              <w:rPr>
                <w:rFonts w:ascii="Arial" w:hAnsi="Arial" w:cs="Arial"/>
                <w:color w:val="000000"/>
                <w:sz w:val="18"/>
                <w:szCs w:val="18"/>
              </w:rPr>
              <w:t xml:space="preserve"> se zavezuje sodelovati z naročnikom in tretjimi osebami, ki za naročnika izvajajo druge storitve, pri izvajanju storitev po tej pogodbi. </w:t>
            </w:r>
          </w:p>
        </w:tc>
      </w:tr>
    </w:tbl>
    <w:p w:rsidR="006A330A" w:rsidRDefault="00E808AB">
      <w:pPr>
        <w:spacing w:before="225" w:after="225" w:line="240" w:lineRule="auto"/>
        <w:jc w:val="both"/>
      </w:pPr>
      <w:r>
        <w:rPr>
          <w:rFonts w:ascii="Arial" w:hAnsi="Arial" w:cs="Arial"/>
          <w:b/>
          <w:bCs/>
          <w:color w:val="000000"/>
          <w:sz w:val="18"/>
          <w:szCs w:val="18"/>
        </w:rPr>
        <w:t>VII</w:t>
      </w:r>
      <w:r w:rsidR="00BF4D30">
        <w:rPr>
          <w:rFonts w:ascii="Arial" w:hAnsi="Arial" w:cs="Arial"/>
          <w:b/>
          <w:bCs/>
          <w:color w:val="000000"/>
          <w:sz w:val="18"/>
          <w:szCs w:val="18"/>
        </w:rPr>
        <w:t>I</w:t>
      </w:r>
      <w:r>
        <w:rPr>
          <w:rFonts w:ascii="Arial" w:hAnsi="Arial" w:cs="Arial"/>
          <w:b/>
          <w:bCs/>
          <w:color w:val="000000"/>
          <w:sz w:val="18"/>
          <w:szCs w:val="18"/>
        </w:rPr>
        <w:t>. PODIZVAJALCI</w:t>
      </w:r>
    </w:p>
    <w:p w:rsidR="006A330A" w:rsidRDefault="00E808AB">
      <w:pPr>
        <w:spacing w:after="0" w:line="240" w:lineRule="auto"/>
        <w:jc w:val="center"/>
      </w:pPr>
      <w:r>
        <w:rPr>
          <w:rFonts w:ascii="Arial" w:hAnsi="Arial" w:cs="Arial"/>
          <w:b/>
          <w:bCs/>
          <w:color w:val="000000"/>
          <w:sz w:val="18"/>
          <w:szCs w:val="18"/>
        </w:rPr>
        <w:t>1</w:t>
      </w:r>
      <w:r w:rsidR="00BF4D30">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E808AB">
            <w:pPr>
              <w:spacing w:before="225" w:after="225"/>
              <w:jc w:val="both"/>
            </w:pPr>
            <w:r>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6A330A" w:rsidTr="008A589E">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6A330A" w:rsidRDefault="006A330A"/>
              </w:tc>
            </w:tr>
            <w:tr w:rsidR="006A330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A330A" w:rsidRDefault="00E808AB" w:rsidP="008A589E">
                  <w:pPr>
                    <w:jc w:val="right"/>
                  </w:pPr>
                  <w:r>
                    <w:rPr>
                      <w:rFonts w:ascii="Arial" w:hAnsi="Arial" w:cs="Arial"/>
                      <w:b/>
                      <w:bCs/>
                      <w:color w:val="000000"/>
                      <w:position w:val="-2"/>
                      <w:sz w:val="18"/>
                      <w:szCs w:val="18"/>
                      <w:shd w:val="clear" w:color="auto" w:fill="D1D1D1"/>
                    </w:rPr>
                    <w:t xml:space="preserve">VRSTA </w:t>
                  </w:r>
                  <w:r w:rsidR="008A589E">
                    <w:rPr>
                      <w:rFonts w:ascii="Arial" w:hAnsi="Arial" w:cs="Arial"/>
                      <w:b/>
                      <w:bCs/>
                      <w:color w:val="000000"/>
                      <w:position w:val="-2"/>
                      <w:sz w:val="18"/>
                      <w:szCs w:val="18"/>
                      <w:shd w:val="clear" w:color="auto" w:fill="D1D1D1"/>
                    </w:rPr>
                    <w:t>STORITEV</w:t>
                  </w:r>
                  <w:r>
                    <w:rPr>
                      <w:rFonts w:ascii="Arial" w:hAnsi="Arial" w:cs="Arial"/>
                      <w:b/>
                      <w:bCs/>
                      <w:color w:val="000000"/>
                      <w:position w:val="-2"/>
                      <w:sz w:val="18"/>
                      <w:szCs w:val="18"/>
                      <w:shd w:val="clear" w:color="auto" w:fill="D1D1D1"/>
                    </w:rPr>
                    <w:t xml:space="preserve">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xml:space="preserve">Opis </w:t>
                  </w:r>
                  <w:r w:rsidR="008A589E">
                    <w:rPr>
                      <w:rFonts w:ascii="Arial" w:hAnsi="Arial" w:cs="Arial"/>
                      <w:color w:val="000000"/>
                      <w:position w:val="-2"/>
                      <w:sz w:val="18"/>
                      <w:szCs w:val="18"/>
                    </w:rPr>
                    <w:t>storitev</w:t>
                  </w:r>
                  <w:r w:rsidR="00BF4D30">
                    <w:rPr>
                      <w:rFonts w:ascii="Arial" w:hAnsi="Arial" w:cs="Arial"/>
                      <w:color w:val="000000"/>
                      <w:position w:val="-2"/>
                      <w:sz w:val="18"/>
                      <w:szCs w:val="18"/>
                    </w:rPr>
                    <w:t xml:space="preserve"> ali dobav</w:t>
                  </w:r>
                  <w:r>
                    <w:rPr>
                      <w:rFonts w:ascii="Arial" w:hAnsi="Arial" w:cs="Arial"/>
                      <w:color w:val="000000"/>
                      <w:position w:val="-2"/>
                      <w:sz w:val="18"/>
                      <w:szCs w:val="18"/>
                    </w:rPr>
                    <w:t>, ki jih bo izvedel podizvajalec:</w:t>
                  </w:r>
                </w:p>
                <w:p w:rsidR="006A330A" w:rsidRDefault="00E808AB">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6A330A" w:rsidRDefault="00E808AB">
            <w:pPr>
              <w:spacing w:before="225" w:after="225"/>
              <w:jc w:val="both"/>
            </w:pPr>
            <w:r>
              <w:rPr>
                <w:rFonts w:ascii="Arial" w:hAnsi="Arial" w:cs="Arial"/>
                <w:color w:val="000000"/>
                <w:sz w:val="18"/>
                <w:szCs w:val="18"/>
              </w:rPr>
              <w:t xml:space="preserve">V kolikor podizvajalec v skladu in na način, določen v drugem in tretjem odstavku 94. člena ZJN-3, zahteva neposredno plačilo, se šteje, da je neposredno plačilo podizvajalcu obvezno in obveznost zavezuje naročnika in </w:t>
            </w:r>
            <w:r w:rsidR="004B33A3">
              <w:rPr>
                <w:rFonts w:ascii="Arial" w:hAnsi="Arial" w:cs="Arial"/>
                <w:color w:val="000000"/>
                <w:sz w:val="18"/>
                <w:szCs w:val="18"/>
              </w:rPr>
              <w:t>dobavitelja</w:t>
            </w:r>
            <w:r>
              <w:rPr>
                <w:rFonts w:ascii="Arial" w:hAnsi="Arial" w:cs="Arial"/>
                <w:color w:val="000000"/>
                <w:sz w:val="18"/>
                <w:szCs w:val="18"/>
              </w:rPr>
              <w:t>. </w:t>
            </w:r>
          </w:p>
          <w:p w:rsidR="006A330A" w:rsidRDefault="00E808AB">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6A330A">
              <w:tc>
                <w:tcPr>
                  <w:tcW w:w="0" w:type="auto"/>
                  <w:tcMar>
                    <w:top w:w="0" w:type="auto"/>
                    <w:bottom w:w="0" w:type="auto"/>
                  </w:tcMar>
                </w:tcPr>
                <w:p w:rsidR="006A330A" w:rsidRDefault="004B33A3" w:rsidP="00A0094C">
                  <w:pPr>
                    <w:numPr>
                      <w:ilvl w:val="0"/>
                      <w:numId w:val="23"/>
                    </w:numPr>
                    <w:jc w:val="both"/>
                    <w:rPr>
                      <w:rFonts w:ascii="Arial" w:hAnsi="Arial" w:cs="Arial"/>
                      <w:color w:val="000000"/>
                      <w:sz w:val="18"/>
                      <w:szCs w:val="18"/>
                    </w:rPr>
                  </w:pPr>
                  <w:r>
                    <w:rPr>
                      <w:rFonts w:ascii="Arial" w:hAnsi="Arial" w:cs="Arial"/>
                      <w:color w:val="000000"/>
                      <w:sz w:val="18"/>
                      <w:szCs w:val="18"/>
                    </w:rPr>
                    <w:t>dobavitelj</w:t>
                  </w:r>
                  <w:r w:rsidR="00E808AB">
                    <w:rPr>
                      <w:rFonts w:ascii="Arial" w:hAnsi="Arial" w:cs="Arial"/>
                      <w:color w:val="000000"/>
                      <w:sz w:val="18"/>
                      <w:szCs w:val="18"/>
                    </w:rPr>
                    <w:t xml:space="preserve"> s podpisom te pogodbe pooblašča naročnika, da na podlagi potrjenega računa oziroma situacije s strani glavnega izvajalca neposredno plačuje podizvajalcu,</w:t>
                  </w:r>
                </w:p>
                <w:p w:rsidR="006A330A" w:rsidRDefault="00E808AB" w:rsidP="00A0094C">
                  <w:pPr>
                    <w:numPr>
                      <w:ilvl w:val="0"/>
                      <w:numId w:val="23"/>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6A330A" w:rsidRDefault="004B33A3" w:rsidP="00A0094C">
                  <w:pPr>
                    <w:numPr>
                      <w:ilvl w:val="0"/>
                      <w:numId w:val="23"/>
                    </w:numPr>
                    <w:jc w:val="both"/>
                    <w:rPr>
                      <w:rFonts w:ascii="Arial" w:hAnsi="Arial" w:cs="Arial"/>
                      <w:color w:val="000000"/>
                      <w:sz w:val="18"/>
                      <w:szCs w:val="18"/>
                    </w:rPr>
                  </w:pPr>
                  <w:r>
                    <w:rPr>
                      <w:rFonts w:ascii="Arial" w:hAnsi="Arial" w:cs="Arial"/>
                      <w:color w:val="000000"/>
                      <w:sz w:val="18"/>
                      <w:szCs w:val="18"/>
                    </w:rPr>
                    <w:t>dobavitelj</w:t>
                  </w:r>
                  <w:r w:rsidR="00E808AB">
                    <w:rPr>
                      <w:rFonts w:ascii="Arial" w:hAnsi="Arial" w:cs="Arial"/>
                      <w:color w:val="000000"/>
                      <w:sz w:val="18"/>
                      <w:szCs w:val="18"/>
                    </w:rPr>
                    <w:t xml:space="preserve"> svojemu računu ali situaciji priložiti račun ali situacijo podizvajalca, ki ga je predhodno potrdil.</w:t>
                  </w:r>
                </w:p>
              </w:tc>
            </w:tr>
          </w:tbl>
          <w:p w:rsidR="006A330A" w:rsidRDefault="006A330A"/>
          <w:p w:rsidR="006A330A" w:rsidRDefault="00E808AB">
            <w:pPr>
              <w:spacing w:before="225" w:after="225"/>
              <w:jc w:val="both"/>
            </w:pPr>
            <w:r>
              <w:rPr>
                <w:rFonts w:ascii="Arial" w:hAnsi="Arial" w:cs="Arial"/>
                <w:color w:val="000000"/>
                <w:sz w:val="18"/>
                <w:szCs w:val="18"/>
              </w:rPr>
              <w:t xml:space="preserve">Zgolj ob izpolnitvi vseh pogojev iz predhodnega odstavka, je naročnik obvezan izvršiti neposredno plačilo </w:t>
            </w:r>
            <w:r>
              <w:rPr>
                <w:rFonts w:ascii="Arial" w:hAnsi="Arial" w:cs="Arial"/>
                <w:color w:val="000000"/>
                <w:sz w:val="18"/>
                <w:szCs w:val="18"/>
              </w:rPr>
              <w:lastRenderedPageBreak/>
              <w:t>podizvajalcu. </w:t>
            </w:r>
          </w:p>
          <w:p w:rsidR="006A330A" w:rsidRDefault="00E808AB">
            <w:pPr>
              <w:spacing w:before="225" w:after="225"/>
              <w:jc w:val="both"/>
            </w:pPr>
            <w:r>
              <w:rPr>
                <w:rFonts w:ascii="Arial" w:hAnsi="Arial" w:cs="Arial"/>
                <w:color w:val="000000"/>
                <w:sz w:val="18"/>
                <w:szCs w:val="18"/>
              </w:rPr>
              <w:t xml:space="preserve">Plačila podizvajalcem se izvedejo v rokih in na enak način kot velja za plačila </w:t>
            </w:r>
            <w:r w:rsidR="004B33A3">
              <w:rPr>
                <w:rFonts w:ascii="Arial" w:hAnsi="Arial" w:cs="Arial"/>
                <w:color w:val="000000"/>
                <w:sz w:val="18"/>
                <w:szCs w:val="18"/>
              </w:rPr>
              <w:t>dobavitelju</w:t>
            </w:r>
            <w:r>
              <w:rPr>
                <w:rFonts w:ascii="Arial" w:hAnsi="Arial" w:cs="Arial"/>
                <w:color w:val="000000"/>
                <w:sz w:val="18"/>
                <w:szCs w:val="18"/>
              </w:rPr>
              <w:t>.</w:t>
            </w:r>
          </w:p>
          <w:p w:rsidR="006A330A" w:rsidRDefault="004B33A3">
            <w:pPr>
              <w:spacing w:before="225" w:after="225"/>
              <w:jc w:val="both"/>
            </w:pPr>
            <w:r>
              <w:rPr>
                <w:rFonts w:ascii="Arial" w:hAnsi="Arial" w:cs="Arial"/>
                <w:color w:val="000000"/>
                <w:sz w:val="18"/>
                <w:szCs w:val="18"/>
              </w:rPr>
              <w:t>Dobavitelj</w:t>
            </w:r>
            <w:r w:rsidR="00E808AB">
              <w:rPr>
                <w:rFonts w:ascii="Arial" w:hAnsi="Arial" w:cs="Arial"/>
                <w:color w:val="000000"/>
                <w:sz w:val="18"/>
                <w:szCs w:val="18"/>
              </w:rPr>
              <w:t xml:space="preserve">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Pr>
                <w:rFonts w:ascii="Arial" w:hAnsi="Arial" w:cs="Arial"/>
                <w:color w:val="000000"/>
                <w:sz w:val="18"/>
                <w:szCs w:val="18"/>
              </w:rPr>
              <w:t>dobavitelj</w:t>
            </w:r>
            <w:r w:rsidR="00E808AB">
              <w:rPr>
                <w:rFonts w:ascii="Arial" w:hAnsi="Arial" w:cs="Arial"/>
                <w:color w:val="000000"/>
                <w:sz w:val="18"/>
                <w:szCs w:val="18"/>
              </w:rPr>
              <w:t xml:space="preserve"> skupaj z obvestilom posredovati tudi podatke in dokumente iz druge, tretje in četrte alineje 2. odstavka 94. člena ZJN-3.</w:t>
            </w:r>
          </w:p>
          <w:p w:rsidR="006A330A" w:rsidRDefault="00E808AB">
            <w:pPr>
              <w:spacing w:before="225" w:after="225"/>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w:t>
            </w:r>
            <w:r w:rsidR="008A589E">
              <w:rPr>
                <w:rFonts w:ascii="Arial" w:hAnsi="Arial" w:cs="Arial"/>
                <w:color w:val="000000"/>
                <w:sz w:val="18"/>
                <w:szCs w:val="18"/>
              </w:rPr>
              <w:t xml:space="preserve">storitev </w:t>
            </w:r>
            <w:r>
              <w:rPr>
                <w:rFonts w:ascii="Arial" w:hAnsi="Arial" w:cs="Arial"/>
                <w:color w:val="000000"/>
                <w:sz w:val="18"/>
                <w:szCs w:val="18"/>
              </w:rPr>
              <w:t xml:space="preserve">in če novi podizvajalec ne izpolnjuje pogojev, ki jih je postavil naročnik v dokumentaciji v zvezi z oddajo javnega naročila. Naročnik bo o morebitni zavrnitvi novega podizvajalca obvestiti </w:t>
            </w:r>
            <w:r w:rsidR="00512EBD">
              <w:rPr>
                <w:rFonts w:ascii="Arial" w:hAnsi="Arial" w:cs="Arial"/>
                <w:color w:val="000000"/>
                <w:sz w:val="18"/>
                <w:szCs w:val="18"/>
              </w:rPr>
              <w:t>dobavitelja</w:t>
            </w:r>
            <w:r>
              <w:rPr>
                <w:rFonts w:ascii="Arial" w:hAnsi="Arial" w:cs="Arial"/>
                <w:color w:val="000000"/>
                <w:sz w:val="18"/>
                <w:szCs w:val="18"/>
              </w:rPr>
              <w:t xml:space="preserve"> najpozneje v desetih dneh od prejema predloga.</w:t>
            </w:r>
          </w:p>
          <w:p w:rsidR="006A330A" w:rsidRDefault="00E808AB">
            <w:pPr>
              <w:spacing w:before="225" w:after="225"/>
              <w:jc w:val="both"/>
            </w:pPr>
            <w:r>
              <w:rPr>
                <w:rFonts w:ascii="Arial" w:hAnsi="Arial" w:cs="Arial"/>
                <w:color w:val="000000"/>
                <w:sz w:val="18"/>
                <w:szCs w:val="18"/>
              </w:rPr>
              <w:t xml:space="preserve">Če neposredno plačilo podizvajalcu ni obvezno v skladu s tem členom, mora </w:t>
            </w:r>
            <w:r w:rsidR="00512EBD">
              <w:rPr>
                <w:rFonts w:ascii="Arial" w:hAnsi="Arial" w:cs="Arial"/>
                <w:color w:val="000000"/>
                <w:sz w:val="18"/>
                <w:szCs w:val="18"/>
              </w:rPr>
              <w:t>dobavitelj</w:t>
            </w:r>
            <w:r>
              <w:rPr>
                <w:rFonts w:ascii="Arial" w:hAnsi="Arial" w:cs="Arial"/>
                <w:color w:val="000000"/>
                <w:sz w:val="18"/>
                <w:szCs w:val="18"/>
              </w:rPr>
              <w:t xml:space="preserve">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w:t>
            </w:r>
            <w:r w:rsidR="00512EBD">
              <w:rPr>
                <w:rFonts w:ascii="Arial" w:hAnsi="Arial" w:cs="Arial"/>
                <w:color w:val="000000"/>
                <w:sz w:val="18"/>
                <w:szCs w:val="18"/>
              </w:rPr>
              <w:t>dobavitelja</w:t>
            </w:r>
            <w:r>
              <w:rPr>
                <w:rFonts w:ascii="Arial" w:hAnsi="Arial" w:cs="Arial"/>
                <w:color w:val="000000"/>
                <w:sz w:val="18"/>
                <w:szCs w:val="18"/>
              </w:rPr>
              <w:t xml:space="preserve"> pred Državno revizijsko komisijo. Poleg globe je sankcija tudi izločitev iz postopkov naročanja za predpisano obdobje.</w:t>
            </w:r>
          </w:p>
        </w:tc>
      </w:tr>
    </w:tbl>
    <w:p w:rsidR="00BF4D30" w:rsidRDefault="00BF4D30" w:rsidP="00BF4D30">
      <w:pPr>
        <w:spacing w:before="225" w:after="225" w:line="240" w:lineRule="auto"/>
        <w:jc w:val="both"/>
      </w:pPr>
      <w:r>
        <w:rPr>
          <w:rFonts w:ascii="Arial" w:hAnsi="Arial" w:cs="Arial"/>
          <w:b/>
          <w:bCs/>
          <w:color w:val="000000"/>
          <w:sz w:val="18"/>
          <w:szCs w:val="18"/>
        </w:rPr>
        <w:lastRenderedPageBreak/>
        <w:t>IX. PREVZEM</w:t>
      </w:r>
    </w:p>
    <w:p w:rsidR="00BF4D30" w:rsidRDefault="00BF4D30" w:rsidP="00BF4D30">
      <w:pPr>
        <w:spacing w:after="0" w:line="240" w:lineRule="auto"/>
        <w:jc w:val="center"/>
      </w:pPr>
      <w:r>
        <w:rPr>
          <w:rFonts w:ascii="Arial" w:hAnsi="Arial" w:cs="Arial"/>
          <w:b/>
          <w:bCs/>
          <w:color w:val="000000"/>
          <w:sz w:val="18"/>
          <w:szCs w:val="18"/>
        </w:rPr>
        <w:t>19. člen</w:t>
      </w:r>
    </w:p>
    <w:p w:rsidR="00BF4D30" w:rsidRPr="00BF4D30" w:rsidRDefault="00BF4D30" w:rsidP="00BF4D30">
      <w:pPr>
        <w:spacing w:after="160" w:line="260" w:lineRule="exact"/>
        <w:jc w:val="both"/>
        <w:rPr>
          <w:rFonts w:ascii="Arial" w:eastAsia="Calibri" w:hAnsi="Arial" w:cs="Arial"/>
          <w:sz w:val="18"/>
          <w:szCs w:val="18"/>
        </w:rPr>
      </w:pPr>
      <w:r w:rsidRPr="00BF4D30">
        <w:rPr>
          <w:rFonts w:ascii="Arial" w:eastAsia="Calibri" w:hAnsi="Arial" w:cs="Arial"/>
          <w:sz w:val="18"/>
          <w:szCs w:val="18"/>
        </w:rPr>
        <w:t xml:space="preserve">Količinski in kakovostni prevzem dobavljene opreme se izvrši zapisniško po dobavi opreme. Prevzemni zapisnik podpišeta predstavnika </w:t>
      </w:r>
      <w:r>
        <w:rPr>
          <w:rFonts w:ascii="Arial" w:eastAsia="Calibri" w:hAnsi="Arial" w:cs="Arial"/>
          <w:sz w:val="18"/>
          <w:szCs w:val="18"/>
        </w:rPr>
        <w:t>dobavitelja</w:t>
      </w:r>
      <w:r w:rsidRPr="00BF4D30">
        <w:rPr>
          <w:rFonts w:ascii="Arial" w:eastAsia="Calibri" w:hAnsi="Arial" w:cs="Arial"/>
          <w:sz w:val="18"/>
          <w:szCs w:val="18"/>
        </w:rPr>
        <w:t xml:space="preserve"> in naročnika. </w:t>
      </w:r>
    </w:p>
    <w:p w:rsidR="00BF4D30" w:rsidRPr="00BF4D30" w:rsidRDefault="00BF4D30" w:rsidP="00BF4D30">
      <w:pPr>
        <w:spacing w:after="160" w:line="260" w:lineRule="exact"/>
        <w:jc w:val="both"/>
        <w:rPr>
          <w:rFonts w:ascii="Arial" w:eastAsia="Calibri" w:hAnsi="Arial" w:cs="Arial"/>
          <w:sz w:val="18"/>
          <w:szCs w:val="18"/>
        </w:rPr>
      </w:pPr>
      <w:r>
        <w:rPr>
          <w:rFonts w:ascii="Arial" w:eastAsia="Calibri" w:hAnsi="Arial" w:cs="Arial"/>
          <w:sz w:val="18"/>
          <w:szCs w:val="18"/>
        </w:rPr>
        <w:t>Dobavitelj</w:t>
      </w:r>
      <w:r w:rsidRPr="00BF4D30">
        <w:rPr>
          <w:rFonts w:ascii="Arial" w:eastAsia="Calibri" w:hAnsi="Arial" w:cs="Arial"/>
          <w:sz w:val="18"/>
          <w:szCs w:val="18"/>
        </w:rPr>
        <w:t xml:space="preserve"> mora ob prevzemu opreme naročniku predložiti:</w:t>
      </w:r>
    </w:p>
    <w:p w:rsidR="00BF4D30" w:rsidRDefault="00BF4D30" w:rsidP="00A0094C">
      <w:pPr>
        <w:pStyle w:val="ListParagraph"/>
        <w:numPr>
          <w:ilvl w:val="0"/>
          <w:numId w:val="40"/>
        </w:numPr>
        <w:spacing w:line="260" w:lineRule="exact"/>
        <w:jc w:val="both"/>
        <w:rPr>
          <w:rFonts w:ascii="Arial" w:eastAsia="Calibri" w:hAnsi="Arial" w:cs="Arial"/>
          <w:sz w:val="18"/>
          <w:szCs w:val="18"/>
        </w:rPr>
      </w:pPr>
      <w:r w:rsidRPr="00BF4D30">
        <w:rPr>
          <w:rFonts w:ascii="Arial" w:eastAsia="Calibri" w:hAnsi="Arial" w:cs="Arial"/>
          <w:sz w:val="18"/>
          <w:szCs w:val="18"/>
        </w:rPr>
        <w:t xml:space="preserve">certifikat o odobritvi tipa merila izdan  s strani Urada RS za meroslovje, </w:t>
      </w:r>
    </w:p>
    <w:p w:rsidR="00BF4D30" w:rsidRDefault="00BF4D30" w:rsidP="00A0094C">
      <w:pPr>
        <w:pStyle w:val="ListParagraph"/>
        <w:numPr>
          <w:ilvl w:val="0"/>
          <w:numId w:val="40"/>
        </w:numPr>
        <w:spacing w:line="260" w:lineRule="exact"/>
        <w:jc w:val="both"/>
        <w:rPr>
          <w:rFonts w:ascii="Arial" w:eastAsia="Calibri" w:hAnsi="Arial" w:cs="Arial"/>
          <w:sz w:val="18"/>
          <w:szCs w:val="18"/>
        </w:rPr>
      </w:pPr>
      <w:r w:rsidRPr="00BF4D30">
        <w:rPr>
          <w:rFonts w:ascii="Arial" w:eastAsia="Calibri" w:hAnsi="Arial" w:cs="Arial"/>
          <w:sz w:val="18"/>
          <w:szCs w:val="18"/>
        </w:rPr>
        <w:t>potrdila o skladnosti s predpisi za vsak merilnik posebej,</w:t>
      </w:r>
    </w:p>
    <w:p w:rsidR="00BF4D30" w:rsidRDefault="00BF4D30" w:rsidP="00A0094C">
      <w:pPr>
        <w:pStyle w:val="ListParagraph"/>
        <w:numPr>
          <w:ilvl w:val="0"/>
          <w:numId w:val="40"/>
        </w:numPr>
        <w:spacing w:line="260" w:lineRule="exact"/>
        <w:jc w:val="both"/>
        <w:rPr>
          <w:rFonts w:ascii="Arial" w:eastAsia="Calibri" w:hAnsi="Arial" w:cs="Arial"/>
          <w:sz w:val="18"/>
          <w:szCs w:val="18"/>
        </w:rPr>
      </w:pPr>
      <w:r w:rsidRPr="00BF4D30">
        <w:rPr>
          <w:rFonts w:ascii="Arial" w:eastAsia="Calibri" w:hAnsi="Arial" w:cs="Arial"/>
          <w:sz w:val="18"/>
          <w:szCs w:val="18"/>
        </w:rPr>
        <w:t>servisno tehnično dokumentacijo v slovenskem ali angleškem jeziku, v dveh izvodih,</w:t>
      </w:r>
    </w:p>
    <w:p w:rsidR="00BF4D30" w:rsidRDefault="00BF4D30" w:rsidP="00A0094C">
      <w:pPr>
        <w:pStyle w:val="ListParagraph"/>
        <w:numPr>
          <w:ilvl w:val="0"/>
          <w:numId w:val="40"/>
        </w:numPr>
        <w:spacing w:line="260" w:lineRule="exact"/>
        <w:jc w:val="both"/>
        <w:rPr>
          <w:rFonts w:ascii="Arial" w:eastAsia="Calibri" w:hAnsi="Arial" w:cs="Arial"/>
          <w:sz w:val="18"/>
          <w:szCs w:val="18"/>
        </w:rPr>
      </w:pPr>
      <w:r w:rsidRPr="00BF4D30">
        <w:rPr>
          <w:rFonts w:ascii="Arial" w:eastAsia="Calibri" w:hAnsi="Arial" w:cs="Arial"/>
          <w:sz w:val="18"/>
          <w:szCs w:val="18"/>
        </w:rPr>
        <w:t xml:space="preserve">navodila o uporabi naprave – za vsako napravo posebej, slikovna in tekstovna navodila </w:t>
      </w:r>
      <w:r w:rsidR="00147EB2">
        <w:rPr>
          <w:rFonts w:ascii="Arial" w:eastAsia="Calibri" w:hAnsi="Arial" w:cs="Arial"/>
          <w:sz w:val="18"/>
          <w:szCs w:val="18"/>
        </w:rPr>
        <w:t>morajo biti v slovenskem jeziku</w:t>
      </w:r>
    </w:p>
    <w:p w:rsidR="00147EB2" w:rsidRPr="00147EB2" w:rsidRDefault="00147EB2" w:rsidP="00147EB2">
      <w:pPr>
        <w:spacing w:line="260" w:lineRule="exact"/>
        <w:jc w:val="both"/>
        <w:rPr>
          <w:rFonts w:ascii="Arial" w:eastAsia="Calibri" w:hAnsi="Arial" w:cs="Arial"/>
          <w:sz w:val="18"/>
          <w:szCs w:val="18"/>
        </w:rPr>
      </w:pPr>
      <w:r>
        <w:rPr>
          <w:rFonts w:ascii="Arial" w:eastAsia="Calibri" w:hAnsi="Arial" w:cs="Arial"/>
          <w:sz w:val="18"/>
          <w:szCs w:val="18"/>
        </w:rPr>
        <w:t xml:space="preserve">in izkazati polno funkcionalnost merilnikov. </w:t>
      </w:r>
    </w:p>
    <w:p w:rsidR="00BF4D30" w:rsidRPr="00BF4D30" w:rsidRDefault="00BF4D30" w:rsidP="00BF4D30">
      <w:pPr>
        <w:spacing w:after="160" w:line="260" w:lineRule="exact"/>
        <w:jc w:val="both"/>
        <w:rPr>
          <w:rFonts w:ascii="Arial" w:eastAsia="Calibri" w:hAnsi="Arial" w:cs="Arial"/>
          <w:sz w:val="18"/>
          <w:szCs w:val="18"/>
        </w:rPr>
      </w:pPr>
      <w:r w:rsidRPr="00BF4D30">
        <w:rPr>
          <w:rFonts w:ascii="Arial" w:eastAsia="Calibri" w:hAnsi="Arial" w:cs="Arial"/>
          <w:sz w:val="18"/>
          <w:szCs w:val="18"/>
        </w:rPr>
        <w:t xml:space="preserve">Brez predložitve dokumentov iz prejšnjega odstavka </w:t>
      </w:r>
      <w:r w:rsidR="00147EB2">
        <w:rPr>
          <w:rFonts w:ascii="Arial" w:eastAsia="Calibri" w:hAnsi="Arial" w:cs="Arial"/>
          <w:sz w:val="18"/>
          <w:szCs w:val="18"/>
        </w:rPr>
        <w:t xml:space="preserve">in izkazane polne funkcionalnosti merilnikov, </w:t>
      </w:r>
      <w:r w:rsidRPr="00BF4D30">
        <w:rPr>
          <w:rFonts w:ascii="Arial" w:eastAsia="Calibri" w:hAnsi="Arial" w:cs="Arial"/>
          <w:sz w:val="18"/>
          <w:szCs w:val="18"/>
        </w:rPr>
        <w:t xml:space="preserve">prevzem opreme ni opravljen. V primeru količinskih ali kakovostnih odstopanj, </w:t>
      </w:r>
      <w:r w:rsidRPr="00BF4D30">
        <w:rPr>
          <w:rFonts w:ascii="Arial" w:eastAsia="Calibri" w:hAnsi="Arial" w:cs="Arial"/>
          <w:color w:val="000000"/>
          <w:sz w:val="18"/>
          <w:szCs w:val="18"/>
        </w:rPr>
        <w:t xml:space="preserve">ki se ugotovijo s prevzemnim zapisnikom, </w:t>
      </w:r>
      <w:r w:rsidRPr="00BF4D30">
        <w:rPr>
          <w:rFonts w:ascii="Arial" w:eastAsia="Calibri" w:hAnsi="Arial" w:cs="Arial"/>
          <w:sz w:val="18"/>
          <w:szCs w:val="18"/>
        </w:rPr>
        <w:t xml:space="preserve">se </w:t>
      </w:r>
      <w:r>
        <w:rPr>
          <w:rFonts w:ascii="Arial" w:eastAsia="Calibri" w:hAnsi="Arial" w:cs="Arial"/>
          <w:sz w:val="18"/>
          <w:szCs w:val="18"/>
        </w:rPr>
        <w:t>dobavitelj</w:t>
      </w:r>
      <w:r w:rsidRPr="00BF4D30">
        <w:rPr>
          <w:rFonts w:ascii="Arial" w:eastAsia="Calibri" w:hAnsi="Arial" w:cs="Arial"/>
          <w:sz w:val="18"/>
          <w:szCs w:val="18"/>
        </w:rPr>
        <w:t xml:space="preserve"> obveže napake odpraviti brezplačno v roku 10 dni od datuma zapisnika. </w:t>
      </w:r>
    </w:p>
    <w:p w:rsidR="00BF4D30" w:rsidRPr="00BF4D30" w:rsidRDefault="00BF4D30" w:rsidP="00BF4D30">
      <w:pPr>
        <w:spacing w:after="160" w:line="260" w:lineRule="exact"/>
        <w:jc w:val="both"/>
        <w:rPr>
          <w:rFonts w:ascii="Arial" w:eastAsia="Calibri" w:hAnsi="Arial" w:cs="Arial"/>
          <w:sz w:val="18"/>
          <w:szCs w:val="18"/>
        </w:rPr>
      </w:pPr>
      <w:r w:rsidRPr="00BF4D30">
        <w:rPr>
          <w:rFonts w:ascii="Arial" w:eastAsia="Calibri" w:hAnsi="Arial" w:cs="Arial"/>
          <w:sz w:val="18"/>
          <w:szCs w:val="18"/>
        </w:rPr>
        <w:t>V primeru, da v navedenem roku ni možno odpraviti napak, je</w:t>
      </w:r>
      <w:r>
        <w:rPr>
          <w:rFonts w:ascii="Arial" w:eastAsia="Calibri" w:hAnsi="Arial" w:cs="Arial"/>
          <w:sz w:val="18"/>
          <w:szCs w:val="18"/>
        </w:rPr>
        <w:t xml:space="preserve"> dobavitelj </w:t>
      </w:r>
      <w:r w:rsidRPr="00BF4D30">
        <w:rPr>
          <w:rFonts w:ascii="Arial" w:eastAsia="Calibri" w:hAnsi="Arial" w:cs="Arial"/>
          <w:sz w:val="18"/>
          <w:szCs w:val="18"/>
        </w:rPr>
        <w:t xml:space="preserve"> dolžan dostaviti naročniku novo opremo, ki mora biti najmanj enake kvalitete kot nadomeščena oprema, sicer lahko naročnik zniža pogodbeno vrednost ali odstopi </w:t>
      </w:r>
      <w:r>
        <w:rPr>
          <w:rFonts w:ascii="Arial" w:eastAsia="Calibri" w:hAnsi="Arial" w:cs="Arial"/>
          <w:sz w:val="18"/>
          <w:szCs w:val="18"/>
        </w:rPr>
        <w:t>od pogodbe. V vseh primerih je dobavitelj</w:t>
      </w:r>
      <w:r w:rsidRPr="00BF4D30">
        <w:rPr>
          <w:rFonts w:ascii="Arial" w:eastAsia="Calibri" w:hAnsi="Arial" w:cs="Arial"/>
          <w:sz w:val="18"/>
          <w:szCs w:val="18"/>
        </w:rPr>
        <w:t xml:space="preserve"> dolžan povrniti nastalo škodo. </w:t>
      </w:r>
    </w:p>
    <w:p w:rsidR="006A330A" w:rsidRDefault="00BF4D30">
      <w:pPr>
        <w:spacing w:before="225" w:after="225" w:line="240" w:lineRule="auto"/>
        <w:jc w:val="both"/>
      </w:pPr>
      <w:r>
        <w:rPr>
          <w:rFonts w:ascii="Arial" w:hAnsi="Arial" w:cs="Arial"/>
          <w:b/>
          <w:bCs/>
          <w:color w:val="000000"/>
          <w:sz w:val="18"/>
          <w:szCs w:val="18"/>
        </w:rPr>
        <w:t>X</w:t>
      </w:r>
      <w:r w:rsidR="00E808AB">
        <w:rPr>
          <w:rFonts w:ascii="Arial" w:hAnsi="Arial" w:cs="Arial"/>
          <w:b/>
          <w:bCs/>
          <w:color w:val="000000"/>
          <w:sz w:val="18"/>
          <w:szCs w:val="18"/>
        </w:rPr>
        <w:t>. ODSTOP OD POGODBE</w:t>
      </w:r>
    </w:p>
    <w:p w:rsidR="006A330A" w:rsidRDefault="00BF4D30">
      <w:pPr>
        <w:spacing w:after="0" w:line="240" w:lineRule="auto"/>
        <w:jc w:val="center"/>
      </w:pPr>
      <w:r>
        <w:rPr>
          <w:rFonts w:ascii="Arial" w:hAnsi="Arial" w:cs="Arial"/>
          <w:b/>
          <w:bCs/>
          <w:color w:val="000000"/>
          <w:sz w:val="18"/>
          <w:szCs w:val="18"/>
        </w:rPr>
        <w:t>20</w:t>
      </w:r>
      <w:r w:rsidR="00E808A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E808AB">
            <w:pPr>
              <w:spacing w:before="225" w:after="225"/>
              <w:jc w:val="both"/>
            </w:pPr>
            <w:r>
              <w:rPr>
                <w:rFonts w:ascii="Arial" w:hAnsi="Arial" w:cs="Arial"/>
                <w:color w:val="000000"/>
                <w:sz w:val="18"/>
                <w:szCs w:val="18"/>
              </w:rPr>
              <w:t xml:space="preserve">Če pride do prekinitve </w:t>
            </w:r>
            <w:r w:rsidR="00720EA8">
              <w:rPr>
                <w:rFonts w:ascii="Arial" w:hAnsi="Arial" w:cs="Arial"/>
                <w:color w:val="000000"/>
                <w:sz w:val="18"/>
                <w:szCs w:val="18"/>
              </w:rPr>
              <w:t>izvajanja storitev</w:t>
            </w:r>
            <w:r>
              <w:rPr>
                <w:rFonts w:ascii="Arial" w:hAnsi="Arial" w:cs="Arial"/>
                <w:color w:val="000000"/>
                <w:sz w:val="18"/>
                <w:szCs w:val="18"/>
              </w:rPr>
              <w:t xml:space="preserve"> oziroma do razdrtja pogodbe po krivdi ene od pogodbenih strank, nosi nastale stroške tista pogodbena stranka, ki je povzročila prekinitev </w:t>
            </w:r>
            <w:r w:rsidR="008A589E">
              <w:rPr>
                <w:rFonts w:ascii="Arial" w:hAnsi="Arial" w:cs="Arial"/>
                <w:color w:val="000000"/>
                <w:sz w:val="18"/>
                <w:szCs w:val="18"/>
              </w:rPr>
              <w:t>izvajanja storitev</w:t>
            </w:r>
            <w:r>
              <w:rPr>
                <w:rFonts w:ascii="Arial" w:hAnsi="Arial" w:cs="Arial"/>
                <w:color w:val="000000"/>
                <w:sz w:val="18"/>
                <w:szCs w:val="18"/>
              </w:rPr>
              <w:t xml:space="preserve"> ali razdrtje pogodbe.</w:t>
            </w:r>
          </w:p>
          <w:p w:rsidR="006A330A" w:rsidRDefault="00E808AB">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962"/>
            </w:tblGrid>
            <w:tr w:rsidR="006A330A">
              <w:tc>
                <w:tcPr>
                  <w:tcW w:w="0" w:type="auto"/>
                  <w:tcMar>
                    <w:top w:w="0" w:type="auto"/>
                    <w:bottom w:w="0" w:type="auto"/>
                  </w:tcMar>
                </w:tcPr>
                <w:p w:rsidR="006A330A" w:rsidRDefault="00E808AB" w:rsidP="00A0094C">
                  <w:pPr>
                    <w:numPr>
                      <w:ilvl w:val="0"/>
                      <w:numId w:val="24"/>
                    </w:numPr>
                    <w:jc w:val="both"/>
                    <w:rPr>
                      <w:rFonts w:ascii="Arial" w:hAnsi="Arial" w:cs="Arial"/>
                      <w:color w:val="000000"/>
                      <w:sz w:val="18"/>
                      <w:szCs w:val="18"/>
                    </w:rPr>
                  </w:pPr>
                  <w:r>
                    <w:rPr>
                      <w:rFonts w:ascii="Arial" w:hAnsi="Arial" w:cs="Arial"/>
                      <w:color w:val="000000"/>
                      <w:sz w:val="18"/>
                      <w:szCs w:val="18"/>
                    </w:rPr>
                    <w:t>pride</w:t>
                  </w:r>
                  <w:r w:rsidR="00BF4D30">
                    <w:rPr>
                      <w:rFonts w:ascii="Arial" w:hAnsi="Arial" w:cs="Arial"/>
                      <w:color w:val="000000"/>
                      <w:sz w:val="18"/>
                      <w:szCs w:val="18"/>
                    </w:rPr>
                    <w:t xml:space="preserve"> dobavitelj </w:t>
                  </w:r>
                  <w:r>
                    <w:rPr>
                      <w:rFonts w:ascii="Arial" w:hAnsi="Arial" w:cs="Arial"/>
                      <w:color w:val="000000"/>
                      <w:sz w:val="18"/>
                      <w:szCs w:val="18"/>
                    </w:rPr>
                    <w:t>v takšno finančno situacijo, ki bi mu onemogočila izvedbo pogodbenih obveznosti;</w:t>
                  </w:r>
                </w:p>
                <w:p w:rsidR="00E87D1B" w:rsidRPr="00B824CE" w:rsidRDefault="00BF4D30" w:rsidP="00A0094C">
                  <w:pPr>
                    <w:numPr>
                      <w:ilvl w:val="0"/>
                      <w:numId w:val="24"/>
                    </w:numPr>
                    <w:jc w:val="both"/>
                    <w:rPr>
                      <w:rFonts w:ascii="Arial" w:hAnsi="Arial" w:cs="Arial"/>
                      <w:color w:val="000000"/>
                      <w:sz w:val="18"/>
                      <w:szCs w:val="18"/>
                    </w:rPr>
                  </w:pPr>
                  <w:r>
                    <w:rPr>
                      <w:rFonts w:ascii="Arial" w:hAnsi="Arial" w:cs="Arial"/>
                      <w:color w:val="000000"/>
                      <w:sz w:val="18"/>
                      <w:szCs w:val="18"/>
                    </w:rPr>
                    <w:t>dobavitelj</w:t>
                  </w:r>
                  <w:r w:rsidR="00E808AB">
                    <w:rPr>
                      <w:rFonts w:ascii="Arial" w:hAnsi="Arial" w:cs="Arial"/>
                      <w:color w:val="000000"/>
                      <w:sz w:val="18"/>
                      <w:szCs w:val="18"/>
                    </w:rPr>
                    <w:t xml:space="preserve"> po svoji krivdi ne prične z </w:t>
                  </w:r>
                  <w:r w:rsidR="00E87D1B">
                    <w:rPr>
                      <w:rFonts w:ascii="Arial" w:hAnsi="Arial" w:cs="Arial"/>
                      <w:color w:val="000000"/>
                      <w:sz w:val="18"/>
                      <w:szCs w:val="18"/>
                    </w:rPr>
                    <w:t>izvedbo storitev v dogovorjenem roku</w:t>
                  </w:r>
                  <w:r w:rsidR="00E808AB">
                    <w:rPr>
                      <w:rFonts w:ascii="Arial" w:hAnsi="Arial" w:cs="Arial"/>
                      <w:color w:val="000000"/>
                      <w:sz w:val="18"/>
                      <w:szCs w:val="18"/>
                    </w:rPr>
                    <w:t>;</w:t>
                  </w:r>
                </w:p>
                <w:p w:rsidR="006A330A" w:rsidRDefault="00BF4D30" w:rsidP="00A0094C">
                  <w:pPr>
                    <w:numPr>
                      <w:ilvl w:val="0"/>
                      <w:numId w:val="24"/>
                    </w:numPr>
                    <w:jc w:val="both"/>
                    <w:rPr>
                      <w:rFonts w:ascii="Arial" w:hAnsi="Arial" w:cs="Arial"/>
                      <w:color w:val="000000"/>
                      <w:sz w:val="18"/>
                      <w:szCs w:val="18"/>
                    </w:rPr>
                  </w:pPr>
                  <w:r>
                    <w:rPr>
                      <w:rFonts w:ascii="Arial" w:hAnsi="Arial" w:cs="Arial"/>
                      <w:color w:val="000000"/>
                      <w:sz w:val="18"/>
                      <w:szCs w:val="18"/>
                    </w:rPr>
                    <w:t>dobavitelj</w:t>
                  </w:r>
                  <w:r w:rsidR="00E808AB">
                    <w:rPr>
                      <w:rFonts w:ascii="Arial" w:hAnsi="Arial" w:cs="Arial"/>
                      <w:color w:val="000000"/>
                      <w:sz w:val="18"/>
                      <w:szCs w:val="18"/>
                    </w:rPr>
                    <w:t xml:space="preserve"> po svoji krivdi kasni </w:t>
                  </w:r>
                  <w:r w:rsidR="00720EA8">
                    <w:rPr>
                      <w:rFonts w:ascii="Arial" w:hAnsi="Arial" w:cs="Arial"/>
                      <w:color w:val="000000"/>
                      <w:sz w:val="18"/>
                      <w:szCs w:val="18"/>
                    </w:rPr>
                    <w:t>s storitvam</w:t>
                  </w:r>
                  <w:r w:rsidR="00E808AB">
                    <w:rPr>
                      <w:rFonts w:ascii="Arial" w:hAnsi="Arial" w:cs="Arial"/>
                      <w:color w:val="000000"/>
                      <w:sz w:val="18"/>
                      <w:szCs w:val="18"/>
                    </w:rPr>
                    <w:t xml:space="preserve"> </w:t>
                  </w:r>
                  <w:r w:rsidR="00B824CE">
                    <w:rPr>
                      <w:rFonts w:ascii="Arial" w:hAnsi="Arial" w:cs="Arial"/>
                      <w:color w:val="000000"/>
                      <w:sz w:val="18"/>
                      <w:szCs w:val="18"/>
                    </w:rPr>
                    <w:t>glede na dogovorjene roke</w:t>
                  </w:r>
                  <w:r w:rsidR="00E808AB">
                    <w:rPr>
                      <w:rFonts w:ascii="Arial" w:hAnsi="Arial" w:cs="Arial"/>
                      <w:color w:val="000000"/>
                      <w:sz w:val="18"/>
                      <w:szCs w:val="18"/>
                    </w:rPr>
                    <w:t xml:space="preserve">, oziroma če ne dosega </w:t>
                  </w:r>
                  <w:r w:rsidR="00E808AB">
                    <w:rPr>
                      <w:rFonts w:ascii="Arial" w:hAnsi="Arial" w:cs="Arial"/>
                      <w:color w:val="000000"/>
                      <w:sz w:val="18"/>
                      <w:szCs w:val="18"/>
                    </w:rPr>
                    <w:lastRenderedPageBreak/>
                    <w:t>pogodbeno dogovorjene kvalitete in standardov in je ne more vzpostaviti niti v naknadno dogovorjenem roku, ki mu ga določi naročnik.</w:t>
                  </w:r>
                </w:p>
              </w:tc>
            </w:tr>
          </w:tbl>
          <w:p w:rsidR="006A330A" w:rsidRDefault="00E808AB">
            <w:pPr>
              <w:spacing w:before="225" w:after="225"/>
              <w:jc w:val="both"/>
            </w:pPr>
            <w:r>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2"/>
            </w:tblGrid>
            <w:tr w:rsidR="006A330A">
              <w:tc>
                <w:tcPr>
                  <w:tcW w:w="0" w:type="auto"/>
                  <w:tcMar>
                    <w:top w:w="0" w:type="auto"/>
                    <w:bottom w:w="0" w:type="auto"/>
                  </w:tcMar>
                </w:tcPr>
                <w:p w:rsidR="006A330A" w:rsidRDefault="00E808AB" w:rsidP="00A0094C">
                  <w:pPr>
                    <w:numPr>
                      <w:ilvl w:val="0"/>
                      <w:numId w:val="25"/>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6A330A" w:rsidRDefault="00E808AB" w:rsidP="00A0094C">
                  <w:pPr>
                    <w:numPr>
                      <w:ilvl w:val="0"/>
                      <w:numId w:val="25"/>
                    </w:numPr>
                    <w:jc w:val="both"/>
                    <w:rPr>
                      <w:rFonts w:ascii="Arial" w:hAnsi="Arial" w:cs="Arial"/>
                      <w:color w:val="000000"/>
                      <w:sz w:val="18"/>
                      <w:szCs w:val="18"/>
                    </w:rPr>
                  </w:pPr>
                  <w:r>
                    <w:rPr>
                      <w:rFonts w:ascii="Arial" w:hAnsi="Arial" w:cs="Arial"/>
                      <w:color w:val="000000"/>
                      <w:sz w:val="18"/>
                      <w:szCs w:val="18"/>
                    </w:rPr>
                    <w:t xml:space="preserve">v času oddaje javnega naročila je bil </w:t>
                  </w:r>
                  <w:r w:rsidR="00BF4D30">
                    <w:rPr>
                      <w:rFonts w:ascii="Arial" w:hAnsi="Arial" w:cs="Arial"/>
                      <w:color w:val="000000"/>
                      <w:sz w:val="18"/>
                      <w:szCs w:val="18"/>
                    </w:rPr>
                    <w:t>dobavitelj</w:t>
                  </w:r>
                  <w:r>
                    <w:rPr>
                      <w:rFonts w:ascii="Arial" w:hAnsi="Arial" w:cs="Arial"/>
                      <w:color w:val="000000"/>
                      <w:sz w:val="18"/>
                      <w:szCs w:val="18"/>
                    </w:rPr>
                    <w:t xml:space="preserve"> v enem od položajev, zaradi katerega bi ga naročnik moral izključiti iz postopka javnega naročanja, pa s tem dejstvom naročnik ni bil seznanjen v postopku javnega naročanja;</w:t>
                  </w:r>
                </w:p>
                <w:p w:rsidR="006A330A" w:rsidRDefault="00E808AB" w:rsidP="00A0094C">
                  <w:pPr>
                    <w:numPr>
                      <w:ilvl w:val="0"/>
                      <w:numId w:val="25"/>
                    </w:numPr>
                    <w:jc w:val="both"/>
                    <w:rPr>
                      <w:rFonts w:ascii="Arial" w:hAnsi="Arial" w:cs="Arial"/>
                      <w:color w:val="000000"/>
                      <w:sz w:val="18"/>
                      <w:szCs w:val="18"/>
                    </w:rPr>
                  </w:pPr>
                  <w:r>
                    <w:rPr>
                      <w:rFonts w:ascii="Arial" w:hAnsi="Arial" w:cs="Arial"/>
                      <w:color w:val="000000"/>
                      <w:sz w:val="18"/>
                      <w:szCs w:val="18"/>
                    </w:rPr>
                    <w:t xml:space="preserve">zaradi hudih kršitev obveznosti iz PEU, PDEU in tega zakona, ki jih je po postopku v skladu z 258. členom PDEU ugotovilo Sodišče Evropske unije, javno naročilo ne bi smelo biti oddano </w:t>
                  </w:r>
                  <w:r w:rsidR="00BF4D30">
                    <w:rPr>
                      <w:rFonts w:ascii="Arial" w:hAnsi="Arial" w:cs="Arial"/>
                      <w:color w:val="000000"/>
                      <w:sz w:val="18"/>
                      <w:szCs w:val="18"/>
                    </w:rPr>
                    <w:t>dobavitelju</w:t>
                  </w:r>
                  <w:r>
                    <w:rPr>
                      <w:rFonts w:ascii="Arial" w:hAnsi="Arial" w:cs="Arial"/>
                      <w:color w:val="000000"/>
                      <w:sz w:val="18"/>
                      <w:szCs w:val="18"/>
                    </w:rPr>
                    <w:t>.</w:t>
                  </w:r>
                </w:p>
              </w:tc>
            </w:tr>
          </w:tbl>
          <w:p w:rsidR="006A330A" w:rsidRDefault="00E808AB">
            <w:pPr>
              <w:spacing w:before="225" w:after="225"/>
              <w:jc w:val="both"/>
            </w:pPr>
            <w:r>
              <w:rPr>
                <w:rFonts w:ascii="Arial" w:hAnsi="Arial" w:cs="Arial"/>
                <w:color w:val="000000"/>
                <w:sz w:val="18"/>
                <w:szCs w:val="18"/>
              </w:rPr>
              <w:t xml:space="preserve">Odstop od pogodbe učinkuje z dnem, ko </w:t>
            </w:r>
            <w:r w:rsidR="00BF4D30">
              <w:rPr>
                <w:rFonts w:ascii="Arial" w:hAnsi="Arial" w:cs="Arial"/>
                <w:color w:val="000000"/>
                <w:sz w:val="18"/>
                <w:szCs w:val="18"/>
              </w:rPr>
              <w:t>dobavitelj</w:t>
            </w:r>
            <w:r>
              <w:rPr>
                <w:rFonts w:ascii="Arial" w:hAnsi="Arial" w:cs="Arial"/>
                <w:color w:val="000000"/>
                <w:sz w:val="18"/>
                <w:szCs w:val="18"/>
              </w:rPr>
              <w:t xml:space="preserve"> prejme pisno izjavo naročnika o odstopu.</w:t>
            </w:r>
          </w:p>
          <w:p w:rsidR="006A330A" w:rsidRDefault="00E808AB">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p w:rsidR="006A330A" w:rsidRDefault="00E808AB">
            <w:pPr>
              <w:spacing w:before="225" w:after="225"/>
              <w:jc w:val="both"/>
              <w:rPr>
                <w:rFonts w:ascii="Arial" w:hAnsi="Arial" w:cs="Arial"/>
                <w:color w:val="000000"/>
                <w:sz w:val="18"/>
                <w:szCs w:val="18"/>
              </w:rPr>
            </w:pPr>
            <w:r>
              <w:rPr>
                <w:rFonts w:ascii="Arial" w:hAnsi="Arial" w:cs="Arial"/>
                <w:color w:val="000000"/>
                <w:sz w:val="18"/>
                <w:szCs w:val="18"/>
              </w:rPr>
              <w:t>Pogodba preneha veljati, če je naročnik seznanjen, da je pristojni državni organ ali sodišče s pravnomočno odločitvijo ugotovilo kršitev delovne, okoljske al</w:t>
            </w:r>
            <w:r w:rsidR="00BF4D30">
              <w:rPr>
                <w:rFonts w:ascii="Arial" w:hAnsi="Arial" w:cs="Arial"/>
                <w:color w:val="000000"/>
                <w:sz w:val="18"/>
                <w:szCs w:val="18"/>
              </w:rPr>
              <w:t>i socialne zakonodaje s strani dobavitelja</w:t>
            </w:r>
            <w:r>
              <w:rPr>
                <w:rFonts w:ascii="Arial" w:hAnsi="Arial" w:cs="Arial"/>
                <w:color w:val="000000"/>
                <w:sz w:val="18"/>
                <w:szCs w:val="18"/>
              </w:rPr>
              <w:t xml:space="preserve"> </w:t>
            </w:r>
            <w:r w:rsidR="00BF4D30">
              <w:rPr>
                <w:rFonts w:ascii="Arial" w:hAnsi="Arial" w:cs="Arial"/>
                <w:color w:val="000000"/>
                <w:sz w:val="18"/>
                <w:szCs w:val="18"/>
              </w:rPr>
              <w:t>ali njegovega podizvajalca. Dobavitelj</w:t>
            </w:r>
            <w:r>
              <w:rPr>
                <w:rFonts w:ascii="Arial" w:hAnsi="Arial" w:cs="Arial"/>
                <w:color w:val="000000"/>
                <w:sz w:val="18"/>
                <w:szCs w:val="18"/>
              </w:rPr>
              <w:t xml:space="preserve"> je dolžan pisno obvestiti naročnika o ugotovljeni kršitvi najkasneje v roku 5 delovnih dneh od pravnomočnosti odločitve državnega organa ali sodišča o kršitvah delovne, okoljske ali socialne zakonodaje s strani </w:t>
            </w:r>
            <w:r w:rsidR="00E06771">
              <w:rPr>
                <w:rFonts w:ascii="Arial" w:hAnsi="Arial" w:cs="Arial"/>
                <w:color w:val="000000"/>
                <w:sz w:val="18"/>
                <w:szCs w:val="18"/>
              </w:rPr>
              <w:t xml:space="preserve">dobavitelja </w:t>
            </w:r>
            <w:r>
              <w:rPr>
                <w:rFonts w:ascii="Arial" w:hAnsi="Arial" w:cs="Arial"/>
                <w:color w:val="000000"/>
                <w:sz w:val="18"/>
                <w:szCs w:val="18"/>
              </w:rPr>
              <w:t>ali njegovega podizvajalca</w:t>
            </w:r>
            <w:r w:rsidR="00720EA8">
              <w:rPr>
                <w:rFonts w:ascii="Arial" w:hAnsi="Arial" w:cs="Arial"/>
                <w:color w:val="000000"/>
                <w:sz w:val="18"/>
                <w:szCs w:val="18"/>
              </w:rPr>
              <w:t>.</w:t>
            </w:r>
          </w:p>
          <w:p w:rsidR="00720EA8" w:rsidRDefault="00720EA8" w:rsidP="00720EA8">
            <w:pPr>
              <w:spacing w:before="225" w:after="225"/>
              <w:jc w:val="both"/>
            </w:pPr>
            <w:r>
              <w:rPr>
                <w:rFonts w:ascii="Arial" w:hAnsi="Arial" w:cs="Arial"/>
                <w:color w:val="000000"/>
                <w:sz w:val="18"/>
                <w:szCs w:val="18"/>
              </w:rPr>
              <w:t xml:space="preserve">Naročnik si pridržuje pravico, da tudi sicer kadarkoli odstopi od pogodbe v kolikor ugotovi, da </w:t>
            </w:r>
            <w:r w:rsidR="00E06771">
              <w:rPr>
                <w:rFonts w:ascii="Arial" w:hAnsi="Arial" w:cs="Arial"/>
                <w:color w:val="000000"/>
                <w:sz w:val="18"/>
                <w:szCs w:val="18"/>
              </w:rPr>
              <w:t>vzdrževanje merilnikov in prestavitev teh po</w:t>
            </w:r>
            <w:r>
              <w:rPr>
                <w:rFonts w:ascii="Arial" w:hAnsi="Arial" w:cs="Arial"/>
                <w:color w:val="000000"/>
                <w:sz w:val="18"/>
                <w:szCs w:val="18"/>
              </w:rPr>
              <w:t xml:space="preserve"> tej pogodbi ni smiseln</w:t>
            </w:r>
            <w:r w:rsidR="00E06771">
              <w:rPr>
                <w:rFonts w:ascii="Arial" w:hAnsi="Arial" w:cs="Arial"/>
                <w:color w:val="000000"/>
                <w:sz w:val="18"/>
                <w:szCs w:val="18"/>
              </w:rPr>
              <w:t>o, potreb</w:t>
            </w:r>
            <w:r>
              <w:rPr>
                <w:rFonts w:ascii="Arial" w:hAnsi="Arial" w:cs="Arial"/>
                <w:color w:val="000000"/>
                <w:sz w:val="18"/>
                <w:szCs w:val="18"/>
              </w:rPr>
              <w:t>n</w:t>
            </w:r>
            <w:r w:rsidR="00E06771">
              <w:rPr>
                <w:rFonts w:ascii="Arial" w:hAnsi="Arial" w:cs="Arial"/>
                <w:color w:val="000000"/>
                <w:sz w:val="18"/>
                <w:szCs w:val="18"/>
              </w:rPr>
              <w:t>o ali ustrezno</w:t>
            </w:r>
            <w:r>
              <w:rPr>
                <w:rFonts w:ascii="Arial" w:hAnsi="Arial" w:cs="Arial"/>
                <w:color w:val="000000"/>
                <w:sz w:val="18"/>
                <w:szCs w:val="18"/>
              </w:rPr>
              <w:t xml:space="preserve">. V tem primeru je rok za odstop od pogodbe tri (3) mesece od obvestila </w:t>
            </w:r>
            <w:r w:rsidR="00E06771">
              <w:rPr>
                <w:rFonts w:ascii="Arial" w:hAnsi="Arial" w:cs="Arial"/>
                <w:color w:val="000000"/>
                <w:sz w:val="18"/>
                <w:szCs w:val="18"/>
              </w:rPr>
              <w:t>dobavitelja</w:t>
            </w:r>
            <w:r>
              <w:rPr>
                <w:rFonts w:ascii="Arial" w:hAnsi="Arial" w:cs="Arial"/>
                <w:color w:val="000000"/>
                <w:sz w:val="18"/>
                <w:szCs w:val="18"/>
              </w:rPr>
              <w:t xml:space="preserve"> o odstopu od pogodbe. </w:t>
            </w:r>
            <w:r w:rsidR="00E06771">
              <w:rPr>
                <w:rFonts w:ascii="Arial" w:hAnsi="Arial" w:cs="Arial"/>
                <w:color w:val="000000"/>
                <w:sz w:val="18"/>
                <w:szCs w:val="18"/>
              </w:rPr>
              <w:t>Dobavitelj</w:t>
            </w:r>
            <w:r>
              <w:rPr>
                <w:rFonts w:ascii="Arial" w:hAnsi="Arial" w:cs="Arial"/>
                <w:color w:val="000000"/>
                <w:sz w:val="18"/>
                <w:szCs w:val="18"/>
              </w:rPr>
              <w:t xml:space="preserve"> se zavezuje, da v tem primeru od </w:t>
            </w:r>
            <w:r w:rsidR="00E06771">
              <w:rPr>
                <w:rFonts w:ascii="Arial" w:hAnsi="Arial" w:cs="Arial"/>
                <w:color w:val="000000"/>
                <w:sz w:val="18"/>
                <w:szCs w:val="18"/>
              </w:rPr>
              <w:t>dobavitelja</w:t>
            </w:r>
            <w:r>
              <w:rPr>
                <w:rFonts w:ascii="Arial" w:hAnsi="Arial" w:cs="Arial"/>
                <w:color w:val="000000"/>
                <w:sz w:val="18"/>
                <w:szCs w:val="18"/>
              </w:rPr>
              <w:t xml:space="preserve"> ne bo uveljavljal kakršnihkoli odškodninskih ali drugih pravnih zahtevkov. </w:t>
            </w:r>
          </w:p>
        </w:tc>
      </w:tr>
    </w:tbl>
    <w:p w:rsidR="00E06771" w:rsidRDefault="00E06771" w:rsidP="00E06771">
      <w:pPr>
        <w:spacing w:after="0" w:line="240" w:lineRule="auto"/>
        <w:rPr>
          <w:rFonts w:ascii="Arial" w:hAnsi="Arial" w:cs="Arial"/>
          <w:b/>
          <w:bCs/>
          <w:color w:val="000000"/>
          <w:sz w:val="18"/>
          <w:szCs w:val="18"/>
        </w:rPr>
      </w:pPr>
    </w:p>
    <w:p w:rsidR="006A330A" w:rsidRDefault="00E808AB">
      <w:pPr>
        <w:spacing w:before="225" w:after="225" w:line="240" w:lineRule="auto"/>
        <w:jc w:val="both"/>
      </w:pPr>
      <w:r>
        <w:rPr>
          <w:rFonts w:ascii="Arial" w:hAnsi="Arial" w:cs="Arial"/>
          <w:b/>
          <w:bCs/>
          <w:color w:val="000000"/>
          <w:sz w:val="18"/>
          <w:szCs w:val="18"/>
        </w:rPr>
        <w:t>X</w:t>
      </w:r>
      <w:r w:rsidR="00E06771">
        <w:rPr>
          <w:rFonts w:ascii="Arial" w:hAnsi="Arial" w:cs="Arial"/>
          <w:b/>
          <w:bCs/>
          <w:color w:val="000000"/>
          <w:sz w:val="18"/>
          <w:szCs w:val="18"/>
        </w:rPr>
        <w:t>I</w:t>
      </w:r>
      <w:r>
        <w:rPr>
          <w:rFonts w:ascii="Arial" w:hAnsi="Arial" w:cs="Arial"/>
          <w:b/>
          <w:bCs/>
          <w:color w:val="000000"/>
          <w:sz w:val="18"/>
          <w:szCs w:val="18"/>
        </w:rPr>
        <w:t>. ZAVAROVANJE ZA DOBRO IN PRAVOČASNO IZVEDBO POGODBENIH OBVEZNOSTI</w:t>
      </w:r>
    </w:p>
    <w:p w:rsidR="006A330A" w:rsidRDefault="00E808AB">
      <w:pPr>
        <w:spacing w:after="0" w:line="240" w:lineRule="auto"/>
        <w:jc w:val="center"/>
      </w:pPr>
      <w:r>
        <w:rPr>
          <w:rFonts w:ascii="Arial" w:hAnsi="Arial" w:cs="Arial"/>
          <w:b/>
          <w:bCs/>
          <w:color w:val="000000"/>
          <w:sz w:val="18"/>
          <w:szCs w:val="18"/>
        </w:rPr>
        <w:t>2</w:t>
      </w:r>
      <w:r w:rsidR="001D2CE7">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34" w:type="dxa"/>
        <w:tblLook w:val="04A0" w:firstRow="1" w:lastRow="0" w:firstColumn="1" w:lastColumn="0" w:noHBand="0" w:noVBand="1"/>
      </w:tblPr>
      <w:tblGrid>
        <w:gridCol w:w="9320"/>
      </w:tblGrid>
      <w:tr w:rsidR="006A330A" w:rsidTr="001D2CE7">
        <w:tc>
          <w:tcPr>
            <w:tcW w:w="9320" w:type="dxa"/>
            <w:tcMar>
              <w:top w:w="0" w:type="auto"/>
              <w:bottom w:w="0" w:type="auto"/>
            </w:tcMar>
          </w:tcPr>
          <w:p w:rsidR="006A330A" w:rsidRDefault="00E808AB">
            <w:pPr>
              <w:spacing w:before="225" w:after="225"/>
              <w:jc w:val="both"/>
              <w:rPr>
                <w:rFonts w:ascii="Arial" w:hAnsi="Arial" w:cs="Arial"/>
                <w:color w:val="000000"/>
                <w:sz w:val="18"/>
                <w:szCs w:val="18"/>
              </w:rPr>
            </w:pPr>
            <w:r>
              <w:rPr>
                <w:rFonts w:ascii="Arial" w:hAnsi="Arial" w:cs="Arial"/>
                <w:color w:val="000000"/>
                <w:sz w:val="18"/>
                <w:szCs w:val="18"/>
              </w:rPr>
              <w:t>ZAVAROVANJE ZA DOBRO IZVEDBO</w:t>
            </w:r>
          </w:p>
          <w:p w:rsidR="00E06771" w:rsidRDefault="00E06771" w:rsidP="00E06771">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je sestavljeno iz dveh delov in sicer:</w:t>
            </w:r>
          </w:p>
          <w:p w:rsidR="00E06771" w:rsidRDefault="00E06771" w:rsidP="00A0094C">
            <w:pPr>
              <w:pStyle w:val="ListParagraph"/>
              <w:numPr>
                <w:ilvl w:val="0"/>
                <w:numId w:val="41"/>
              </w:numPr>
              <w:spacing w:before="225" w:after="225"/>
              <w:jc w:val="both"/>
              <w:rPr>
                <w:rFonts w:ascii="Arial" w:hAnsi="Arial" w:cs="Arial"/>
                <w:color w:val="000000"/>
                <w:sz w:val="18"/>
                <w:szCs w:val="18"/>
              </w:rPr>
            </w:pPr>
            <w:r w:rsidRPr="002E0839">
              <w:rPr>
                <w:rFonts w:ascii="Arial" w:hAnsi="Arial" w:cs="Arial"/>
                <w:color w:val="000000"/>
                <w:sz w:val="18"/>
                <w:szCs w:val="18"/>
              </w:rPr>
              <w:t xml:space="preserve">Zavarovanje za dobro izvedbo pogodbenih obveznosti, ki ga mora </w:t>
            </w:r>
            <w:r>
              <w:rPr>
                <w:rFonts w:ascii="Arial" w:hAnsi="Arial" w:cs="Arial"/>
                <w:color w:val="000000"/>
                <w:sz w:val="18"/>
                <w:szCs w:val="18"/>
              </w:rPr>
              <w:t>dobavitelj predložiti v roku</w:t>
            </w:r>
            <w:r w:rsidRPr="002E0839">
              <w:rPr>
                <w:rFonts w:ascii="Arial" w:hAnsi="Arial" w:cs="Arial"/>
                <w:color w:val="000000"/>
                <w:sz w:val="18"/>
                <w:szCs w:val="18"/>
              </w:rPr>
              <w:t xml:space="preserve"> desetih dni od sklenitve pogodbe </w:t>
            </w:r>
            <w:r w:rsidR="003C1D41">
              <w:rPr>
                <w:rFonts w:ascii="Arial" w:hAnsi="Arial" w:cs="Arial"/>
                <w:color w:val="000000"/>
                <w:sz w:val="18"/>
                <w:szCs w:val="18"/>
              </w:rPr>
              <w:t>in mora biti veljavno najmanj 39</w:t>
            </w:r>
            <w:r w:rsidRPr="002E0839">
              <w:rPr>
                <w:rFonts w:ascii="Arial" w:hAnsi="Arial" w:cs="Arial"/>
                <w:color w:val="000000"/>
                <w:sz w:val="18"/>
                <w:szCs w:val="18"/>
              </w:rPr>
              <w:t xml:space="preserve"> mesecev od sklenitve pogodbe</w:t>
            </w:r>
            <w:r>
              <w:rPr>
                <w:rFonts w:ascii="Arial" w:hAnsi="Arial" w:cs="Arial"/>
                <w:color w:val="000000"/>
                <w:sz w:val="18"/>
                <w:szCs w:val="18"/>
              </w:rPr>
              <w:t>:</w:t>
            </w:r>
          </w:p>
          <w:p w:rsidR="00E06771" w:rsidRPr="002E0839" w:rsidRDefault="00E06771" w:rsidP="00E06771">
            <w:pPr>
              <w:pStyle w:val="ListParagraph"/>
              <w:spacing w:before="225" w:after="225"/>
              <w:jc w:val="both"/>
              <w:rPr>
                <w:rFonts w:ascii="Arial" w:hAnsi="Arial" w:cs="Arial"/>
                <w:color w:val="000000"/>
                <w:sz w:val="18"/>
                <w:szCs w:val="18"/>
              </w:rPr>
            </w:pPr>
          </w:p>
          <w:p w:rsidR="00E06771" w:rsidRDefault="00E06771" w:rsidP="00A0094C">
            <w:pPr>
              <w:pStyle w:val="ListParagraph"/>
              <w:numPr>
                <w:ilvl w:val="0"/>
                <w:numId w:val="31"/>
              </w:numPr>
              <w:spacing w:before="225" w:after="225"/>
              <w:jc w:val="both"/>
            </w:pPr>
            <w:r w:rsidRPr="002E0839">
              <w:rPr>
                <w:rFonts w:ascii="Arial" w:hAnsi="Arial" w:cs="Arial"/>
                <w:color w:val="000000"/>
                <w:sz w:val="18"/>
                <w:szCs w:val="18"/>
              </w:rPr>
              <w:t>Instrument zavarovanja: bančna garancija / kavcijsko zavarovanje</w:t>
            </w:r>
            <w:r w:rsidR="00147EB2">
              <w:rPr>
                <w:rFonts w:ascii="Arial" w:hAnsi="Arial" w:cs="Arial"/>
                <w:color w:val="000000"/>
                <w:sz w:val="18"/>
                <w:szCs w:val="18"/>
              </w:rPr>
              <w:t>.</w:t>
            </w:r>
          </w:p>
          <w:p w:rsidR="00E06771" w:rsidRDefault="00E06771" w:rsidP="00A0094C">
            <w:pPr>
              <w:pStyle w:val="ListParagraph"/>
              <w:numPr>
                <w:ilvl w:val="0"/>
                <w:numId w:val="31"/>
              </w:numPr>
              <w:spacing w:before="225" w:after="225"/>
              <w:jc w:val="both"/>
            </w:pPr>
            <w:r w:rsidRPr="002E0839">
              <w:rPr>
                <w:rFonts w:ascii="Arial" w:hAnsi="Arial" w:cs="Arial"/>
                <w:color w:val="000000"/>
                <w:sz w:val="18"/>
                <w:szCs w:val="18"/>
              </w:rPr>
              <w:t>Višina zavarovanja: najmanj 10,00 % pogodbene vrednosti z DDV</w:t>
            </w:r>
            <w:r w:rsidR="00147EB2">
              <w:rPr>
                <w:rFonts w:ascii="Arial" w:hAnsi="Arial" w:cs="Arial"/>
                <w:color w:val="000000"/>
                <w:sz w:val="18"/>
                <w:szCs w:val="18"/>
              </w:rPr>
              <w:t xml:space="preserve"> OD 100% VREDNOSTI ZA POSTAVKO 1 IN 2 TER 40% POSTAVKE 4.</w:t>
            </w:r>
          </w:p>
          <w:p w:rsidR="00E06771" w:rsidRPr="00E06771" w:rsidRDefault="003C1D41" w:rsidP="00A0094C">
            <w:pPr>
              <w:pStyle w:val="ListParagraph"/>
              <w:numPr>
                <w:ilvl w:val="0"/>
                <w:numId w:val="31"/>
              </w:numPr>
              <w:spacing w:before="225" w:after="225"/>
              <w:jc w:val="both"/>
            </w:pPr>
            <w:r>
              <w:rPr>
                <w:rFonts w:ascii="Arial" w:hAnsi="Arial" w:cs="Arial"/>
                <w:color w:val="000000"/>
                <w:sz w:val="18"/>
                <w:szCs w:val="18"/>
              </w:rPr>
              <w:t>Čas veljavnosti: Najmanj 39</w:t>
            </w:r>
            <w:r w:rsidR="00E06771" w:rsidRPr="002E0839">
              <w:rPr>
                <w:rFonts w:ascii="Arial" w:hAnsi="Arial" w:cs="Arial"/>
                <w:color w:val="000000"/>
                <w:sz w:val="18"/>
                <w:szCs w:val="18"/>
              </w:rPr>
              <w:t xml:space="preserve"> dni </w:t>
            </w:r>
            <w:r w:rsidR="00E06771">
              <w:rPr>
                <w:rFonts w:ascii="Arial" w:hAnsi="Arial" w:cs="Arial"/>
                <w:color w:val="000000"/>
                <w:sz w:val="18"/>
                <w:szCs w:val="18"/>
              </w:rPr>
              <w:t>mesecev od datuma sklenitve pogodbe</w:t>
            </w:r>
            <w:r w:rsidR="00147EB2">
              <w:rPr>
                <w:rFonts w:ascii="Arial" w:hAnsi="Arial" w:cs="Arial"/>
                <w:color w:val="000000"/>
                <w:sz w:val="18"/>
                <w:szCs w:val="18"/>
              </w:rPr>
              <w:t>.</w:t>
            </w:r>
          </w:p>
          <w:p w:rsidR="00E06771" w:rsidRPr="00E06771" w:rsidRDefault="00E06771" w:rsidP="00E06771">
            <w:pPr>
              <w:spacing w:before="225" w:after="225"/>
              <w:jc w:val="both"/>
              <w:rPr>
                <w:rFonts w:ascii="Arial" w:hAnsi="Arial" w:cs="Arial"/>
                <w:color w:val="000000"/>
                <w:sz w:val="18"/>
                <w:szCs w:val="18"/>
              </w:rPr>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rsidR="00E06771" w:rsidRDefault="00E06771" w:rsidP="00E06771">
            <w:pPr>
              <w:spacing w:before="225" w:after="225"/>
              <w:jc w:val="both"/>
            </w:pPr>
          </w:p>
          <w:p w:rsidR="00E06771" w:rsidRPr="002E0839" w:rsidRDefault="00E06771" w:rsidP="00A0094C">
            <w:pPr>
              <w:pStyle w:val="ListParagraph"/>
              <w:numPr>
                <w:ilvl w:val="0"/>
                <w:numId w:val="41"/>
              </w:numPr>
              <w:spacing w:before="225" w:after="225"/>
              <w:jc w:val="both"/>
              <w:rPr>
                <w:rFonts w:ascii="Arial" w:hAnsi="Arial" w:cs="Arial"/>
                <w:color w:val="000000"/>
                <w:sz w:val="18"/>
                <w:szCs w:val="18"/>
              </w:rPr>
            </w:pPr>
            <w:r w:rsidRPr="002E0839">
              <w:rPr>
                <w:rFonts w:ascii="Arial" w:hAnsi="Arial" w:cs="Arial"/>
                <w:color w:val="000000"/>
                <w:sz w:val="18"/>
                <w:szCs w:val="18"/>
              </w:rPr>
              <w:t xml:space="preserve">Zavarovanje za dobro izvedbo pogodbenih obveznosti, ki ga mora </w:t>
            </w:r>
            <w:r>
              <w:rPr>
                <w:rFonts w:ascii="Arial" w:hAnsi="Arial" w:cs="Arial"/>
                <w:color w:val="000000"/>
                <w:sz w:val="18"/>
                <w:szCs w:val="18"/>
              </w:rPr>
              <w:t>dobavitelj</w:t>
            </w:r>
            <w:r w:rsidRPr="002E0839">
              <w:rPr>
                <w:rFonts w:ascii="Arial" w:hAnsi="Arial" w:cs="Arial"/>
                <w:color w:val="000000"/>
                <w:sz w:val="18"/>
                <w:szCs w:val="18"/>
              </w:rPr>
              <w:t xml:space="preserve"> predložiti najkasneje 10 dni pred iztekom veljavnosti zavarovanja za dobro izvedbo pogodbenih obveznosti z prejšnje točke </w:t>
            </w:r>
            <w:r w:rsidR="004D254E">
              <w:rPr>
                <w:rFonts w:ascii="Arial" w:hAnsi="Arial" w:cs="Arial"/>
                <w:color w:val="000000"/>
                <w:sz w:val="18"/>
                <w:szCs w:val="18"/>
              </w:rPr>
              <w:t>in mora biti veljavno najmanj 60</w:t>
            </w:r>
            <w:r w:rsidRPr="002E0839">
              <w:rPr>
                <w:rFonts w:ascii="Arial" w:hAnsi="Arial" w:cs="Arial"/>
                <w:color w:val="000000"/>
                <w:sz w:val="18"/>
                <w:szCs w:val="18"/>
              </w:rPr>
              <w:t xml:space="preserve"> mesecev od datuma izdaje zavarovanja</w:t>
            </w:r>
            <w:r>
              <w:rPr>
                <w:rFonts w:ascii="Arial" w:hAnsi="Arial" w:cs="Arial"/>
                <w:color w:val="000000"/>
                <w:sz w:val="18"/>
                <w:szCs w:val="18"/>
              </w:rPr>
              <w:t xml:space="preserve"> (zavarovanje pokriva obdobje po preteku garancije (36 mesecev) in je namenjeno zavarovanju storitev vzdrževanja in prestavitev merilnikov hitrosti).</w:t>
            </w:r>
          </w:p>
          <w:p w:rsidR="00E06771" w:rsidRPr="002E0839" w:rsidRDefault="00E06771" w:rsidP="00E06771">
            <w:pPr>
              <w:pStyle w:val="ListParagraph"/>
              <w:spacing w:before="225" w:after="225"/>
              <w:jc w:val="both"/>
              <w:rPr>
                <w:rFonts w:ascii="Arial" w:hAnsi="Arial" w:cs="Arial"/>
                <w:color w:val="000000"/>
                <w:sz w:val="18"/>
                <w:szCs w:val="18"/>
              </w:rPr>
            </w:pPr>
          </w:p>
          <w:p w:rsidR="00E06771" w:rsidRDefault="00E06771" w:rsidP="00A0094C">
            <w:pPr>
              <w:pStyle w:val="ListParagraph"/>
              <w:numPr>
                <w:ilvl w:val="0"/>
                <w:numId w:val="31"/>
              </w:numPr>
              <w:spacing w:before="225" w:after="225"/>
              <w:jc w:val="both"/>
            </w:pPr>
            <w:r w:rsidRPr="002E0839">
              <w:rPr>
                <w:rFonts w:ascii="Arial" w:hAnsi="Arial" w:cs="Arial"/>
                <w:color w:val="000000"/>
                <w:sz w:val="18"/>
                <w:szCs w:val="18"/>
              </w:rPr>
              <w:t>Instrument zavarovanja: bančna garancija / kavcijsko zavarovanje</w:t>
            </w:r>
            <w:r w:rsidR="00147EB2">
              <w:rPr>
                <w:rFonts w:ascii="Arial" w:hAnsi="Arial" w:cs="Arial"/>
                <w:color w:val="000000"/>
                <w:sz w:val="18"/>
                <w:szCs w:val="18"/>
              </w:rPr>
              <w:t>.</w:t>
            </w:r>
          </w:p>
          <w:p w:rsidR="00E06771" w:rsidRDefault="00E06771" w:rsidP="00A0094C">
            <w:pPr>
              <w:pStyle w:val="ListParagraph"/>
              <w:numPr>
                <w:ilvl w:val="0"/>
                <w:numId w:val="31"/>
              </w:numPr>
              <w:spacing w:before="225" w:after="225"/>
              <w:jc w:val="both"/>
            </w:pPr>
            <w:r w:rsidRPr="002E0839">
              <w:rPr>
                <w:rFonts w:ascii="Arial" w:hAnsi="Arial" w:cs="Arial"/>
                <w:color w:val="000000"/>
                <w:sz w:val="18"/>
                <w:szCs w:val="18"/>
              </w:rPr>
              <w:t xml:space="preserve">Višina zavarovanja: najmanj </w:t>
            </w:r>
            <w:r w:rsidR="00147EB2">
              <w:rPr>
                <w:rFonts w:ascii="Arial" w:hAnsi="Arial" w:cs="Arial"/>
                <w:color w:val="000000"/>
                <w:sz w:val="18"/>
                <w:szCs w:val="18"/>
              </w:rPr>
              <w:t>10</w:t>
            </w:r>
            <w:r>
              <w:rPr>
                <w:rFonts w:ascii="Arial" w:hAnsi="Arial" w:cs="Arial"/>
                <w:color w:val="000000"/>
                <w:sz w:val="18"/>
                <w:szCs w:val="18"/>
              </w:rPr>
              <w:t>,00</w:t>
            </w:r>
            <w:r w:rsidRPr="002E0839">
              <w:rPr>
                <w:rFonts w:ascii="Arial" w:hAnsi="Arial" w:cs="Arial"/>
                <w:color w:val="000000"/>
                <w:sz w:val="18"/>
                <w:szCs w:val="18"/>
              </w:rPr>
              <w:t xml:space="preserve"> % pogodbene vrednosti z DDV</w:t>
            </w:r>
            <w:r w:rsidR="00147EB2">
              <w:rPr>
                <w:rFonts w:ascii="Arial" w:hAnsi="Arial" w:cs="Arial"/>
                <w:color w:val="000000"/>
                <w:sz w:val="18"/>
                <w:szCs w:val="18"/>
              </w:rPr>
              <w:t xml:space="preserve"> OD 100% VREDNOSTI POSTAVKE 3 IN 60% VREDNOSTI POSTAVKE 4.</w:t>
            </w:r>
          </w:p>
          <w:p w:rsidR="00E06771" w:rsidRPr="00E06771" w:rsidRDefault="004D254E" w:rsidP="00A0094C">
            <w:pPr>
              <w:pStyle w:val="ListParagraph"/>
              <w:numPr>
                <w:ilvl w:val="0"/>
                <w:numId w:val="31"/>
              </w:numPr>
              <w:spacing w:before="225" w:after="225"/>
              <w:jc w:val="both"/>
            </w:pPr>
            <w:r>
              <w:rPr>
                <w:rFonts w:ascii="Arial" w:hAnsi="Arial" w:cs="Arial"/>
                <w:color w:val="000000"/>
                <w:sz w:val="18"/>
                <w:szCs w:val="18"/>
              </w:rPr>
              <w:t>Čas veljavnosti: Najmanj 99</w:t>
            </w:r>
            <w:r w:rsidR="00E06771" w:rsidRPr="002E0839">
              <w:rPr>
                <w:rFonts w:ascii="Arial" w:hAnsi="Arial" w:cs="Arial"/>
                <w:color w:val="000000"/>
                <w:sz w:val="18"/>
                <w:szCs w:val="18"/>
              </w:rPr>
              <w:t xml:space="preserve"> </w:t>
            </w:r>
            <w:r w:rsidR="00E06771">
              <w:rPr>
                <w:rFonts w:ascii="Arial" w:hAnsi="Arial" w:cs="Arial"/>
                <w:color w:val="000000"/>
                <w:sz w:val="18"/>
                <w:szCs w:val="18"/>
              </w:rPr>
              <w:t>mesecev od datuma sklenitve pogodbe</w:t>
            </w:r>
            <w:r w:rsidR="00147EB2">
              <w:rPr>
                <w:rFonts w:ascii="Arial" w:hAnsi="Arial" w:cs="Arial"/>
                <w:color w:val="000000"/>
                <w:sz w:val="18"/>
                <w:szCs w:val="18"/>
              </w:rPr>
              <w:t>.</w:t>
            </w:r>
          </w:p>
          <w:p w:rsidR="00E06771" w:rsidRDefault="00E06771" w:rsidP="00E06771">
            <w:pPr>
              <w:spacing w:before="225" w:after="225"/>
              <w:jc w:val="both"/>
              <w:rPr>
                <w:rFonts w:ascii="Arial" w:hAnsi="Arial" w:cs="Arial"/>
                <w:color w:val="000000"/>
                <w:sz w:val="18"/>
                <w:szCs w:val="18"/>
              </w:rPr>
            </w:pPr>
            <w:r>
              <w:rPr>
                <w:rFonts w:ascii="Arial" w:hAnsi="Arial" w:cs="Arial"/>
                <w:color w:val="000000"/>
                <w:sz w:val="18"/>
                <w:szCs w:val="18"/>
              </w:rPr>
              <w:lastRenderedPageBreak/>
              <w:t>V primeru, da bo naročnik zmanjšal obseg naročila na način, da se posamezne postavke javnega naročila ne bodo naročile, se višina zavarovanja zmanjša sorazmerno z višino zmanjšane vrednosti pogodbe.</w:t>
            </w:r>
          </w:p>
          <w:p w:rsidR="006A330A" w:rsidRDefault="00E808AB">
            <w:pPr>
              <w:spacing w:before="225" w:after="225"/>
              <w:jc w:val="both"/>
              <w:rPr>
                <w:rFonts w:ascii="Arial" w:hAnsi="Arial" w:cs="Arial"/>
                <w:color w:val="000000"/>
                <w:sz w:val="18"/>
                <w:szCs w:val="18"/>
              </w:rPr>
            </w:pPr>
            <w:r>
              <w:rPr>
                <w:rFonts w:ascii="Arial" w:hAnsi="Arial" w:cs="Arial"/>
                <w:color w:val="000000"/>
                <w:sz w:val="18"/>
                <w:szCs w:val="18"/>
              </w:rPr>
              <w:t xml:space="preserve">Zavarovanje za dobro izvedbo pogodbenih obveznosti naročnik unovči za vse primere kršitev obveznosti </w:t>
            </w:r>
            <w:r w:rsidR="00E06771">
              <w:rPr>
                <w:rFonts w:ascii="Arial" w:hAnsi="Arial" w:cs="Arial"/>
                <w:color w:val="000000"/>
                <w:sz w:val="18"/>
                <w:szCs w:val="18"/>
              </w:rPr>
              <w:t>dobavitelja</w:t>
            </w:r>
            <w:r>
              <w:rPr>
                <w:rFonts w:ascii="Arial" w:hAnsi="Arial" w:cs="Arial"/>
                <w:color w:val="000000"/>
                <w:sz w:val="18"/>
                <w:szCs w:val="18"/>
              </w:rPr>
              <w:t xml:space="preserve"> iz te pogodbe, vezanih na izvajanje pogodbe, pri čemer v zvezi z višino unovčitve upošteva naravo in obseg kršitve pogodbenih obveznosti.</w:t>
            </w:r>
          </w:p>
          <w:p w:rsidR="00E06771" w:rsidRDefault="00E06771">
            <w:pPr>
              <w:spacing w:before="225" w:after="225"/>
              <w:jc w:val="both"/>
              <w:rPr>
                <w:rFonts w:ascii="Arial" w:hAnsi="Arial" w:cs="Arial"/>
                <w:color w:val="000000"/>
                <w:sz w:val="18"/>
                <w:szCs w:val="18"/>
              </w:rPr>
            </w:pPr>
            <w:r>
              <w:rPr>
                <w:rFonts w:ascii="Arial" w:hAnsi="Arial" w:cs="Arial"/>
                <w:color w:val="000000"/>
                <w:sz w:val="18"/>
                <w:szCs w:val="18"/>
              </w:rPr>
              <w:t xml:space="preserve">V primeru, da dobavitelj ne mora predložiti zavarovanja za celoten čas </w:t>
            </w:r>
            <w:r w:rsidR="001D2CE7">
              <w:rPr>
                <w:rFonts w:ascii="Arial" w:hAnsi="Arial" w:cs="Arial"/>
                <w:color w:val="000000"/>
                <w:sz w:val="18"/>
                <w:szCs w:val="18"/>
              </w:rPr>
              <w:t xml:space="preserve">zahtevane veljavnosti, lahko predloži več sukcesivnih zavarovanj, da se doseže celotna veljavnost, pri čemer pa ustrezno zavarovanje za nadaljnje obdobje naročniku predložiti najkasneje </w:t>
            </w:r>
            <w:r w:rsidR="00FE4B31">
              <w:rPr>
                <w:rFonts w:ascii="Arial" w:hAnsi="Arial" w:cs="Arial"/>
                <w:color w:val="000000"/>
                <w:sz w:val="18"/>
                <w:szCs w:val="18"/>
              </w:rPr>
              <w:t>15</w:t>
            </w:r>
            <w:r w:rsidR="001D2CE7">
              <w:rPr>
                <w:rFonts w:ascii="Arial" w:hAnsi="Arial" w:cs="Arial"/>
                <w:color w:val="000000"/>
                <w:sz w:val="18"/>
                <w:szCs w:val="18"/>
              </w:rPr>
              <w:t xml:space="preserve"> dni pred iztekom prejšnjega zavarovanja. V nasprotnem primeru naročnik lahko unovči obstoječe veljavno zavarovanje.</w:t>
            </w:r>
          </w:p>
          <w:p w:rsidR="001D2CE7" w:rsidRDefault="001D2CE7">
            <w:pPr>
              <w:spacing w:before="225" w:after="225"/>
              <w:jc w:val="both"/>
              <w:rPr>
                <w:rFonts w:ascii="Arial" w:hAnsi="Arial" w:cs="Arial"/>
                <w:color w:val="000000"/>
                <w:sz w:val="18"/>
                <w:szCs w:val="18"/>
              </w:rPr>
            </w:pPr>
          </w:p>
          <w:p w:rsidR="001D2CE7" w:rsidRDefault="001D2CE7" w:rsidP="001D2CE7">
            <w:pPr>
              <w:spacing w:before="225" w:after="225"/>
              <w:jc w:val="both"/>
            </w:pPr>
            <w:r>
              <w:rPr>
                <w:rFonts w:ascii="Arial" w:hAnsi="Arial" w:cs="Arial"/>
                <w:b/>
                <w:bCs/>
                <w:color w:val="000000"/>
                <w:sz w:val="18"/>
                <w:szCs w:val="18"/>
              </w:rPr>
              <w:t>XII. ODPRAVA NAPAK IN GARANCIJSKA DOBA</w:t>
            </w:r>
          </w:p>
          <w:p w:rsidR="001D2CE7" w:rsidRDefault="001D2CE7" w:rsidP="001D2CE7">
            <w:pPr>
              <w:jc w:val="center"/>
            </w:pPr>
            <w:r>
              <w:rPr>
                <w:rFonts w:ascii="Arial" w:hAnsi="Arial" w:cs="Arial"/>
                <w:b/>
                <w:bCs/>
                <w:color w:val="000000"/>
                <w:sz w:val="18"/>
                <w:szCs w:val="18"/>
              </w:rPr>
              <w:t>22. člen</w:t>
            </w:r>
          </w:p>
          <w:tbl>
            <w:tblPr>
              <w:tblStyle w:val="NormalTablePHPDOCX"/>
              <w:tblW w:w="9178" w:type="dxa"/>
              <w:tblInd w:w="109" w:type="dxa"/>
              <w:tblLook w:val="04A0" w:firstRow="1" w:lastRow="0" w:firstColumn="1" w:lastColumn="0" w:noHBand="0" w:noVBand="1"/>
            </w:tblPr>
            <w:tblGrid>
              <w:gridCol w:w="9178"/>
            </w:tblGrid>
            <w:tr w:rsidR="001D2CE7" w:rsidTr="00B8099E">
              <w:tc>
                <w:tcPr>
                  <w:tcW w:w="9178" w:type="dxa"/>
                  <w:shd w:val="clear" w:color="auto" w:fill="auto"/>
                </w:tcPr>
                <w:p w:rsidR="001D2CE7" w:rsidRDefault="001D2CE7" w:rsidP="001D2CE7">
                  <w:pPr>
                    <w:spacing w:before="225"/>
                    <w:jc w:val="both"/>
                  </w:pPr>
                  <w:r>
                    <w:rPr>
                      <w:rFonts w:ascii="Arial" w:hAnsi="Arial" w:cs="Arial"/>
                      <w:color w:val="000000"/>
                      <w:sz w:val="18"/>
                      <w:szCs w:val="18"/>
                    </w:rPr>
                    <w:t>Garancijska doba po tej pogodbi je 36 mesecev od dobave in prevzema merilnikov.</w:t>
                  </w:r>
                </w:p>
                <w:p w:rsidR="001D2CE7" w:rsidRDefault="001D2CE7" w:rsidP="001D2CE7">
                  <w:pPr>
                    <w:spacing w:before="225"/>
                    <w:jc w:val="both"/>
                  </w:pPr>
                  <w:r>
                    <w:rPr>
                      <w:rFonts w:ascii="Arial" w:hAnsi="Arial" w:cs="Arial"/>
                      <w:color w:val="000000"/>
                      <w:sz w:val="18"/>
                      <w:szCs w:val="18"/>
                    </w:rPr>
                    <w:t>Garancijski roki začnejo teči z dnem uspešne pisne primopredaje opreme.</w:t>
                  </w:r>
                </w:p>
                <w:p w:rsidR="001D2CE7" w:rsidRDefault="001D2CE7" w:rsidP="001D2CE7">
                  <w:pPr>
                    <w:spacing w:before="225"/>
                    <w:jc w:val="both"/>
                  </w:pPr>
                  <w:r>
                    <w:rPr>
                      <w:rFonts w:ascii="Arial" w:hAnsi="Arial" w:cs="Arial"/>
                      <w:color w:val="000000"/>
                      <w:sz w:val="18"/>
                      <w:szCs w:val="18"/>
                    </w:rPr>
                    <w:t>Garancija je vezana na normalne pogoje uporabe in primerno ter strokovno vzdrževanje.</w:t>
                  </w:r>
                </w:p>
                <w:p w:rsidR="001D2CE7" w:rsidRDefault="001D2CE7" w:rsidP="001D2CE7">
                  <w:pPr>
                    <w:spacing w:before="225"/>
                    <w:jc w:val="both"/>
                  </w:pPr>
                  <w:r>
                    <w:rPr>
                      <w:rFonts w:ascii="Arial" w:hAnsi="Arial" w:cs="Arial"/>
                      <w:color w:val="000000"/>
                      <w:sz w:val="18"/>
                      <w:szCs w:val="18"/>
                    </w:rPr>
                    <w:t>Dobavitelj je naročniku dolžan ne glede na proces ugotovitve in odprave napake zagotoviti funkcionalnost opreme.</w:t>
                  </w:r>
                </w:p>
                <w:p w:rsidR="001D2CE7" w:rsidRDefault="001D2CE7" w:rsidP="001D2CE7">
                  <w:pPr>
                    <w:spacing w:before="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rsidR="001D2CE7" w:rsidRDefault="001D2CE7" w:rsidP="001D2CE7">
            <w:pPr>
              <w:jc w:val="center"/>
              <w:rPr>
                <w:rFonts w:ascii="Arial" w:hAnsi="Arial" w:cs="Arial"/>
                <w:b/>
                <w:bCs/>
                <w:color w:val="000000"/>
                <w:sz w:val="18"/>
                <w:szCs w:val="18"/>
              </w:rPr>
            </w:pPr>
          </w:p>
          <w:p w:rsidR="001D2CE7" w:rsidRDefault="001D2CE7" w:rsidP="001D2CE7">
            <w:pPr>
              <w:jc w:val="center"/>
            </w:pPr>
            <w:r>
              <w:rPr>
                <w:rFonts w:ascii="Arial" w:hAnsi="Arial" w:cs="Arial"/>
                <w:b/>
                <w:bCs/>
                <w:color w:val="000000"/>
                <w:sz w:val="18"/>
                <w:szCs w:val="18"/>
              </w:rPr>
              <w:t>23. člen</w:t>
            </w:r>
          </w:p>
          <w:tbl>
            <w:tblPr>
              <w:tblStyle w:val="NormalTablePHPDOCX"/>
              <w:tblW w:w="9178" w:type="dxa"/>
              <w:tblInd w:w="109" w:type="dxa"/>
              <w:tblLook w:val="04A0" w:firstRow="1" w:lastRow="0" w:firstColumn="1" w:lastColumn="0" w:noHBand="0" w:noVBand="1"/>
            </w:tblPr>
            <w:tblGrid>
              <w:gridCol w:w="9178"/>
            </w:tblGrid>
            <w:tr w:rsidR="001D2CE7" w:rsidTr="00B8099E">
              <w:tc>
                <w:tcPr>
                  <w:tcW w:w="9178" w:type="dxa"/>
                  <w:shd w:val="clear" w:color="auto" w:fill="auto"/>
                </w:tcPr>
                <w:p w:rsidR="001D2CE7" w:rsidRDefault="001D2CE7" w:rsidP="001D2CE7">
                  <w:pPr>
                    <w:spacing w:before="225"/>
                    <w:jc w:val="both"/>
                  </w:pPr>
                  <w:r>
                    <w:rPr>
                      <w:rFonts w:ascii="Arial" w:hAnsi="Arial" w:cs="Arial"/>
                      <w:color w:val="000000"/>
                      <w:sz w:val="18"/>
                      <w:szCs w:val="18"/>
                    </w:rPr>
                    <w:t>Za vse dobavljeno blago in izvedena dela bo dobavitelj v okviru garancijske dobe in v okviru svoje pogodbene obveznosti iz te pogodbe, izvedel odpravo napak.</w:t>
                  </w:r>
                </w:p>
                <w:p w:rsidR="001D2CE7" w:rsidRDefault="001D2CE7" w:rsidP="001D2CE7">
                  <w:pPr>
                    <w:spacing w:before="225"/>
                    <w:jc w:val="both"/>
                  </w:pPr>
                  <w:r>
                    <w:rPr>
                      <w:rFonts w:ascii="Arial" w:hAnsi="Arial" w:cs="Arial"/>
                      <w:color w:val="000000"/>
                      <w:sz w:val="18"/>
                      <w:szCs w:val="18"/>
                    </w:rPr>
                    <w:t>Če dobavitelj v dogovorjenem roku ne odpravi napake in se z naročnikom ne dogovori za nov rok odprave, bo naročnik odpravo napake poveril drugemu izvajalcu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rsidR="001D2CE7" w:rsidRDefault="001D2CE7" w:rsidP="001D2CE7">
                  <w:pPr>
                    <w:spacing w:before="225"/>
                    <w:jc w:val="both"/>
                  </w:pPr>
                  <w:r>
                    <w:rPr>
                      <w:rFonts w:ascii="Arial" w:hAnsi="Arial" w:cs="Arial"/>
                      <w:color w:val="000000"/>
                      <w:sz w:val="18"/>
                      <w:szCs w:val="18"/>
                    </w:rPr>
                    <w:t>Za zamenjane dele v garancijski dobi prične teči nov garancijski rok z dnem zamenjave.</w:t>
                  </w:r>
                </w:p>
              </w:tc>
            </w:tr>
          </w:tbl>
          <w:p w:rsidR="001D2CE7" w:rsidRDefault="001D2CE7" w:rsidP="001D2CE7">
            <w:pPr>
              <w:jc w:val="center"/>
              <w:rPr>
                <w:rFonts w:ascii="Arial" w:hAnsi="Arial" w:cs="Arial"/>
                <w:b/>
                <w:bCs/>
                <w:color w:val="000000"/>
                <w:sz w:val="18"/>
                <w:szCs w:val="18"/>
              </w:rPr>
            </w:pPr>
          </w:p>
          <w:p w:rsidR="001D2CE7" w:rsidRDefault="001D2CE7" w:rsidP="001D2CE7">
            <w:pPr>
              <w:jc w:val="center"/>
            </w:pPr>
            <w:r>
              <w:rPr>
                <w:rFonts w:ascii="Arial" w:hAnsi="Arial" w:cs="Arial"/>
                <w:b/>
                <w:bCs/>
                <w:color w:val="000000"/>
                <w:sz w:val="18"/>
                <w:szCs w:val="18"/>
              </w:rPr>
              <w:t>24. člen</w:t>
            </w:r>
          </w:p>
          <w:tbl>
            <w:tblPr>
              <w:tblStyle w:val="NormalTablePHPDOCX"/>
              <w:tblW w:w="7271" w:type="dxa"/>
              <w:tblInd w:w="109" w:type="dxa"/>
              <w:tblLook w:val="04A0" w:firstRow="1" w:lastRow="0" w:firstColumn="1" w:lastColumn="0" w:noHBand="0" w:noVBand="1"/>
            </w:tblPr>
            <w:tblGrid>
              <w:gridCol w:w="7271"/>
            </w:tblGrid>
            <w:tr w:rsidR="001D2CE7" w:rsidTr="00B8099E">
              <w:tc>
                <w:tcPr>
                  <w:tcW w:w="7271" w:type="dxa"/>
                  <w:shd w:val="clear" w:color="auto" w:fill="auto"/>
                </w:tcPr>
                <w:p w:rsidR="001D2CE7" w:rsidRDefault="001D2CE7" w:rsidP="001D2CE7">
                  <w:pPr>
                    <w:spacing w:before="225"/>
                    <w:jc w:val="both"/>
                  </w:pPr>
                  <w:r>
                    <w:rPr>
                      <w:rFonts w:ascii="Arial" w:hAnsi="Arial" w:cs="Arial"/>
                      <w:color w:val="000000"/>
                      <w:sz w:val="18"/>
                      <w:szCs w:val="18"/>
                    </w:rPr>
                    <w:t>Dobavitelj mora zagotavljati rezervne dele še najmanj 10 let po poteku garancijske dobe.</w:t>
                  </w:r>
                </w:p>
              </w:tc>
            </w:tr>
          </w:tbl>
          <w:p w:rsidR="001D2CE7" w:rsidRDefault="001D2CE7" w:rsidP="001D2CE7">
            <w:pPr>
              <w:rPr>
                <w:rFonts w:ascii="Arial" w:hAnsi="Arial" w:cs="Arial"/>
                <w:b/>
                <w:bCs/>
                <w:color w:val="000000"/>
                <w:sz w:val="18"/>
                <w:szCs w:val="18"/>
              </w:rPr>
            </w:pPr>
          </w:p>
          <w:p w:rsidR="001D2CE7" w:rsidRDefault="001D2CE7" w:rsidP="001D2CE7">
            <w:pPr>
              <w:jc w:val="center"/>
            </w:pPr>
            <w:r>
              <w:rPr>
                <w:rFonts w:ascii="Arial" w:hAnsi="Arial" w:cs="Arial"/>
                <w:b/>
                <w:bCs/>
                <w:color w:val="000000"/>
                <w:sz w:val="18"/>
                <w:szCs w:val="18"/>
              </w:rPr>
              <w:t>25. člen</w:t>
            </w:r>
          </w:p>
          <w:tbl>
            <w:tblPr>
              <w:tblStyle w:val="NormalTablePHPDOCX"/>
              <w:tblW w:w="8079" w:type="dxa"/>
              <w:tblInd w:w="109" w:type="dxa"/>
              <w:tblLook w:val="04A0" w:firstRow="1" w:lastRow="0" w:firstColumn="1" w:lastColumn="0" w:noHBand="0" w:noVBand="1"/>
            </w:tblPr>
            <w:tblGrid>
              <w:gridCol w:w="8079"/>
            </w:tblGrid>
            <w:tr w:rsidR="001D2CE7" w:rsidTr="00B8099E">
              <w:tc>
                <w:tcPr>
                  <w:tcW w:w="8079" w:type="dxa"/>
                  <w:shd w:val="clear" w:color="auto" w:fill="auto"/>
                </w:tcPr>
                <w:p w:rsidR="001D2CE7" w:rsidRDefault="001D2CE7" w:rsidP="001D2CE7">
                  <w:pPr>
                    <w:spacing w:before="225"/>
                    <w:jc w:val="both"/>
                  </w:pPr>
                  <w:r>
                    <w:rPr>
                      <w:rFonts w:ascii="Arial" w:hAnsi="Arial" w:cs="Arial"/>
                      <w:color w:val="000000"/>
                      <w:sz w:val="18"/>
                      <w:szCs w:val="18"/>
                    </w:rPr>
                    <w:t>Morebitne skrite napake se obravnavajo v skladu z določili zakona, ki ureja obligacijska razmerja.</w:t>
                  </w:r>
                </w:p>
              </w:tc>
            </w:tr>
          </w:tbl>
          <w:p w:rsidR="001D2CE7" w:rsidRDefault="001D2CE7">
            <w:pPr>
              <w:spacing w:before="225" w:after="225"/>
              <w:jc w:val="both"/>
            </w:pPr>
          </w:p>
        </w:tc>
      </w:tr>
    </w:tbl>
    <w:p w:rsidR="006A330A" w:rsidRDefault="001D2CE7">
      <w:pPr>
        <w:spacing w:before="225" w:after="225" w:line="240" w:lineRule="auto"/>
        <w:jc w:val="both"/>
      </w:pPr>
      <w:r>
        <w:rPr>
          <w:rFonts w:ascii="Arial" w:hAnsi="Arial" w:cs="Arial"/>
          <w:b/>
          <w:bCs/>
          <w:color w:val="000000"/>
          <w:sz w:val="18"/>
          <w:szCs w:val="18"/>
        </w:rPr>
        <w:lastRenderedPageBreak/>
        <w:t>X</w:t>
      </w:r>
      <w:r w:rsidR="00FE4B31">
        <w:rPr>
          <w:rFonts w:ascii="Arial" w:hAnsi="Arial" w:cs="Arial"/>
          <w:b/>
          <w:bCs/>
          <w:color w:val="000000"/>
          <w:sz w:val="18"/>
          <w:szCs w:val="18"/>
        </w:rPr>
        <w:t>II</w:t>
      </w:r>
      <w:r>
        <w:rPr>
          <w:rFonts w:ascii="Arial" w:hAnsi="Arial" w:cs="Arial"/>
          <w:b/>
          <w:bCs/>
          <w:color w:val="000000"/>
          <w:sz w:val="18"/>
          <w:szCs w:val="18"/>
        </w:rPr>
        <w:t>I</w:t>
      </w:r>
      <w:r w:rsidR="00E808AB">
        <w:rPr>
          <w:rFonts w:ascii="Arial" w:hAnsi="Arial" w:cs="Arial"/>
          <w:b/>
          <w:bCs/>
          <w:color w:val="000000"/>
          <w:sz w:val="18"/>
          <w:szCs w:val="18"/>
        </w:rPr>
        <w:t>. REVIZIJSKA SLED</w:t>
      </w:r>
    </w:p>
    <w:p w:rsidR="006A330A" w:rsidRDefault="00E808AB">
      <w:pPr>
        <w:spacing w:after="0" w:line="240" w:lineRule="auto"/>
        <w:jc w:val="center"/>
      </w:pPr>
      <w:r>
        <w:rPr>
          <w:rFonts w:ascii="Arial" w:hAnsi="Arial" w:cs="Arial"/>
          <w:b/>
          <w:bCs/>
          <w:color w:val="000000"/>
          <w:sz w:val="18"/>
          <w:szCs w:val="18"/>
        </w:rPr>
        <w:t>2</w:t>
      </w:r>
      <w:r w:rsidR="00FE4B31">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E808AB">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rsidR="006A330A" w:rsidRDefault="001D2CE7">
            <w:pPr>
              <w:spacing w:before="225" w:after="225"/>
              <w:jc w:val="both"/>
            </w:pPr>
            <w:r>
              <w:rPr>
                <w:rFonts w:ascii="Arial" w:hAnsi="Arial" w:cs="Arial"/>
                <w:color w:val="000000"/>
                <w:sz w:val="18"/>
                <w:szCs w:val="18"/>
              </w:rPr>
              <w:t>Dobavitelj</w:t>
            </w:r>
            <w:r w:rsidR="00E808AB">
              <w:rPr>
                <w:rFonts w:ascii="Arial" w:hAnsi="Arial" w:cs="Arial"/>
                <w:color w:val="000000"/>
                <w:sz w:val="18"/>
                <w:szCs w:val="18"/>
              </w:rPr>
              <w:t xml:space="preserve">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rsidR="006A330A" w:rsidRDefault="001D2CE7">
            <w:pPr>
              <w:spacing w:before="225" w:after="225"/>
              <w:jc w:val="both"/>
            </w:pPr>
            <w:r>
              <w:rPr>
                <w:rFonts w:ascii="Arial" w:hAnsi="Arial" w:cs="Arial"/>
                <w:color w:val="000000"/>
                <w:sz w:val="18"/>
                <w:szCs w:val="18"/>
              </w:rPr>
              <w:t>Dobavitelj</w:t>
            </w:r>
            <w:r w:rsidR="00E808AB">
              <w:rPr>
                <w:rFonts w:ascii="Arial" w:hAnsi="Arial" w:cs="Arial"/>
                <w:color w:val="000000"/>
                <w:sz w:val="18"/>
                <w:szCs w:val="18"/>
              </w:rPr>
              <w:t xml:space="preserve"> se zavezuje, da bo zagotovil dostop do celotne dokumentacije v zvezi s projektom ministrstvu, organu upravljanja, organu za potrjevanje, revizijskemu organu in drugim nadzornim organom vključenim v izvajanje, </w:t>
            </w:r>
            <w:r w:rsidR="00E808AB">
              <w:rPr>
                <w:rFonts w:ascii="Arial" w:hAnsi="Arial" w:cs="Arial"/>
                <w:color w:val="000000"/>
                <w:sz w:val="18"/>
                <w:szCs w:val="18"/>
              </w:rPr>
              <w:lastRenderedPageBreak/>
              <w:t>upravljanje, nadzor ali revizijo javnega razpisa ter njihovim pooblaščencem, in sicer tudi po izpolnitvi pogodbenih obveznosti oziroma po poteku pogodbe o izvedbi projekta.</w:t>
            </w:r>
          </w:p>
          <w:p w:rsidR="006A330A" w:rsidRDefault="00E808AB">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6A330A" w:rsidRDefault="00E808AB">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6A330A" w:rsidRDefault="001D2CE7">
      <w:pPr>
        <w:spacing w:before="225" w:after="225" w:line="240" w:lineRule="auto"/>
        <w:jc w:val="both"/>
      </w:pPr>
      <w:r>
        <w:rPr>
          <w:rFonts w:ascii="Arial" w:hAnsi="Arial" w:cs="Arial"/>
          <w:b/>
          <w:bCs/>
          <w:color w:val="000000"/>
          <w:sz w:val="18"/>
          <w:szCs w:val="18"/>
        </w:rPr>
        <w:lastRenderedPageBreak/>
        <w:t>X</w:t>
      </w:r>
      <w:r w:rsidR="00FE4B31">
        <w:rPr>
          <w:rFonts w:ascii="Arial" w:hAnsi="Arial" w:cs="Arial"/>
          <w:b/>
          <w:bCs/>
          <w:color w:val="000000"/>
          <w:sz w:val="18"/>
          <w:szCs w:val="18"/>
        </w:rPr>
        <w:t>I</w:t>
      </w:r>
      <w:r>
        <w:rPr>
          <w:rFonts w:ascii="Arial" w:hAnsi="Arial" w:cs="Arial"/>
          <w:b/>
          <w:bCs/>
          <w:color w:val="000000"/>
          <w:sz w:val="18"/>
          <w:szCs w:val="18"/>
        </w:rPr>
        <w:t>V</w:t>
      </w:r>
      <w:r w:rsidR="00E808AB">
        <w:rPr>
          <w:rFonts w:ascii="Arial" w:hAnsi="Arial" w:cs="Arial"/>
          <w:b/>
          <w:bCs/>
          <w:color w:val="000000"/>
          <w:sz w:val="18"/>
          <w:szCs w:val="18"/>
        </w:rPr>
        <w:t>. REŠEVANJE SPOROV</w:t>
      </w:r>
    </w:p>
    <w:p w:rsidR="006A330A" w:rsidRDefault="00E808AB">
      <w:pPr>
        <w:spacing w:after="0" w:line="240" w:lineRule="auto"/>
        <w:jc w:val="center"/>
      </w:pPr>
      <w:r>
        <w:rPr>
          <w:rFonts w:ascii="Arial" w:hAnsi="Arial" w:cs="Arial"/>
          <w:b/>
          <w:bCs/>
          <w:color w:val="000000"/>
          <w:sz w:val="18"/>
          <w:szCs w:val="18"/>
        </w:rPr>
        <w:t>2</w:t>
      </w:r>
      <w:r w:rsidR="00FE4B31">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E808AB">
            <w:pPr>
              <w:spacing w:before="225" w:after="225"/>
              <w:jc w:val="both"/>
            </w:pPr>
            <w:r>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p w:rsidR="006A330A" w:rsidRDefault="001D2CE7">
      <w:pPr>
        <w:spacing w:before="225" w:after="225" w:line="240" w:lineRule="auto"/>
        <w:jc w:val="both"/>
      </w:pPr>
      <w:r>
        <w:rPr>
          <w:rFonts w:ascii="Arial" w:hAnsi="Arial" w:cs="Arial"/>
          <w:b/>
          <w:bCs/>
          <w:color w:val="000000"/>
          <w:sz w:val="18"/>
          <w:szCs w:val="18"/>
        </w:rPr>
        <w:t>X</w:t>
      </w:r>
      <w:r w:rsidR="00E808AB">
        <w:rPr>
          <w:rFonts w:ascii="Arial" w:hAnsi="Arial" w:cs="Arial"/>
          <w:b/>
          <w:bCs/>
          <w:color w:val="000000"/>
          <w:sz w:val="18"/>
          <w:szCs w:val="18"/>
        </w:rPr>
        <w:t>V. KONČNE DOLOČBE</w:t>
      </w:r>
    </w:p>
    <w:p w:rsidR="006A330A" w:rsidRDefault="00FE4B31">
      <w:pPr>
        <w:spacing w:after="0" w:line="240" w:lineRule="auto"/>
        <w:jc w:val="center"/>
      </w:pPr>
      <w:r>
        <w:rPr>
          <w:rFonts w:ascii="Arial" w:hAnsi="Arial" w:cs="Arial"/>
          <w:b/>
          <w:bCs/>
          <w:color w:val="000000"/>
          <w:sz w:val="18"/>
          <w:szCs w:val="18"/>
        </w:rPr>
        <w:t>28</w:t>
      </w:r>
      <w:r w:rsidR="00E808A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E808AB">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962"/>
            </w:tblGrid>
            <w:tr w:rsidR="006A330A">
              <w:tc>
                <w:tcPr>
                  <w:tcW w:w="0" w:type="auto"/>
                  <w:tcMar>
                    <w:top w:w="0" w:type="auto"/>
                    <w:bottom w:w="0" w:type="auto"/>
                  </w:tcMar>
                </w:tcPr>
                <w:p w:rsidR="006A330A" w:rsidRDefault="00E808AB" w:rsidP="00A0094C">
                  <w:pPr>
                    <w:numPr>
                      <w:ilvl w:val="0"/>
                      <w:numId w:val="26"/>
                    </w:numPr>
                    <w:jc w:val="both"/>
                    <w:rPr>
                      <w:rFonts w:ascii="Arial" w:hAnsi="Arial" w:cs="Arial"/>
                      <w:color w:val="000000"/>
                      <w:sz w:val="18"/>
                      <w:szCs w:val="18"/>
                    </w:rPr>
                  </w:pPr>
                  <w:r>
                    <w:rPr>
                      <w:rFonts w:ascii="Arial" w:hAnsi="Arial" w:cs="Arial"/>
                      <w:color w:val="000000"/>
                      <w:sz w:val="18"/>
                      <w:szCs w:val="18"/>
                    </w:rPr>
                    <w:t>pridobitev posla ali</w:t>
                  </w:r>
                </w:p>
                <w:p w:rsidR="006A330A" w:rsidRDefault="00E808AB" w:rsidP="00A0094C">
                  <w:pPr>
                    <w:numPr>
                      <w:ilvl w:val="0"/>
                      <w:numId w:val="26"/>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6A330A" w:rsidRDefault="00E808AB" w:rsidP="00A0094C">
                  <w:pPr>
                    <w:numPr>
                      <w:ilvl w:val="0"/>
                      <w:numId w:val="26"/>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rsidR="006A330A" w:rsidRDefault="00E808AB" w:rsidP="00A0094C">
                  <w:pPr>
                    <w:numPr>
                      <w:ilvl w:val="0"/>
                      <w:numId w:val="26"/>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rsidR="006A330A" w:rsidRDefault="00E808AB">
            <w:pPr>
              <w:spacing w:before="225" w:after="225"/>
              <w:jc w:val="both"/>
            </w:pPr>
            <w:r>
              <w:rPr>
                <w:rFonts w:ascii="Arial" w:hAnsi="Arial" w:cs="Arial"/>
                <w:color w:val="000000"/>
                <w:sz w:val="18"/>
                <w:szCs w:val="18"/>
              </w:rPr>
              <w:t>je pogodba nična.</w:t>
            </w:r>
          </w:p>
        </w:tc>
      </w:tr>
    </w:tbl>
    <w:p w:rsidR="006A330A" w:rsidRDefault="00FE4B31">
      <w:pPr>
        <w:spacing w:after="0" w:line="240" w:lineRule="auto"/>
        <w:jc w:val="center"/>
      </w:pPr>
      <w:r>
        <w:rPr>
          <w:rFonts w:ascii="Arial" w:hAnsi="Arial" w:cs="Arial"/>
          <w:b/>
          <w:bCs/>
          <w:color w:val="000000"/>
          <w:sz w:val="18"/>
          <w:szCs w:val="18"/>
        </w:rPr>
        <w:t>29</w:t>
      </w:r>
      <w:r w:rsidR="00E808A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E808AB">
            <w:pPr>
              <w:spacing w:before="225" w:after="225"/>
              <w:jc w:val="both"/>
            </w:pPr>
            <w:r>
              <w:rPr>
                <w:rFonts w:ascii="Arial" w:hAnsi="Arial" w:cs="Arial"/>
                <w:color w:val="000000"/>
                <w:sz w:val="18"/>
                <w:szCs w:val="18"/>
              </w:rPr>
              <w:t>Za vsa vprašanja, ki s to pogodbo niso posebej opredeljena, se uporabljajo določbe zakona, ki ureja obligacijska razmerja.</w:t>
            </w:r>
          </w:p>
        </w:tc>
      </w:tr>
    </w:tbl>
    <w:p w:rsidR="006A330A" w:rsidRDefault="001D2CE7">
      <w:pPr>
        <w:spacing w:after="0" w:line="240" w:lineRule="auto"/>
        <w:jc w:val="center"/>
      </w:pPr>
      <w:r>
        <w:rPr>
          <w:rFonts w:ascii="Arial" w:hAnsi="Arial" w:cs="Arial"/>
          <w:b/>
          <w:bCs/>
          <w:color w:val="000000"/>
          <w:sz w:val="18"/>
          <w:szCs w:val="18"/>
        </w:rPr>
        <w:t>3</w:t>
      </w:r>
      <w:r w:rsidR="00FE4B31">
        <w:rPr>
          <w:rFonts w:ascii="Arial" w:hAnsi="Arial" w:cs="Arial"/>
          <w:b/>
          <w:bCs/>
          <w:color w:val="000000"/>
          <w:sz w:val="18"/>
          <w:szCs w:val="18"/>
        </w:rPr>
        <w:t>0</w:t>
      </w:r>
      <w:r w:rsidR="00E808A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E808AB">
            <w:pPr>
              <w:spacing w:before="225" w:after="225"/>
              <w:jc w:val="both"/>
            </w:pPr>
            <w:r>
              <w:rPr>
                <w:rFonts w:ascii="Arial" w:hAnsi="Arial" w:cs="Arial"/>
                <w:color w:val="000000"/>
                <w:sz w:val="18"/>
                <w:szCs w:val="18"/>
              </w:rPr>
              <w:t xml:space="preserve">Pogodba je sklenjena, ko jo podpišeta obe pogodbeni stranki, pod odložnim pogojem, da </w:t>
            </w:r>
            <w:r w:rsidR="004B33A3">
              <w:rPr>
                <w:rFonts w:ascii="Arial" w:hAnsi="Arial" w:cs="Arial"/>
                <w:color w:val="000000"/>
                <w:sz w:val="18"/>
                <w:szCs w:val="18"/>
              </w:rPr>
              <w:t>dobavitelj</w:t>
            </w:r>
            <w:r>
              <w:rPr>
                <w:rFonts w:ascii="Arial" w:hAnsi="Arial" w:cs="Arial"/>
                <w:color w:val="000000"/>
                <w:sz w:val="18"/>
                <w:szCs w:val="18"/>
              </w:rPr>
              <w:t xml:space="preserve"> v 10 dneh po podpisu pogodbe naročniku predloži zavarovanje za dobro izvedbo pogodbenih obveznosti skladno z določili te pogodbe. </w:t>
            </w:r>
          </w:p>
        </w:tc>
      </w:tr>
    </w:tbl>
    <w:p w:rsidR="006A330A" w:rsidRDefault="00E808AB">
      <w:pPr>
        <w:spacing w:after="0" w:line="240" w:lineRule="auto"/>
        <w:jc w:val="center"/>
      </w:pPr>
      <w:r>
        <w:rPr>
          <w:rFonts w:ascii="Arial" w:hAnsi="Arial" w:cs="Arial"/>
          <w:b/>
          <w:bCs/>
          <w:color w:val="000000"/>
          <w:sz w:val="18"/>
          <w:szCs w:val="18"/>
        </w:rPr>
        <w:t>3</w:t>
      </w:r>
      <w:r w:rsidR="00FE4B31">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E808AB" w:rsidP="00B824CE">
            <w:pPr>
              <w:spacing w:before="225" w:after="225"/>
              <w:jc w:val="both"/>
            </w:pPr>
            <w:r>
              <w:rPr>
                <w:rFonts w:ascii="Arial" w:hAnsi="Arial" w:cs="Arial"/>
                <w:color w:val="000000"/>
                <w:sz w:val="18"/>
                <w:szCs w:val="18"/>
              </w:rPr>
              <w:t xml:space="preserve">Ta pogodba je napisana v </w:t>
            </w:r>
            <w:r w:rsidR="00B824CE">
              <w:rPr>
                <w:rFonts w:ascii="Arial" w:hAnsi="Arial" w:cs="Arial"/>
                <w:color w:val="000000"/>
                <w:sz w:val="18"/>
                <w:szCs w:val="18"/>
              </w:rPr>
              <w:t>5 (petih)</w:t>
            </w:r>
            <w:r>
              <w:rPr>
                <w:rFonts w:ascii="Arial" w:hAnsi="Arial" w:cs="Arial"/>
                <w:color w:val="000000"/>
                <w:sz w:val="18"/>
                <w:szCs w:val="18"/>
              </w:rPr>
              <w:t xml:space="preserve"> enakih izvodih, od katerih prejme </w:t>
            </w:r>
            <w:r w:rsidR="001D2CE7">
              <w:rPr>
                <w:rFonts w:ascii="Arial" w:hAnsi="Arial" w:cs="Arial"/>
                <w:color w:val="000000"/>
                <w:sz w:val="18"/>
                <w:szCs w:val="18"/>
              </w:rPr>
              <w:t>dobavitelj</w:t>
            </w:r>
            <w:r>
              <w:rPr>
                <w:rFonts w:ascii="Arial" w:hAnsi="Arial" w:cs="Arial"/>
                <w:color w:val="000000"/>
                <w:sz w:val="18"/>
                <w:szCs w:val="18"/>
              </w:rPr>
              <w:t xml:space="preserve"> 2</w:t>
            </w:r>
            <w:r w:rsidR="00B824CE">
              <w:rPr>
                <w:rFonts w:ascii="Arial" w:hAnsi="Arial" w:cs="Arial"/>
                <w:color w:val="000000"/>
                <w:sz w:val="18"/>
                <w:szCs w:val="18"/>
              </w:rPr>
              <w:t xml:space="preserve"> (dva)</w:t>
            </w:r>
            <w:r>
              <w:rPr>
                <w:rFonts w:ascii="Arial" w:hAnsi="Arial" w:cs="Arial"/>
                <w:color w:val="000000"/>
                <w:sz w:val="18"/>
                <w:szCs w:val="18"/>
              </w:rPr>
              <w:t xml:space="preserve">, naročnik pa </w:t>
            </w:r>
            <w:r w:rsidR="00B824CE">
              <w:rPr>
                <w:rFonts w:ascii="Arial" w:hAnsi="Arial" w:cs="Arial"/>
                <w:color w:val="000000"/>
                <w:sz w:val="18"/>
                <w:szCs w:val="18"/>
              </w:rPr>
              <w:t>3 (tri)</w:t>
            </w:r>
            <w:r>
              <w:rPr>
                <w:rFonts w:ascii="Arial" w:hAnsi="Arial" w:cs="Arial"/>
                <w:color w:val="000000"/>
                <w:sz w:val="18"/>
                <w:szCs w:val="18"/>
              </w:rPr>
              <w:t xml:space="preserve"> izvode.</w:t>
            </w:r>
          </w:p>
        </w:tc>
      </w:tr>
    </w:tbl>
    <w:p w:rsidR="006A330A" w:rsidRDefault="00E808AB">
      <w:pPr>
        <w:spacing w:before="975" w:after="225" w:line="240" w:lineRule="auto"/>
        <w:jc w:val="both"/>
      </w:pPr>
      <w:r>
        <w:rPr>
          <w:rFonts w:ascii="Arial" w:hAnsi="Arial" w:cs="Arial"/>
          <w:color w:val="000000"/>
          <w:sz w:val="18"/>
          <w:szCs w:val="18"/>
        </w:rPr>
        <w:t>V/na ________________, dne ________________</w:t>
      </w:r>
    </w:p>
    <w:sectPr w:rsidR="006A330A"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6E8D" w:rsidRDefault="00AE6E8D" w:rsidP="006975C6">
      <w:pPr>
        <w:spacing w:after="0" w:line="240" w:lineRule="auto"/>
      </w:pPr>
      <w:r>
        <w:separator/>
      </w:r>
    </w:p>
  </w:endnote>
  <w:endnote w:type="continuationSeparator" w:id="0">
    <w:p w:rsidR="00AE6E8D" w:rsidRDefault="00AE6E8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BF3" w:rsidRDefault="00714BF3" w:rsidP="001E067A">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BF3" w:rsidRDefault="00714BF3" w:rsidP="001E067A">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BF3" w:rsidRDefault="00714BF3" w:rsidP="006B1C9A">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BF3" w:rsidRDefault="00714BF3" w:rsidP="001E067A">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BF3" w:rsidRDefault="00714BF3" w:rsidP="006B1C9A">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BF3" w:rsidRDefault="00714BF3" w:rsidP="001E067A">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BF3" w:rsidRDefault="00714BF3" w:rsidP="001E067A">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BF3" w:rsidRDefault="00714BF3" w:rsidP="001E067A">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BF3" w:rsidRDefault="00714BF3" w:rsidP="001E067A">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BF3" w:rsidRDefault="00714BF3" w:rsidP="001E067A">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6E8D" w:rsidRDefault="00AE6E8D" w:rsidP="006975C6">
      <w:pPr>
        <w:spacing w:after="0" w:line="240" w:lineRule="auto"/>
      </w:pPr>
      <w:r>
        <w:separator/>
      </w:r>
    </w:p>
  </w:footnote>
  <w:footnote w:type="continuationSeparator" w:id="0">
    <w:p w:rsidR="00AE6E8D" w:rsidRDefault="00AE6E8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3544"/>
      <w:gridCol w:w="1837"/>
      <w:gridCol w:w="2415"/>
    </w:tblGrid>
    <w:tr w:rsidR="00714BF3" w:rsidTr="0066400B">
      <w:trPr>
        <w:trHeight w:val="854"/>
      </w:trPr>
      <w:tc>
        <w:tcPr>
          <w:tcW w:w="1526" w:type="dxa"/>
        </w:tcPr>
        <w:p w:rsidR="00714BF3" w:rsidRDefault="00714BF3" w:rsidP="001E067A"/>
      </w:tc>
      <w:tc>
        <w:tcPr>
          <w:tcW w:w="3544" w:type="dxa"/>
        </w:tcPr>
        <w:p w:rsidR="00714BF3" w:rsidRPr="00936F7D" w:rsidRDefault="00714BF3" w:rsidP="001E067A">
          <w:pPr>
            <w:rPr>
              <w:rFonts w:ascii="Arial" w:hAnsi="Arial" w:cs="Arial"/>
            </w:rPr>
          </w:pPr>
        </w:p>
      </w:tc>
      <w:tc>
        <w:tcPr>
          <w:tcW w:w="1837" w:type="dxa"/>
        </w:tcPr>
        <w:p w:rsidR="00714BF3" w:rsidRDefault="00714BF3" w:rsidP="001E067A"/>
      </w:tc>
      <w:tc>
        <w:tcPr>
          <w:tcW w:w="2415" w:type="dxa"/>
        </w:tcPr>
        <w:p w:rsidR="00714BF3" w:rsidRDefault="00714BF3" w:rsidP="001E067A"/>
      </w:tc>
    </w:tr>
  </w:tbl>
  <w:p w:rsidR="00714BF3" w:rsidRPr="00E972B1" w:rsidRDefault="00714BF3" w:rsidP="00E972B1">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52F52"/>
    <w:multiLevelType w:val="hybridMultilevel"/>
    <w:tmpl w:val="3F0AE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95016"/>
    <w:multiLevelType w:val="hybridMultilevel"/>
    <w:tmpl w:val="6A9070F4"/>
    <w:lvl w:ilvl="0" w:tplc="B0DA070A">
      <w:start w:val="1"/>
      <w:numFmt w:val="bullet"/>
      <w:lvlText w:val=""/>
      <w:lvlJc w:val="left"/>
      <w:pPr>
        <w:ind w:left="720" w:hanging="360"/>
      </w:pPr>
      <w:rPr>
        <w:rFonts w:ascii="Symbol" w:hAnsi="Symbol" w:cs="Symbol" w:hint="default"/>
        <w:sz w:val="18"/>
        <w:szCs w:val="18"/>
      </w:rPr>
    </w:lvl>
    <w:lvl w:ilvl="1" w:tplc="634E441C">
      <w:start w:val="1"/>
      <w:numFmt w:val="bullet"/>
      <w:lvlText w:val="o"/>
      <w:lvlJc w:val="left"/>
      <w:pPr>
        <w:ind w:left="1440" w:hanging="360"/>
      </w:pPr>
      <w:rPr>
        <w:rFonts w:ascii="Courier New" w:hAnsi="Courier New" w:cs="Courier New" w:hint="default"/>
      </w:rPr>
    </w:lvl>
    <w:lvl w:ilvl="2" w:tplc="4476E9C4">
      <w:start w:val="1"/>
      <w:numFmt w:val="bullet"/>
      <w:lvlText w:val=""/>
      <w:lvlJc w:val="left"/>
      <w:pPr>
        <w:ind w:left="2160" w:hanging="360"/>
      </w:pPr>
      <w:rPr>
        <w:rFonts w:ascii="Wingdings" w:hAnsi="Wingdings" w:cs="Wingdings" w:hint="default"/>
      </w:rPr>
    </w:lvl>
    <w:lvl w:ilvl="3" w:tplc="C27EFF9E">
      <w:start w:val="1"/>
      <w:numFmt w:val="bullet"/>
      <w:lvlText w:val=""/>
      <w:lvlJc w:val="left"/>
      <w:pPr>
        <w:ind w:left="2880" w:hanging="360"/>
      </w:pPr>
      <w:rPr>
        <w:rFonts w:ascii="Symbol" w:hAnsi="Symbol" w:cs="Symbol" w:hint="default"/>
      </w:rPr>
    </w:lvl>
    <w:lvl w:ilvl="4" w:tplc="13F850BA">
      <w:start w:val="1"/>
      <w:numFmt w:val="bullet"/>
      <w:lvlText w:val="o"/>
      <w:lvlJc w:val="left"/>
      <w:pPr>
        <w:ind w:left="3600" w:hanging="360"/>
      </w:pPr>
      <w:rPr>
        <w:rFonts w:ascii="Courier New" w:hAnsi="Courier New" w:cs="Courier New" w:hint="default"/>
      </w:rPr>
    </w:lvl>
    <w:lvl w:ilvl="5" w:tplc="4836A566">
      <w:start w:val="1"/>
      <w:numFmt w:val="bullet"/>
      <w:lvlText w:val=""/>
      <w:lvlJc w:val="left"/>
      <w:pPr>
        <w:ind w:left="4320" w:hanging="360"/>
      </w:pPr>
      <w:rPr>
        <w:rFonts w:ascii="Wingdings" w:hAnsi="Wingdings" w:cs="Wingdings" w:hint="default"/>
      </w:rPr>
    </w:lvl>
    <w:lvl w:ilvl="6" w:tplc="BFEEA8BC">
      <w:start w:val="1"/>
      <w:numFmt w:val="bullet"/>
      <w:lvlText w:val=""/>
      <w:lvlJc w:val="left"/>
      <w:pPr>
        <w:ind w:left="5040" w:hanging="360"/>
      </w:pPr>
      <w:rPr>
        <w:rFonts w:ascii="Symbol" w:hAnsi="Symbol" w:cs="Symbol" w:hint="default"/>
      </w:rPr>
    </w:lvl>
    <w:lvl w:ilvl="7" w:tplc="BCC43744">
      <w:start w:val="1"/>
      <w:numFmt w:val="bullet"/>
      <w:lvlText w:val="o"/>
      <w:lvlJc w:val="left"/>
      <w:pPr>
        <w:ind w:left="5760" w:hanging="360"/>
      </w:pPr>
      <w:rPr>
        <w:rFonts w:ascii="Courier New" w:hAnsi="Courier New" w:cs="Courier New" w:hint="default"/>
      </w:rPr>
    </w:lvl>
    <w:lvl w:ilvl="8" w:tplc="B8E83458">
      <w:start w:val="1"/>
      <w:numFmt w:val="bullet"/>
      <w:lvlText w:val=""/>
      <w:lvlJc w:val="left"/>
      <w:pPr>
        <w:ind w:left="6480" w:hanging="360"/>
      </w:pPr>
      <w:rPr>
        <w:rFonts w:ascii="Wingdings" w:hAnsi="Wingdings" w:cs="Wingdings" w:hint="default"/>
      </w:rPr>
    </w:lvl>
  </w:abstractNum>
  <w:abstractNum w:abstractNumId="2" w15:restartNumberingAfterBreak="0">
    <w:nsid w:val="0A760462"/>
    <w:multiLevelType w:val="hybridMultilevel"/>
    <w:tmpl w:val="9DB2369A"/>
    <w:lvl w:ilvl="0" w:tplc="145EE14E">
      <w:start w:val="1"/>
      <w:numFmt w:val="bullet"/>
      <w:lvlText w:val=""/>
      <w:lvlJc w:val="left"/>
      <w:pPr>
        <w:ind w:left="720" w:hanging="360"/>
      </w:pPr>
      <w:rPr>
        <w:rFonts w:ascii="Symbol" w:hAnsi="Symbol" w:cs="Symbol" w:hint="default"/>
        <w:sz w:val="18"/>
        <w:szCs w:val="18"/>
      </w:rPr>
    </w:lvl>
    <w:lvl w:ilvl="1" w:tplc="1DA6ABDA">
      <w:start w:val="1"/>
      <w:numFmt w:val="bullet"/>
      <w:lvlText w:val="o"/>
      <w:lvlJc w:val="left"/>
      <w:pPr>
        <w:ind w:left="1440" w:hanging="360"/>
      </w:pPr>
      <w:rPr>
        <w:rFonts w:ascii="Courier New" w:hAnsi="Courier New" w:cs="Courier New" w:hint="default"/>
      </w:rPr>
    </w:lvl>
    <w:lvl w:ilvl="2" w:tplc="37008726">
      <w:start w:val="1"/>
      <w:numFmt w:val="bullet"/>
      <w:lvlText w:val=""/>
      <w:lvlJc w:val="left"/>
      <w:pPr>
        <w:ind w:left="2160" w:hanging="360"/>
      </w:pPr>
      <w:rPr>
        <w:rFonts w:ascii="Wingdings" w:hAnsi="Wingdings" w:cs="Wingdings" w:hint="default"/>
      </w:rPr>
    </w:lvl>
    <w:lvl w:ilvl="3" w:tplc="49D25D38">
      <w:start w:val="1"/>
      <w:numFmt w:val="bullet"/>
      <w:lvlText w:val=""/>
      <w:lvlJc w:val="left"/>
      <w:pPr>
        <w:ind w:left="2880" w:hanging="360"/>
      </w:pPr>
      <w:rPr>
        <w:rFonts w:ascii="Symbol" w:hAnsi="Symbol" w:cs="Symbol" w:hint="default"/>
      </w:rPr>
    </w:lvl>
    <w:lvl w:ilvl="4" w:tplc="91644704">
      <w:start w:val="1"/>
      <w:numFmt w:val="bullet"/>
      <w:lvlText w:val="o"/>
      <w:lvlJc w:val="left"/>
      <w:pPr>
        <w:ind w:left="3600" w:hanging="360"/>
      </w:pPr>
      <w:rPr>
        <w:rFonts w:ascii="Courier New" w:hAnsi="Courier New" w:cs="Courier New" w:hint="default"/>
      </w:rPr>
    </w:lvl>
    <w:lvl w:ilvl="5" w:tplc="ED569470">
      <w:start w:val="1"/>
      <w:numFmt w:val="bullet"/>
      <w:lvlText w:val=""/>
      <w:lvlJc w:val="left"/>
      <w:pPr>
        <w:ind w:left="4320" w:hanging="360"/>
      </w:pPr>
      <w:rPr>
        <w:rFonts w:ascii="Wingdings" w:hAnsi="Wingdings" w:cs="Wingdings" w:hint="default"/>
      </w:rPr>
    </w:lvl>
    <w:lvl w:ilvl="6" w:tplc="06AA168E">
      <w:start w:val="1"/>
      <w:numFmt w:val="bullet"/>
      <w:lvlText w:val=""/>
      <w:lvlJc w:val="left"/>
      <w:pPr>
        <w:ind w:left="5040" w:hanging="360"/>
      </w:pPr>
      <w:rPr>
        <w:rFonts w:ascii="Symbol" w:hAnsi="Symbol" w:cs="Symbol" w:hint="default"/>
      </w:rPr>
    </w:lvl>
    <w:lvl w:ilvl="7" w:tplc="ACCA5DEA">
      <w:start w:val="1"/>
      <w:numFmt w:val="bullet"/>
      <w:lvlText w:val="o"/>
      <w:lvlJc w:val="left"/>
      <w:pPr>
        <w:ind w:left="5760" w:hanging="360"/>
      </w:pPr>
      <w:rPr>
        <w:rFonts w:ascii="Courier New" w:hAnsi="Courier New" w:cs="Courier New" w:hint="default"/>
      </w:rPr>
    </w:lvl>
    <w:lvl w:ilvl="8" w:tplc="574EB05C">
      <w:start w:val="1"/>
      <w:numFmt w:val="bullet"/>
      <w:lvlText w:val=""/>
      <w:lvlJc w:val="left"/>
      <w:pPr>
        <w:ind w:left="6480" w:hanging="360"/>
      </w:pPr>
      <w:rPr>
        <w:rFonts w:ascii="Wingdings" w:hAnsi="Wingdings" w:cs="Wingdings" w:hint="default"/>
      </w:rPr>
    </w:lvl>
  </w:abstractNum>
  <w:abstractNum w:abstractNumId="3" w15:restartNumberingAfterBreak="0">
    <w:nsid w:val="0EBA34FA"/>
    <w:multiLevelType w:val="hybridMultilevel"/>
    <w:tmpl w:val="C4B4ABD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E87A6E"/>
    <w:multiLevelType w:val="hybridMultilevel"/>
    <w:tmpl w:val="6714E8E8"/>
    <w:lvl w:ilvl="0" w:tplc="B2E47B58">
      <w:start w:val="1"/>
      <w:numFmt w:val="bullet"/>
      <w:lvlText w:val=""/>
      <w:lvlJc w:val="left"/>
      <w:pPr>
        <w:ind w:left="720" w:hanging="360"/>
      </w:pPr>
      <w:rPr>
        <w:rFonts w:ascii="Symbol" w:hAnsi="Symbol" w:cs="Symbol" w:hint="default"/>
        <w:sz w:val="18"/>
        <w:szCs w:val="18"/>
      </w:rPr>
    </w:lvl>
    <w:lvl w:ilvl="1" w:tplc="5A26D08A">
      <w:start w:val="1"/>
      <w:numFmt w:val="bullet"/>
      <w:lvlText w:val="o"/>
      <w:lvlJc w:val="left"/>
      <w:pPr>
        <w:ind w:left="1440" w:hanging="360"/>
      </w:pPr>
      <w:rPr>
        <w:rFonts w:ascii="Courier New" w:hAnsi="Courier New" w:cs="Courier New" w:hint="default"/>
      </w:rPr>
    </w:lvl>
    <w:lvl w:ilvl="2" w:tplc="FB1C0602">
      <w:start w:val="1"/>
      <w:numFmt w:val="bullet"/>
      <w:lvlText w:val=""/>
      <w:lvlJc w:val="left"/>
      <w:pPr>
        <w:ind w:left="2160" w:hanging="360"/>
      </w:pPr>
      <w:rPr>
        <w:rFonts w:ascii="Wingdings" w:hAnsi="Wingdings" w:cs="Wingdings" w:hint="default"/>
      </w:rPr>
    </w:lvl>
    <w:lvl w:ilvl="3" w:tplc="F6EA0738">
      <w:start w:val="1"/>
      <w:numFmt w:val="bullet"/>
      <w:lvlText w:val=""/>
      <w:lvlJc w:val="left"/>
      <w:pPr>
        <w:ind w:left="2880" w:hanging="360"/>
      </w:pPr>
      <w:rPr>
        <w:rFonts w:ascii="Symbol" w:hAnsi="Symbol" w:cs="Symbol" w:hint="default"/>
      </w:rPr>
    </w:lvl>
    <w:lvl w:ilvl="4" w:tplc="4BF2D8A0">
      <w:start w:val="1"/>
      <w:numFmt w:val="bullet"/>
      <w:lvlText w:val="o"/>
      <w:lvlJc w:val="left"/>
      <w:pPr>
        <w:ind w:left="3600" w:hanging="360"/>
      </w:pPr>
      <w:rPr>
        <w:rFonts w:ascii="Courier New" w:hAnsi="Courier New" w:cs="Courier New" w:hint="default"/>
      </w:rPr>
    </w:lvl>
    <w:lvl w:ilvl="5" w:tplc="2A66E254">
      <w:start w:val="1"/>
      <w:numFmt w:val="bullet"/>
      <w:lvlText w:val=""/>
      <w:lvlJc w:val="left"/>
      <w:pPr>
        <w:ind w:left="4320" w:hanging="360"/>
      </w:pPr>
      <w:rPr>
        <w:rFonts w:ascii="Wingdings" w:hAnsi="Wingdings" w:cs="Wingdings" w:hint="default"/>
      </w:rPr>
    </w:lvl>
    <w:lvl w:ilvl="6" w:tplc="600C3366">
      <w:start w:val="1"/>
      <w:numFmt w:val="bullet"/>
      <w:lvlText w:val=""/>
      <w:lvlJc w:val="left"/>
      <w:pPr>
        <w:ind w:left="5040" w:hanging="360"/>
      </w:pPr>
      <w:rPr>
        <w:rFonts w:ascii="Symbol" w:hAnsi="Symbol" w:cs="Symbol" w:hint="default"/>
      </w:rPr>
    </w:lvl>
    <w:lvl w:ilvl="7" w:tplc="548C0496">
      <w:start w:val="1"/>
      <w:numFmt w:val="bullet"/>
      <w:lvlText w:val="o"/>
      <w:lvlJc w:val="left"/>
      <w:pPr>
        <w:ind w:left="5760" w:hanging="360"/>
      </w:pPr>
      <w:rPr>
        <w:rFonts w:ascii="Courier New" w:hAnsi="Courier New" w:cs="Courier New" w:hint="default"/>
      </w:rPr>
    </w:lvl>
    <w:lvl w:ilvl="8" w:tplc="3C587D94">
      <w:start w:val="1"/>
      <w:numFmt w:val="bullet"/>
      <w:lvlText w:val=""/>
      <w:lvlJc w:val="left"/>
      <w:pPr>
        <w:ind w:left="6480" w:hanging="360"/>
      </w:pPr>
      <w:rPr>
        <w:rFonts w:ascii="Wingdings" w:hAnsi="Wingdings" w:cs="Wingdings" w:hint="default"/>
      </w:rPr>
    </w:lvl>
  </w:abstractNum>
  <w:abstractNum w:abstractNumId="5" w15:restartNumberingAfterBreak="0">
    <w:nsid w:val="192437CE"/>
    <w:multiLevelType w:val="hybridMultilevel"/>
    <w:tmpl w:val="465EE9C4"/>
    <w:lvl w:ilvl="0" w:tplc="A76C68EA">
      <w:start w:val="1"/>
      <w:numFmt w:val="bullet"/>
      <w:lvlText w:val=""/>
      <w:lvlJc w:val="left"/>
      <w:pPr>
        <w:ind w:left="720" w:hanging="360"/>
      </w:pPr>
      <w:rPr>
        <w:rFonts w:ascii="Symbol" w:hAnsi="Symbol" w:cs="Symbol" w:hint="default"/>
        <w:sz w:val="18"/>
        <w:szCs w:val="18"/>
      </w:rPr>
    </w:lvl>
    <w:lvl w:ilvl="1" w:tplc="4A1226D2">
      <w:start w:val="1"/>
      <w:numFmt w:val="bullet"/>
      <w:lvlText w:val="o"/>
      <w:lvlJc w:val="left"/>
      <w:pPr>
        <w:ind w:left="1440" w:hanging="360"/>
      </w:pPr>
      <w:rPr>
        <w:rFonts w:ascii="Courier New" w:hAnsi="Courier New" w:cs="Courier New" w:hint="default"/>
      </w:rPr>
    </w:lvl>
    <w:lvl w:ilvl="2" w:tplc="95846DFC">
      <w:start w:val="1"/>
      <w:numFmt w:val="bullet"/>
      <w:lvlText w:val=""/>
      <w:lvlJc w:val="left"/>
      <w:pPr>
        <w:ind w:left="2160" w:hanging="360"/>
      </w:pPr>
      <w:rPr>
        <w:rFonts w:ascii="Wingdings" w:hAnsi="Wingdings" w:cs="Wingdings" w:hint="default"/>
      </w:rPr>
    </w:lvl>
    <w:lvl w:ilvl="3" w:tplc="C5609C5A">
      <w:start w:val="1"/>
      <w:numFmt w:val="bullet"/>
      <w:lvlText w:val=""/>
      <w:lvlJc w:val="left"/>
      <w:pPr>
        <w:ind w:left="2880" w:hanging="360"/>
      </w:pPr>
      <w:rPr>
        <w:rFonts w:ascii="Symbol" w:hAnsi="Symbol" w:cs="Symbol" w:hint="default"/>
      </w:rPr>
    </w:lvl>
    <w:lvl w:ilvl="4" w:tplc="D3F6FFF2">
      <w:start w:val="1"/>
      <w:numFmt w:val="bullet"/>
      <w:lvlText w:val="o"/>
      <w:lvlJc w:val="left"/>
      <w:pPr>
        <w:ind w:left="3600" w:hanging="360"/>
      </w:pPr>
      <w:rPr>
        <w:rFonts w:ascii="Courier New" w:hAnsi="Courier New" w:cs="Courier New" w:hint="default"/>
      </w:rPr>
    </w:lvl>
    <w:lvl w:ilvl="5" w:tplc="8A30E044">
      <w:start w:val="1"/>
      <w:numFmt w:val="bullet"/>
      <w:lvlText w:val=""/>
      <w:lvlJc w:val="left"/>
      <w:pPr>
        <w:ind w:left="4320" w:hanging="360"/>
      </w:pPr>
      <w:rPr>
        <w:rFonts w:ascii="Wingdings" w:hAnsi="Wingdings" w:cs="Wingdings" w:hint="default"/>
      </w:rPr>
    </w:lvl>
    <w:lvl w:ilvl="6" w:tplc="3836E224">
      <w:start w:val="1"/>
      <w:numFmt w:val="bullet"/>
      <w:lvlText w:val=""/>
      <w:lvlJc w:val="left"/>
      <w:pPr>
        <w:ind w:left="5040" w:hanging="360"/>
      </w:pPr>
      <w:rPr>
        <w:rFonts w:ascii="Symbol" w:hAnsi="Symbol" w:cs="Symbol" w:hint="default"/>
      </w:rPr>
    </w:lvl>
    <w:lvl w:ilvl="7" w:tplc="1B42F9DA">
      <w:start w:val="1"/>
      <w:numFmt w:val="bullet"/>
      <w:lvlText w:val="o"/>
      <w:lvlJc w:val="left"/>
      <w:pPr>
        <w:ind w:left="5760" w:hanging="360"/>
      </w:pPr>
      <w:rPr>
        <w:rFonts w:ascii="Courier New" w:hAnsi="Courier New" w:cs="Courier New" w:hint="default"/>
      </w:rPr>
    </w:lvl>
    <w:lvl w:ilvl="8" w:tplc="DCFA021C">
      <w:start w:val="1"/>
      <w:numFmt w:val="bullet"/>
      <w:lvlText w:val=""/>
      <w:lvlJc w:val="left"/>
      <w:pPr>
        <w:ind w:left="6480" w:hanging="360"/>
      </w:pPr>
      <w:rPr>
        <w:rFonts w:ascii="Wingdings" w:hAnsi="Wingdings" w:cs="Wingdings" w:hint="default"/>
      </w:rPr>
    </w:lvl>
  </w:abstractNum>
  <w:abstractNum w:abstractNumId="6" w15:restartNumberingAfterBreak="0">
    <w:nsid w:val="194B14C6"/>
    <w:multiLevelType w:val="hybridMultilevel"/>
    <w:tmpl w:val="65481496"/>
    <w:lvl w:ilvl="0" w:tplc="35A4551A">
      <w:start w:val="1"/>
      <w:numFmt w:val="bullet"/>
      <w:lvlText w:val=""/>
      <w:lvlJc w:val="left"/>
      <w:pPr>
        <w:ind w:left="720" w:hanging="360"/>
      </w:pPr>
      <w:rPr>
        <w:rFonts w:ascii="Symbol" w:hAnsi="Symbol" w:cs="Symbol" w:hint="default"/>
        <w:sz w:val="18"/>
        <w:szCs w:val="18"/>
      </w:rPr>
    </w:lvl>
    <w:lvl w:ilvl="1" w:tplc="26DE7ECA">
      <w:start w:val="1"/>
      <w:numFmt w:val="bullet"/>
      <w:lvlText w:val="o"/>
      <w:lvlJc w:val="left"/>
      <w:pPr>
        <w:ind w:left="1440" w:hanging="360"/>
      </w:pPr>
      <w:rPr>
        <w:rFonts w:ascii="Courier New" w:hAnsi="Courier New" w:cs="Courier New" w:hint="default"/>
      </w:rPr>
    </w:lvl>
    <w:lvl w:ilvl="2" w:tplc="75B07EE6">
      <w:start w:val="1"/>
      <w:numFmt w:val="bullet"/>
      <w:lvlText w:val=""/>
      <w:lvlJc w:val="left"/>
      <w:pPr>
        <w:ind w:left="2160" w:hanging="360"/>
      </w:pPr>
      <w:rPr>
        <w:rFonts w:ascii="Wingdings" w:hAnsi="Wingdings" w:cs="Wingdings" w:hint="default"/>
      </w:rPr>
    </w:lvl>
    <w:lvl w:ilvl="3" w:tplc="BAACDBF4">
      <w:start w:val="1"/>
      <w:numFmt w:val="bullet"/>
      <w:lvlText w:val=""/>
      <w:lvlJc w:val="left"/>
      <w:pPr>
        <w:ind w:left="2880" w:hanging="360"/>
      </w:pPr>
      <w:rPr>
        <w:rFonts w:ascii="Symbol" w:hAnsi="Symbol" w:cs="Symbol" w:hint="default"/>
      </w:rPr>
    </w:lvl>
    <w:lvl w:ilvl="4" w:tplc="A83470A6">
      <w:start w:val="1"/>
      <w:numFmt w:val="bullet"/>
      <w:lvlText w:val="o"/>
      <w:lvlJc w:val="left"/>
      <w:pPr>
        <w:ind w:left="3600" w:hanging="360"/>
      </w:pPr>
      <w:rPr>
        <w:rFonts w:ascii="Courier New" w:hAnsi="Courier New" w:cs="Courier New" w:hint="default"/>
      </w:rPr>
    </w:lvl>
    <w:lvl w:ilvl="5" w:tplc="F8521CEC">
      <w:start w:val="1"/>
      <w:numFmt w:val="bullet"/>
      <w:lvlText w:val=""/>
      <w:lvlJc w:val="left"/>
      <w:pPr>
        <w:ind w:left="4320" w:hanging="360"/>
      </w:pPr>
      <w:rPr>
        <w:rFonts w:ascii="Wingdings" w:hAnsi="Wingdings" w:cs="Wingdings" w:hint="default"/>
      </w:rPr>
    </w:lvl>
    <w:lvl w:ilvl="6" w:tplc="EEB67D1A">
      <w:start w:val="1"/>
      <w:numFmt w:val="bullet"/>
      <w:lvlText w:val=""/>
      <w:lvlJc w:val="left"/>
      <w:pPr>
        <w:ind w:left="5040" w:hanging="360"/>
      </w:pPr>
      <w:rPr>
        <w:rFonts w:ascii="Symbol" w:hAnsi="Symbol" w:cs="Symbol" w:hint="default"/>
      </w:rPr>
    </w:lvl>
    <w:lvl w:ilvl="7" w:tplc="AC2EFCA6">
      <w:start w:val="1"/>
      <w:numFmt w:val="bullet"/>
      <w:lvlText w:val="o"/>
      <w:lvlJc w:val="left"/>
      <w:pPr>
        <w:ind w:left="5760" w:hanging="360"/>
      </w:pPr>
      <w:rPr>
        <w:rFonts w:ascii="Courier New" w:hAnsi="Courier New" w:cs="Courier New" w:hint="default"/>
      </w:rPr>
    </w:lvl>
    <w:lvl w:ilvl="8" w:tplc="F69C7A9C">
      <w:start w:val="1"/>
      <w:numFmt w:val="bullet"/>
      <w:lvlText w:val=""/>
      <w:lvlJc w:val="left"/>
      <w:pPr>
        <w:ind w:left="6480" w:hanging="360"/>
      </w:pPr>
      <w:rPr>
        <w:rFonts w:ascii="Wingdings" w:hAnsi="Wingdings" w:cs="Wingdings" w:hint="default"/>
      </w:rPr>
    </w:lvl>
  </w:abstractNum>
  <w:abstractNum w:abstractNumId="7" w15:restartNumberingAfterBreak="0">
    <w:nsid w:val="195B7F8B"/>
    <w:multiLevelType w:val="hybridMultilevel"/>
    <w:tmpl w:val="77E07018"/>
    <w:lvl w:ilvl="0" w:tplc="67E067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A20A4"/>
    <w:multiLevelType w:val="hybridMultilevel"/>
    <w:tmpl w:val="C28850D6"/>
    <w:lvl w:ilvl="0" w:tplc="B504DB42">
      <w:start w:val="1"/>
      <w:numFmt w:val="bullet"/>
      <w:lvlText w:val=""/>
      <w:lvlJc w:val="left"/>
      <w:pPr>
        <w:ind w:left="720" w:hanging="360"/>
      </w:pPr>
      <w:rPr>
        <w:rFonts w:ascii="Symbol" w:hAnsi="Symbol" w:cs="Symbol" w:hint="default"/>
        <w:sz w:val="18"/>
        <w:szCs w:val="18"/>
      </w:rPr>
    </w:lvl>
    <w:lvl w:ilvl="1" w:tplc="06124AB4">
      <w:start w:val="1"/>
      <w:numFmt w:val="bullet"/>
      <w:lvlText w:val="o"/>
      <w:lvlJc w:val="left"/>
      <w:pPr>
        <w:ind w:left="1440" w:hanging="360"/>
      </w:pPr>
      <w:rPr>
        <w:rFonts w:ascii="Courier New" w:hAnsi="Courier New" w:cs="Courier New" w:hint="default"/>
      </w:rPr>
    </w:lvl>
    <w:lvl w:ilvl="2" w:tplc="6B38DE0E">
      <w:start w:val="1"/>
      <w:numFmt w:val="bullet"/>
      <w:lvlText w:val=""/>
      <w:lvlJc w:val="left"/>
      <w:pPr>
        <w:ind w:left="2160" w:hanging="360"/>
      </w:pPr>
      <w:rPr>
        <w:rFonts w:ascii="Wingdings" w:hAnsi="Wingdings" w:cs="Wingdings" w:hint="default"/>
      </w:rPr>
    </w:lvl>
    <w:lvl w:ilvl="3" w:tplc="7C100E68">
      <w:start w:val="1"/>
      <w:numFmt w:val="bullet"/>
      <w:lvlText w:val=""/>
      <w:lvlJc w:val="left"/>
      <w:pPr>
        <w:ind w:left="2880" w:hanging="360"/>
      </w:pPr>
      <w:rPr>
        <w:rFonts w:ascii="Symbol" w:hAnsi="Symbol" w:cs="Symbol" w:hint="default"/>
      </w:rPr>
    </w:lvl>
    <w:lvl w:ilvl="4" w:tplc="2CA293B4">
      <w:start w:val="1"/>
      <w:numFmt w:val="bullet"/>
      <w:lvlText w:val="o"/>
      <w:lvlJc w:val="left"/>
      <w:pPr>
        <w:ind w:left="3600" w:hanging="360"/>
      </w:pPr>
      <w:rPr>
        <w:rFonts w:ascii="Courier New" w:hAnsi="Courier New" w:cs="Courier New" w:hint="default"/>
      </w:rPr>
    </w:lvl>
    <w:lvl w:ilvl="5" w:tplc="E806D51A">
      <w:start w:val="1"/>
      <w:numFmt w:val="bullet"/>
      <w:lvlText w:val=""/>
      <w:lvlJc w:val="left"/>
      <w:pPr>
        <w:ind w:left="4320" w:hanging="360"/>
      </w:pPr>
      <w:rPr>
        <w:rFonts w:ascii="Wingdings" w:hAnsi="Wingdings" w:cs="Wingdings" w:hint="default"/>
      </w:rPr>
    </w:lvl>
    <w:lvl w:ilvl="6" w:tplc="FFEE0E5C">
      <w:start w:val="1"/>
      <w:numFmt w:val="bullet"/>
      <w:lvlText w:val=""/>
      <w:lvlJc w:val="left"/>
      <w:pPr>
        <w:ind w:left="5040" w:hanging="360"/>
      </w:pPr>
      <w:rPr>
        <w:rFonts w:ascii="Symbol" w:hAnsi="Symbol" w:cs="Symbol" w:hint="default"/>
      </w:rPr>
    </w:lvl>
    <w:lvl w:ilvl="7" w:tplc="2320EA84">
      <w:start w:val="1"/>
      <w:numFmt w:val="bullet"/>
      <w:lvlText w:val="o"/>
      <w:lvlJc w:val="left"/>
      <w:pPr>
        <w:ind w:left="5760" w:hanging="360"/>
      </w:pPr>
      <w:rPr>
        <w:rFonts w:ascii="Courier New" w:hAnsi="Courier New" w:cs="Courier New" w:hint="default"/>
      </w:rPr>
    </w:lvl>
    <w:lvl w:ilvl="8" w:tplc="4F725952">
      <w:start w:val="1"/>
      <w:numFmt w:val="bullet"/>
      <w:lvlText w:val=""/>
      <w:lvlJc w:val="left"/>
      <w:pPr>
        <w:ind w:left="6480" w:hanging="360"/>
      </w:pPr>
      <w:rPr>
        <w:rFonts w:ascii="Wingdings" w:hAnsi="Wingdings" w:cs="Wingdings" w:hint="default"/>
      </w:rPr>
    </w:lvl>
  </w:abstractNum>
  <w:abstractNum w:abstractNumId="9"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0" w15:restartNumberingAfterBreak="0">
    <w:nsid w:val="1E7D5157"/>
    <w:multiLevelType w:val="hybridMultilevel"/>
    <w:tmpl w:val="9AD6A1B8"/>
    <w:lvl w:ilvl="0" w:tplc="A7A86AA6">
      <w:start w:val="1"/>
      <w:numFmt w:val="bullet"/>
      <w:lvlText w:val=""/>
      <w:lvlJc w:val="left"/>
      <w:pPr>
        <w:ind w:left="720" w:hanging="360"/>
      </w:pPr>
      <w:rPr>
        <w:rFonts w:ascii="Symbol" w:hAnsi="Symbol" w:cs="Symbol" w:hint="default"/>
        <w:sz w:val="18"/>
        <w:szCs w:val="18"/>
      </w:rPr>
    </w:lvl>
    <w:lvl w:ilvl="1" w:tplc="F8EC250E">
      <w:start w:val="1"/>
      <w:numFmt w:val="bullet"/>
      <w:lvlText w:val="o"/>
      <w:lvlJc w:val="left"/>
      <w:pPr>
        <w:ind w:left="1440" w:hanging="360"/>
      </w:pPr>
      <w:rPr>
        <w:rFonts w:ascii="Courier New" w:hAnsi="Courier New" w:cs="Courier New" w:hint="default"/>
      </w:rPr>
    </w:lvl>
    <w:lvl w:ilvl="2" w:tplc="E1ECBEF6">
      <w:start w:val="1"/>
      <w:numFmt w:val="bullet"/>
      <w:lvlText w:val=""/>
      <w:lvlJc w:val="left"/>
      <w:pPr>
        <w:ind w:left="2160" w:hanging="360"/>
      </w:pPr>
      <w:rPr>
        <w:rFonts w:ascii="Wingdings" w:hAnsi="Wingdings" w:cs="Wingdings" w:hint="default"/>
      </w:rPr>
    </w:lvl>
    <w:lvl w:ilvl="3" w:tplc="8F6E0172">
      <w:start w:val="1"/>
      <w:numFmt w:val="bullet"/>
      <w:lvlText w:val=""/>
      <w:lvlJc w:val="left"/>
      <w:pPr>
        <w:ind w:left="2880" w:hanging="360"/>
      </w:pPr>
      <w:rPr>
        <w:rFonts w:ascii="Symbol" w:hAnsi="Symbol" w:cs="Symbol" w:hint="default"/>
      </w:rPr>
    </w:lvl>
    <w:lvl w:ilvl="4" w:tplc="E09E9670">
      <w:start w:val="1"/>
      <w:numFmt w:val="bullet"/>
      <w:lvlText w:val="o"/>
      <w:lvlJc w:val="left"/>
      <w:pPr>
        <w:ind w:left="3600" w:hanging="360"/>
      </w:pPr>
      <w:rPr>
        <w:rFonts w:ascii="Courier New" w:hAnsi="Courier New" w:cs="Courier New" w:hint="default"/>
      </w:rPr>
    </w:lvl>
    <w:lvl w:ilvl="5" w:tplc="D312D6A6">
      <w:start w:val="1"/>
      <w:numFmt w:val="bullet"/>
      <w:lvlText w:val=""/>
      <w:lvlJc w:val="left"/>
      <w:pPr>
        <w:ind w:left="4320" w:hanging="360"/>
      </w:pPr>
      <w:rPr>
        <w:rFonts w:ascii="Wingdings" w:hAnsi="Wingdings" w:cs="Wingdings" w:hint="default"/>
      </w:rPr>
    </w:lvl>
    <w:lvl w:ilvl="6" w:tplc="3DC04ECA">
      <w:start w:val="1"/>
      <w:numFmt w:val="bullet"/>
      <w:lvlText w:val=""/>
      <w:lvlJc w:val="left"/>
      <w:pPr>
        <w:ind w:left="5040" w:hanging="360"/>
      </w:pPr>
      <w:rPr>
        <w:rFonts w:ascii="Symbol" w:hAnsi="Symbol" w:cs="Symbol" w:hint="default"/>
      </w:rPr>
    </w:lvl>
    <w:lvl w:ilvl="7" w:tplc="EC3EA592">
      <w:start w:val="1"/>
      <w:numFmt w:val="bullet"/>
      <w:lvlText w:val="o"/>
      <w:lvlJc w:val="left"/>
      <w:pPr>
        <w:ind w:left="5760" w:hanging="360"/>
      </w:pPr>
      <w:rPr>
        <w:rFonts w:ascii="Courier New" w:hAnsi="Courier New" w:cs="Courier New" w:hint="default"/>
      </w:rPr>
    </w:lvl>
    <w:lvl w:ilvl="8" w:tplc="48D0DF0E">
      <w:start w:val="1"/>
      <w:numFmt w:val="bullet"/>
      <w:lvlText w:val=""/>
      <w:lvlJc w:val="left"/>
      <w:pPr>
        <w:ind w:left="6480" w:hanging="360"/>
      </w:pPr>
      <w:rPr>
        <w:rFonts w:ascii="Wingdings" w:hAnsi="Wingdings" w:cs="Wingdings" w:hint="default"/>
      </w:rPr>
    </w:lvl>
  </w:abstractNum>
  <w:abstractNum w:abstractNumId="11" w15:restartNumberingAfterBreak="0">
    <w:nsid w:val="1FDF6583"/>
    <w:multiLevelType w:val="hybridMultilevel"/>
    <w:tmpl w:val="2132C3C4"/>
    <w:lvl w:ilvl="0" w:tplc="BA223350">
      <w:start w:val="1"/>
      <w:numFmt w:val="bullet"/>
      <w:lvlText w:val=""/>
      <w:lvlJc w:val="left"/>
      <w:pPr>
        <w:ind w:left="720" w:hanging="360"/>
      </w:pPr>
      <w:rPr>
        <w:rFonts w:ascii="Symbol" w:hAnsi="Symbol" w:cs="Symbol" w:hint="default"/>
        <w:sz w:val="18"/>
        <w:szCs w:val="18"/>
      </w:rPr>
    </w:lvl>
    <w:lvl w:ilvl="1" w:tplc="FDF07A8C">
      <w:start w:val="1"/>
      <w:numFmt w:val="bullet"/>
      <w:lvlText w:val="o"/>
      <w:lvlJc w:val="left"/>
      <w:pPr>
        <w:ind w:left="1440" w:hanging="360"/>
      </w:pPr>
      <w:rPr>
        <w:rFonts w:ascii="Courier New" w:hAnsi="Courier New" w:cs="Courier New" w:hint="default"/>
      </w:rPr>
    </w:lvl>
    <w:lvl w:ilvl="2" w:tplc="B0D8BEB2">
      <w:start w:val="1"/>
      <w:numFmt w:val="bullet"/>
      <w:lvlText w:val=""/>
      <w:lvlJc w:val="left"/>
      <w:pPr>
        <w:ind w:left="2160" w:hanging="360"/>
      </w:pPr>
      <w:rPr>
        <w:rFonts w:ascii="Wingdings" w:hAnsi="Wingdings" w:cs="Wingdings" w:hint="default"/>
      </w:rPr>
    </w:lvl>
    <w:lvl w:ilvl="3" w:tplc="5E80E570">
      <w:start w:val="1"/>
      <w:numFmt w:val="bullet"/>
      <w:lvlText w:val=""/>
      <w:lvlJc w:val="left"/>
      <w:pPr>
        <w:ind w:left="2880" w:hanging="360"/>
      </w:pPr>
      <w:rPr>
        <w:rFonts w:ascii="Symbol" w:hAnsi="Symbol" w:cs="Symbol" w:hint="default"/>
      </w:rPr>
    </w:lvl>
    <w:lvl w:ilvl="4" w:tplc="A83A45EE">
      <w:start w:val="1"/>
      <w:numFmt w:val="bullet"/>
      <w:lvlText w:val="o"/>
      <w:lvlJc w:val="left"/>
      <w:pPr>
        <w:ind w:left="3600" w:hanging="360"/>
      </w:pPr>
      <w:rPr>
        <w:rFonts w:ascii="Courier New" w:hAnsi="Courier New" w:cs="Courier New" w:hint="default"/>
      </w:rPr>
    </w:lvl>
    <w:lvl w:ilvl="5" w:tplc="4EFA1C80">
      <w:start w:val="1"/>
      <w:numFmt w:val="bullet"/>
      <w:lvlText w:val=""/>
      <w:lvlJc w:val="left"/>
      <w:pPr>
        <w:ind w:left="4320" w:hanging="360"/>
      </w:pPr>
      <w:rPr>
        <w:rFonts w:ascii="Wingdings" w:hAnsi="Wingdings" w:cs="Wingdings" w:hint="default"/>
      </w:rPr>
    </w:lvl>
    <w:lvl w:ilvl="6" w:tplc="D86EB716">
      <w:start w:val="1"/>
      <w:numFmt w:val="bullet"/>
      <w:lvlText w:val=""/>
      <w:lvlJc w:val="left"/>
      <w:pPr>
        <w:ind w:left="5040" w:hanging="360"/>
      </w:pPr>
      <w:rPr>
        <w:rFonts w:ascii="Symbol" w:hAnsi="Symbol" w:cs="Symbol" w:hint="default"/>
      </w:rPr>
    </w:lvl>
    <w:lvl w:ilvl="7" w:tplc="4AEC961E">
      <w:start w:val="1"/>
      <w:numFmt w:val="bullet"/>
      <w:lvlText w:val="o"/>
      <w:lvlJc w:val="left"/>
      <w:pPr>
        <w:ind w:left="5760" w:hanging="360"/>
      </w:pPr>
      <w:rPr>
        <w:rFonts w:ascii="Courier New" w:hAnsi="Courier New" w:cs="Courier New" w:hint="default"/>
      </w:rPr>
    </w:lvl>
    <w:lvl w:ilvl="8" w:tplc="A7B417DA">
      <w:start w:val="1"/>
      <w:numFmt w:val="bullet"/>
      <w:lvlText w:val=""/>
      <w:lvlJc w:val="left"/>
      <w:pPr>
        <w:ind w:left="6480" w:hanging="360"/>
      </w:pPr>
      <w:rPr>
        <w:rFonts w:ascii="Wingdings" w:hAnsi="Wingdings" w:cs="Wingdings" w:hint="default"/>
      </w:rPr>
    </w:lvl>
  </w:abstractNum>
  <w:abstractNum w:abstractNumId="12" w15:restartNumberingAfterBreak="0">
    <w:nsid w:val="230A66E8"/>
    <w:multiLevelType w:val="hybridMultilevel"/>
    <w:tmpl w:val="1E1EDF1C"/>
    <w:lvl w:ilvl="0" w:tplc="BEAA2016">
      <w:start w:val="5"/>
      <w:numFmt w:val="lowerLetter"/>
      <w:lvlText w:val="%1."/>
      <w:lvlJc w:val="left"/>
      <w:pPr>
        <w:ind w:left="720" w:hanging="360"/>
      </w:pPr>
      <w:rPr>
        <w:rFonts w:ascii="Arial" w:hAnsi="Arial" w:cs="Arial" w:hint="default"/>
        <w:sz w:val="18"/>
        <w:szCs w:val="18"/>
      </w:rPr>
    </w:lvl>
    <w:lvl w:ilvl="1" w:tplc="6AEEB82C">
      <w:start w:val="1"/>
      <w:numFmt w:val="lowerLetter"/>
      <w:lvlText w:val="%2."/>
      <w:lvlJc w:val="left"/>
      <w:pPr>
        <w:ind w:left="1440" w:hanging="360"/>
      </w:pPr>
    </w:lvl>
    <w:lvl w:ilvl="2" w:tplc="0E3E9B76">
      <w:start w:val="1"/>
      <w:numFmt w:val="lowerLetter"/>
      <w:lvlText w:val="%3."/>
      <w:lvlJc w:val="left"/>
      <w:pPr>
        <w:ind w:left="2160" w:hanging="360"/>
      </w:pPr>
    </w:lvl>
    <w:lvl w:ilvl="3" w:tplc="A0182B60">
      <w:start w:val="1"/>
      <w:numFmt w:val="lowerLetter"/>
      <w:lvlText w:val="%4."/>
      <w:lvlJc w:val="left"/>
      <w:pPr>
        <w:ind w:left="2880" w:hanging="360"/>
      </w:pPr>
    </w:lvl>
    <w:lvl w:ilvl="4" w:tplc="8C64702C">
      <w:start w:val="1"/>
      <w:numFmt w:val="lowerLetter"/>
      <w:lvlText w:val="%5."/>
      <w:lvlJc w:val="left"/>
      <w:pPr>
        <w:ind w:left="3600" w:hanging="360"/>
      </w:pPr>
    </w:lvl>
    <w:lvl w:ilvl="5" w:tplc="EA3822EC">
      <w:start w:val="1"/>
      <w:numFmt w:val="lowerLetter"/>
      <w:lvlText w:val="%6."/>
      <w:lvlJc w:val="left"/>
      <w:pPr>
        <w:ind w:left="4320" w:hanging="360"/>
      </w:pPr>
    </w:lvl>
    <w:lvl w:ilvl="6" w:tplc="FE0E2A14">
      <w:start w:val="1"/>
      <w:numFmt w:val="lowerLetter"/>
      <w:lvlText w:val="%7."/>
      <w:lvlJc w:val="left"/>
      <w:pPr>
        <w:ind w:left="5040" w:hanging="360"/>
      </w:pPr>
    </w:lvl>
    <w:lvl w:ilvl="7" w:tplc="B85AFE6A">
      <w:start w:val="1"/>
      <w:numFmt w:val="lowerLetter"/>
      <w:lvlText w:val="%8."/>
      <w:lvlJc w:val="left"/>
      <w:pPr>
        <w:ind w:left="5760" w:hanging="360"/>
      </w:pPr>
    </w:lvl>
    <w:lvl w:ilvl="8" w:tplc="DFB4BECE">
      <w:start w:val="1"/>
      <w:numFmt w:val="lowerLetter"/>
      <w:lvlText w:val="%9."/>
      <w:lvlJc w:val="left"/>
      <w:pPr>
        <w:ind w:left="6480" w:hanging="360"/>
      </w:pPr>
    </w:lvl>
  </w:abstractNum>
  <w:abstractNum w:abstractNumId="13" w15:restartNumberingAfterBreak="0">
    <w:nsid w:val="23287169"/>
    <w:multiLevelType w:val="hybridMultilevel"/>
    <w:tmpl w:val="38D6C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3442D8"/>
    <w:multiLevelType w:val="hybridMultilevel"/>
    <w:tmpl w:val="52061F20"/>
    <w:lvl w:ilvl="0" w:tplc="826CD97C">
      <w:start w:val="1"/>
      <w:numFmt w:val="bullet"/>
      <w:lvlText w:val=""/>
      <w:lvlJc w:val="left"/>
      <w:pPr>
        <w:ind w:left="720" w:hanging="360"/>
      </w:pPr>
      <w:rPr>
        <w:rFonts w:ascii="Symbol" w:hAnsi="Symbol" w:cs="Symbol" w:hint="default"/>
        <w:sz w:val="18"/>
        <w:szCs w:val="18"/>
      </w:rPr>
    </w:lvl>
    <w:lvl w:ilvl="1" w:tplc="F60A97E0">
      <w:start w:val="1"/>
      <w:numFmt w:val="bullet"/>
      <w:lvlText w:val="o"/>
      <w:lvlJc w:val="left"/>
      <w:pPr>
        <w:ind w:left="1440" w:hanging="360"/>
      </w:pPr>
      <w:rPr>
        <w:rFonts w:ascii="Courier New" w:hAnsi="Courier New" w:cs="Courier New" w:hint="default"/>
      </w:rPr>
    </w:lvl>
    <w:lvl w:ilvl="2" w:tplc="DFB23292">
      <w:start w:val="1"/>
      <w:numFmt w:val="bullet"/>
      <w:lvlText w:val=""/>
      <w:lvlJc w:val="left"/>
      <w:pPr>
        <w:ind w:left="2160" w:hanging="360"/>
      </w:pPr>
      <w:rPr>
        <w:rFonts w:ascii="Wingdings" w:hAnsi="Wingdings" w:cs="Wingdings" w:hint="default"/>
      </w:rPr>
    </w:lvl>
    <w:lvl w:ilvl="3" w:tplc="7994C8BC">
      <w:start w:val="1"/>
      <w:numFmt w:val="bullet"/>
      <w:lvlText w:val=""/>
      <w:lvlJc w:val="left"/>
      <w:pPr>
        <w:ind w:left="2880" w:hanging="360"/>
      </w:pPr>
      <w:rPr>
        <w:rFonts w:ascii="Symbol" w:hAnsi="Symbol" w:cs="Symbol" w:hint="default"/>
      </w:rPr>
    </w:lvl>
    <w:lvl w:ilvl="4" w:tplc="57966FFE">
      <w:start w:val="1"/>
      <w:numFmt w:val="bullet"/>
      <w:lvlText w:val="o"/>
      <w:lvlJc w:val="left"/>
      <w:pPr>
        <w:ind w:left="3600" w:hanging="360"/>
      </w:pPr>
      <w:rPr>
        <w:rFonts w:ascii="Courier New" w:hAnsi="Courier New" w:cs="Courier New" w:hint="default"/>
      </w:rPr>
    </w:lvl>
    <w:lvl w:ilvl="5" w:tplc="F638442A">
      <w:start w:val="1"/>
      <w:numFmt w:val="bullet"/>
      <w:lvlText w:val=""/>
      <w:lvlJc w:val="left"/>
      <w:pPr>
        <w:ind w:left="4320" w:hanging="360"/>
      </w:pPr>
      <w:rPr>
        <w:rFonts w:ascii="Wingdings" w:hAnsi="Wingdings" w:cs="Wingdings" w:hint="default"/>
      </w:rPr>
    </w:lvl>
    <w:lvl w:ilvl="6" w:tplc="8FF894A0">
      <w:start w:val="1"/>
      <w:numFmt w:val="bullet"/>
      <w:lvlText w:val=""/>
      <w:lvlJc w:val="left"/>
      <w:pPr>
        <w:ind w:left="5040" w:hanging="360"/>
      </w:pPr>
      <w:rPr>
        <w:rFonts w:ascii="Symbol" w:hAnsi="Symbol" w:cs="Symbol" w:hint="default"/>
      </w:rPr>
    </w:lvl>
    <w:lvl w:ilvl="7" w:tplc="31641E34">
      <w:start w:val="1"/>
      <w:numFmt w:val="bullet"/>
      <w:lvlText w:val="o"/>
      <w:lvlJc w:val="left"/>
      <w:pPr>
        <w:ind w:left="5760" w:hanging="360"/>
      </w:pPr>
      <w:rPr>
        <w:rFonts w:ascii="Courier New" w:hAnsi="Courier New" w:cs="Courier New" w:hint="default"/>
      </w:rPr>
    </w:lvl>
    <w:lvl w:ilvl="8" w:tplc="1544549E">
      <w:start w:val="1"/>
      <w:numFmt w:val="bullet"/>
      <w:lvlText w:val=""/>
      <w:lvlJc w:val="left"/>
      <w:pPr>
        <w:ind w:left="6480" w:hanging="360"/>
      </w:pPr>
      <w:rPr>
        <w:rFonts w:ascii="Wingdings" w:hAnsi="Wingdings" w:cs="Wingdings" w:hint="default"/>
      </w:rPr>
    </w:lvl>
  </w:abstractNum>
  <w:abstractNum w:abstractNumId="15" w15:restartNumberingAfterBreak="0">
    <w:nsid w:val="2DAB32A9"/>
    <w:multiLevelType w:val="hybridMultilevel"/>
    <w:tmpl w:val="9B42CED8"/>
    <w:lvl w:ilvl="0" w:tplc="B8FE80DA">
      <w:start w:val="1"/>
      <w:numFmt w:val="bullet"/>
      <w:lvlText w:val=""/>
      <w:lvlJc w:val="left"/>
      <w:pPr>
        <w:ind w:left="720" w:hanging="360"/>
      </w:pPr>
      <w:rPr>
        <w:rFonts w:ascii="Symbol" w:hAnsi="Symbol" w:cs="Symbol" w:hint="default"/>
        <w:sz w:val="18"/>
        <w:szCs w:val="18"/>
      </w:rPr>
    </w:lvl>
    <w:lvl w:ilvl="1" w:tplc="996A0818">
      <w:start w:val="1"/>
      <w:numFmt w:val="bullet"/>
      <w:lvlText w:val="o"/>
      <w:lvlJc w:val="left"/>
      <w:pPr>
        <w:ind w:left="1440" w:hanging="360"/>
      </w:pPr>
      <w:rPr>
        <w:rFonts w:ascii="Courier New" w:hAnsi="Courier New" w:cs="Courier New" w:hint="default"/>
      </w:rPr>
    </w:lvl>
    <w:lvl w:ilvl="2" w:tplc="D3D0673E">
      <w:start w:val="1"/>
      <w:numFmt w:val="bullet"/>
      <w:lvlText w:val=""/>
      <w:lvlJc w:val="left"/>
      <w:pPr>
        <w:ind w:left="2160" w:hanging="360"/>
      </w:pPr>
      <w:rPr>
        <w:rFonts w:ascii="Wingdings" w:hAnsi="Wingdings" w:cs="Wingdings" w:hint="default"/>
      </w:rPr>
    </w:lvl>
    <w:lvl w:ilvl="3" w:tplc="20AE3790">
      <w:start w:val="1"/>
      <w:numFmt w:val="bullet"/>
      <w:lvlText w:val=""/>
      <w:lvlJc w:val="left"/>
      <w:pPr>
        <w:ind w:left="2880" w:hanging="360"/>
      </w:pPr>
      <w:rPr>
        <w:rFonts w:ascii="Symbol" w:hAnsi="Symbol" w:cs="Symbol" w:hint="default"/>
      </w:rPr>
    </w:lvl>
    <w:lvl w:ilvl="4" w:tplc="FE709258">
      <w:start w:val="1"/>
      <w:numFmt w:val="bullet"/>
      <w:lvlText w:val="o"/>
      <w:lvlJc w:val="left"/>
      <w:pPr>
        <w:ind w:left="3600" w:hanging="360"/>
      </w:pPr>
      <w:rPr>
        <w:rFonts w:ascii="Courier New" w:hAnsi="Courier New" w:cs="Courier New" w:hint="default"/>
      </w:rPr>
    </w:lvl>
    <w:lvl w:ilvl="5" w:tplc="A606D90C">
      <w:start w:val="1"/>
      <w:numFmt w:val="bullet"/>
      <w:lvlText w:val=""/>
      <w:lvlJc w:val="left"/>
      <w:pPr>
        <w:ind w:left="4320" w:hanging="360"/>
      </w:pPr>
      <w:rPr>
        <w:rFonts w:ascii="Wingdings" w:hAnsi="Wingdings" w:cs="Wingdings" w:hint="default"/>
      </w:rPr>
    </w:lvl>
    <w:lvl w:ilvl="6" w:tplc="1C4E6144">
      <w:start w:val="1"/>
      <w:numFmt w:val="bullet"/>
      <w:lvlText w:val=""/>
      <w:lvlJc w:val="left"/>
      <w:pPr>
        <w:ind w:left="5040" w:hanging="360"/>
      </w:pPr>
      <w:rPr>
        <w:rFonts w:ascii="Symbol" w:hAnsi="Symbol" w:cs="Symbol" w:hint="default"/>
      </w:rPr>
    </w:lvl>
    <w:lvl w:ilvl="7" w:tplc="D34C8D8E">
      <w:start w:val="1"/>
      <w:numFmt w:val="bullet"/>
      <w:lvlText w:val="o"/>
      <w:lvlJc w:val="left"/>
      <w:pPr>
        <w:ind w:left="5760" w:hanging="360"/>
      </w:pPr>
      <w:rPr>
        <w:rFonts w:ascii="Courier New" w:hAnsi="Courier New" w:cs="Courier New" w:hint="default"/>
      </w:rPr>
    </w:lvl>
    <w:lvl w:ilvl="8" w:tplc="FE4EA816">
      <w:start w:val="1"/>
      <w:numFmt w:val="bullet"/>
      <w:lvlText w:val=""/>
      <w:lvlJc w:val="left"/>
      <w:pPr>
        <w:ind w:left="6480" w:hanging="360"/>
      </w:pPr>
      <w:rPr>
        <w:rFonts w:ascii="Wingdings" w:hAnsi="Wingdings" w:cs="Wingdings" w:hint="default"/>
      </w:rPr>
    </w:lvl>
  </w:abstractNum>
  <w:abstractNum w:abstractNumId="16" w15:restartNumberingAfterBreak="0">
    <w:nsid w:val="331321B3"/>
    <w:multiLevelType w:val="hybridMultilevel"/>
    <w:tmpl w:val="F04E767C"/>
    <w:lvl w:ilvl="0" w:tplc="F96084A0">
      <w:start w:val="3"/>
      <w:numFmt w:val="lowerLetter"/>
      <w:lvlText w:val="%1."/>
      <w:lvlJc w:val="left"/>
      <w:pPr>
        <w:ind w:left="720" w:hanging="360"/>
      </w:pPr>
      <w:rPr>
        <w:rFonts w:ascii="Arial" w:hAnsi="Arial" w:cs="Arial" w:hint="default"/>
        <w:sz w:val="18"/>
        <w:szCs w:val="18"/>
      </w:rPr>
    </w:lvl>
    <w:lvl w:ilvl="1" w:tplc="6CF0C260">
      <w:start w:val="1"/>
      <w:numFmt w:val="lowerLetter"/>
      <w:lvlText w:val="%2."/>
      <w:lvlJc w:val="left"/>
      <w:pPr>
        <w:ind w:left="1440" w:hanging="360"/>
      </w:pPr>
    </w:lvl>
    <w:lvl w:ilvl="2" w:tplc="4E14A8CC">
      <w:start w:val="1"/>
      <w:numFmt w:val="lowerLetter"/>
      <w:lvlText w:val="%3."/>
      <w:lvlJc w:val="left"/>
      <w:pPr>
        <w:ind w:left="2160" w:hanging="360"/>
      </w:pPr>
    </w:lvl>
    <w:lvl w:ilvl="3" w:tplc="46D48F18">
      <w:start w:val="1"/>
      <w:numFmt w:val="lowerLetter"/>
      <w:lvlText w:val="%4."/>
      <w:lvlJc w:val="left"/>
      <w:pPr>
        <w:ind w:left="2880" w:hanging="360"/>
      </w:pPr>
    </w:lvl>
    <w:lvl w:ilvl="4" w:tplc="32B6FD4A">
      <w:start w:val="1"/>
      <w:numFmt w:val="lowerLetter"/>
      <w:lvlText w:val="%5."/>
      <w:lvlJc w:val="left"/>
      <w:pPr>
        <w:ind w:left="3600" w:hanging="360"/>
      </w:pPr>
    </w:lvl>
    <w:lvl w:ilvl="5" w:tplc="978C5E74">
      <w:start w:val="1"/>
      <w:numFmt w:val="lowerLetter"/>
      <w:lvlText w:val="%6."/>
      <w:lvlJc w:val="left"/>
      <w:pPr>
        <w:ind w:left="4320" w:hanging="360"/>
      </w:pPr>
    </w:lvl>
    <w:lvl w:ilvl="6" w:tplc="E6BC5D22">
      <w:start w:val="1"/>
      <w:numFmt w:val="lowerLetter"/>
      <w:lvlText w:val="%7."/>
      <w:lvlJc w:val="left"/>
      <w:pPr>
        <w:ind w:left="5040" w:hanging="360"/>
      </w:pPr>
    </w:lvl>
    <w:lvl w:ilvl="7" w:tplc="3A9842B4">
      <w:start w:val="1"/>
      <w:numFmt w:val="lowerLetter"/>
      <w:lvlText w:val="%8."/>
      <w:lvlJc w:val="left"/>
      <w:pPr>
        <w:ind w:left="5760" w:hanging="360"/>
      </w:pPr>
    </w:lvl>
    <w:lvl w:ilvl="8" w:tplc="5DA8747C">
      <w:start w:val="1"/>
      <w:numFmt w:val="lowerLetter"/>
      <w:lvlText w:val="%9."/>
      <w:lvlJc w:val="left"/>
      <w:pPr>
        <w:ind w:left="6480" w:hanging="360"/>
      </w:pPr>
    </w:lvl>
  </w:abstractNum>
  <w:abstractNum w:abstractNumId="17" w15:restartNumberingAfterBreak="0">
    <w:nsid w:val="34585692"/>
    <w:multiLevelType w:val="hybridMultilevel"/>
    <w:tmpl w:val="5C78D168"/>
    <w:lvl w:ilvl="0" w:tplc="67E067FE">
      <w:start w:val="1"/>
      <w:numFmt w:val="bullet"/>
      <w:lvlText w:val="-"/>
      <w:lvlJc w:val="left"/>
      <w:pPr>
        <w:ind w:left="1211" w:hanging="360"/>
      </w:pPr>
      <w:rPr>
        <w:rFonts w:ascii="Calibri" w:hAnsi="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35215F06"/>
    <w:multiLevelType w:val="hybridMultilevel"/>
    <w:tmpl w:val="6A7CA934"/>
    <w:lvl w:ilvl="0" w:tplc="C90ECF6E">
      <w:start w:val="1"/>
      <w:numFmt w:val="bullet"/>
      <w:lvlText w:val=""/>
      <w:lvlJc w:val="left"/>
      <w:pPr>
        <w:ind w:left="720" w:hanging="360"/>
      </w:pPr>
      <w:rPr>
        <w:rFonts w:ascii="Symbol" w:hAnsi="Symbol" w:cs="Symbol" w:hint="default"/>
        <w:sz w:val="18"/>
        <w:szCs w:val="18"/>
      </w:rPr>
    </w:lvl>
    <w:lvl w:ilvl="1" w:tplc="2F763096">
      <w:start w:val="1"/>
      <w:numFmt w:val="bullet"/>
      <w:lvlText w:val="o"/>
      <w:lvlJc w:val="left"/>
      <w:pPr>
        <w:ind w:left="1440" w:hanging="360"/>
      </w:pPr>
      <w:rPr>
        <w:rFonts w:ascii="Courier New" w:hAnsi="Courier New" w:cs="Courier New" w:hint="default"/>
      </w:rPr>
    </w:lvl>
    <w:lvl w:ilvl="2" w:tplc="7B8E985C">
      <w:start w:val="1"/>
      <w:numFmt w:val="bullet"/>
      <w:lvlText w:val=""/>
      <w:lvlJc w:val="left"/>
      <w:pPr>
        <w:ind w:left="2160" w:hanging="360"/>
      </w:pPr>
      <w:rPr>
        <w:rFonts w:ascii="Wingdings" w:hAnsi="Wingdings" w:cs="Wingdings" w:hint="default"/>
      </w:rPr>
    </w:lvl>
    <w:lvl w:ilvl="3" w:tplc="6B7A8F6A">
      <w:start w:val="1"/>
      <w:numFmt w:val="bullet"/>
      <w:lvlText w:val=""/>
      <w:lvlJc w:val="left"/>
      <w:pPr>
        <w:ind w:left="2880" w:hanging="360"/>
      </w:pPr>
      <w:rPr>
        <w:rFonts w:ascii="Symbol" w:hAnsi="Symbol" w:cs="Symbol" w:hint="default"/>
      </w:rPr>
    </w:lvl>
    <w:lvl w:ilvl="4" w:tplc="3B2098FE">
      <w:start w:val="1"/>
      <w:numFmt w:val="bullet"/>
      <w:lvlText w:val="o"/>
      <w:lvlJc w:val="left"/>
      <w:pPr>
        <w:ind w:left="3600" w:hanging="360"/>
      </w:pPr>
      <w:rPr>
        <w:rFonts w:ascii="Courier New" w:hAnsi="Courier New" w:cs="Courier New" w:hint="default"/>
      </w:rPr>
    </w:lvl>
    <w:lvl w:ilvl="5" w:tplc="C784C0EC">
      <w:start w:val="1"/>
      <w:numFmt w:val="bullet"/>
      <w:lvlText w:val=""/>
      <w:lvlJc w:val="left"/>
      <w:pPr>
        <w:ind w:left="4320" w:hanging="360"/>
      </w:pPr>
      <w:rPr>
        <w:rFonts w:ascii="Wingdings" w:hAnsi="Wingdings" w:cs="Wingdings" w:hint="default"/>
      </w:rPr>
    </w:lvl>
    <w:lvl w:ilvl="6" w:tplc="D2464636">
      <w:start w:val="1"/>
      <w:numFmt w:val="bullet"/>
      <w:lvlText w:val=""/>
      <w:lvlJc w:val="left"/>
      <w:pPr>
        <w:ind w:left="5040" w:hanging="360"/>
      </w:pPr>
      <w:rPr>
        <w:rFonts w:ascii="Symbol" w:hAnsi="Symbol" w:cs="Symbol" w:hint="default"/>
      </w:rPr>
    </w:lvl>
    <w:lvl w:ilvl="7" w:tplc="F2ECE272">
      <w:start w:val="1"/>
      <w:numFmt w:val="bullet"/>
      <w:lvlText w:val="o"/>
      <w:lvlJc w:val="left"/>
      <w:pPr>
        <w:ind w:left="5760" w:hanging="360"/>
      </w:pPr>
      <w:rPr>
        <w:rFonts w:ascii="Courier New" w:hAnsi="Courier New" w:cs="Courier New" w:hint="default"/>
      </w:rPr>
    </w:lvl>
    <w:lvl w:ilvl="8" w:tplc="D6064104">
      <w:start w:val="1"/>
      <w:numFmt w:val="bullet"/>
      <w:lvlText w:val=""/>
      <w:lvlJc w:val="left"/>
      <w:pPr>
        <w:ind w:left="6480" w:hanging="360"/>
      </w:pPr>
      <w:rPr>
        <w:rFonts w:ascii="Wingdings" w:hAnsi="Wingdings" w:cs="Wingdings" w:hint="default"/>
      </w:rPr>
    </w:lvl>
  </w:abstractNum>
  <w:abstractNum w:abstractNumId="19" w15:restartNumberingAfterBreak="0">
    <w:nsid w:val="399078BA"/>
    <w:multiLevelType w:val="hybridMultilevel"/>
    <w:tmpl w:val="8D86E5D8"/>
    <w:lvl w:ilvl="0" w:tplc="3E244444">
      <w:start w:val="1"/>
      <w:numFmt w:val="bullet"/>
      <w:lvlText w:val=""/>
      <w:lvlJc w:val="left"/>
      <w:pPr>
        <w:ind w:left="720" w:hanging="360"/>
      </w:pPr>
      <w:rPr>
        <w:rFonts w:ascii="Symbol" w:hAnsi="Symbol" w:cs="Symbol" w:hint="default"/>
        <w:sz w:val="18"/>
        <w:szCs w:val="18"/>
      </w:rPr>
    </w:lvl>
    <w:lvl w:ilvl="1" w:tplc="3A7AB35A">
      <w:start w:val="1"/>
      <w:numFmt w:val="bullet"/>
      <w:lvlText w:val="o"/>
      <w:lvlJc w:val="left"/>
      <w:pPr>
        <w:ind w:left="1440" w:hanging="360"/>
      </w:pPr>
      <w:rPr>
        <w:rFonts w:ascii="Courier New" w:hAnsi="Courier New" w:cs="Courier New" w:hint="default"/>
      </w:rPr>
    </w:lvl>
    <w:lvl w:ilvl="2" w:tplc="1B00185E">
      <w:start w:val="1"/>
      <w:numFmt w:val="bullet"/>
      <w:lvlText w:val=""/>
      <w:lvlJc w:val="left"/>
      <w:pPr>
        <w:ind w:left="2160" w:hanging="360"/>
      </w:pPr>
      <w:rPr>
        <w:rFonts w:ascii="Wingdings" w:hAnsi="Wingdings" w:cs="Wingdings" w:hint="default"/>
      </w:rPr>
    </w:lvl>
    <w:lvl w:ilvl="3" w:tplc="3B8A7E8C">
      <w:start w:val="1"/>
      <w:numFmt w:val="bullet"/>
      <w:lvlText w:val=""/>
      <w:lvlJc w:val="left"/>
      <w:pPr>
        <w:ind w:left="2880" w:hanging="360"/>
      </w:pPr>
      <w:rPr>
        <w:rFonts w:ascii="Symbol" w:hAnsi="Symbol" w:cs="Symbol" w:hint="default"/>
      </w:rPr>
    </w:lvl>
    <w:lvl w:ilvl="4" w:tplc="3B988B12">
      <w:start w:val="1"/>
      <w:numFmt w:val="bullet"/>
      <w:lvlText w:val="o"/>
      <w:lvlJc w:val="left"/>
      <w:pPr>
        <w:ind w:left="3600" w:hanging="360"/>
      </w:pPr>
      <w:rPr>
        <w:rFonts w:ascii="Courier New" w:hAnsi="Courier New" w:cs="Courier New" w:hint="default"/>
      </w:rPr>
    </w:lvl>
    <w:lvl w:ilvl="5" w:tplc="AEC43E02">
      <w:start w:val="1"/>
      <w:numFmt w:val="bullet"/>
      <w:lvlText w:val=""/>
      <w:lvlJc w:val="left"/>
      <w:pPr>
        <w:ind w:left="4320" w:hanging="360"/>
      </w:pPr>
      <w:rPr>
        <w:rFonts w:ascii="Wingdings" w:hAnsi="Wingdings" w:cs="Wingdings" w:hint="default"/>
      </w:rPr>
    </w:lvl>
    <w:lvl w:ilvl="6" w:tplc="6496635E">
      <w:start w:val="1"/>
      <w:numFmt w:val="bullet"/>
      <w:lvlText w:val=""/>
      <w:lvlJc w:val="left"/>
      <w:pPr>
        <w:ind w:left="5040" w:hanging="360"/>
      </w:pPr>
      <w:rPr>
        <w:rFonts w:ascii="Symbol" w:hAnsi="Symbol" w:cs="Symbol" w:hint="default"/>
      </w:rPr>
    </w:lvl>
    <w:lvl w:ilvl="7" w:tplc="9318970E">
      <w:start w:val="1"/>
      <w:numFmt w:val="bullet"/>
      <w:lvlText w:val="o"/>
      <w:lvlJc w:val="left"/>
      <w:pPr>
        <w:ind w:left="5760" w:hanging="360"/>
      </w:pPr>
      <w:rPr>
        <w:rFonts w:ascii="Courier New" w:hAnsi="Courier New" w:cs="Courier New" w:hint="default"/>
      </w:rPr>
    </w:lvl>
    <w:lvl w:ilvl="8" w:tplc="6D92DEE0">
      <w:start w:val="1"/>
      <w:numFmt w:val="bullet"/>
      <w:lvlText w:val=""/>
      <w:lvlJc w:val="left"/>
      <w:pPr>
        <w:ind w:left="6480" w:hanging="360"/>
      </w:pPr>
      <w:rPr>
        <w:rFonts w:ascii="Wingdings" w:hAnsi="Wingdings" w:cs="Wingdings" w:hint="default"/>
      </w:rPr>
    </w:lvl>
  </w:abstractNum>
  <w:abstractNum w:abstractNumId="20" w15:restartNumberingAfterBreak="0">
    <w:nsid w:val="3E712B82"/>
    <w:multiLevelType w:val="hybridMultilevel"/>
    <w:tmpl w:val="9AFAFA3C"/>
    <w:lvl w:ilvl="0" w:tplc="8970216C">
      <w:start w:val="1"/>
      <w:numFmt w:val="bullet"/>
      <w:lvlText w:val=""/>
      <w:lvlJc w:val="left"/>
      <w:pPr>
        <w:ind w:left="720" w:hanging="360"/>
      </w:pPr>
      <w:rPr>
        <w:rFonts w:ascii="Symbol" w:hAnsi="Symbol" w:cs="Symbol" w:hint="default"/>
        <w:sz w:val="18"/>
        <w:szCs w:val="18"/>
      </w:rPr>
    </w:lvl>
    <w:lvl w:ilvl="1" w:tplc="8C66C3B2">
      <w:start w:val="1"/>
      <w:numFmt w:val="bullet"/>
      <w:lvlText w:val="o"/>
      <w:lvlJc w:val="left"/>
      <w:pPr>
        <w:ind w:left="1440" w:hanging="360"/>
      </w:pPr>
      <w:rPr>
        <w:rFonts w:ascii="Courier New" w:hAnsi="Courier New" w:cs="Courier New" w:hint="default"/>
      </w:rPr>
    </w:lvl>
    <w:lvl w:ilvl="2" w:tplc="FD12229C">
      <w:start w:val="1"/>
      <w:numFmt w:val="bullet"/>
      <w:lvlText w:val=""/>
      <w:lvlJc w:val="left"/>
      <w:pPr>
        <w:ind w:left="2160" w:hanging="360"/>
      </w:pPr>
      <w:rPr>
        <w:rFonts w:ascii="Wingdings" w:hAnsi="Wingdings" w:cs="Wingdings" w:hint="default"/>
      </w:rPr>
    </w:lvl>
    <w:lvl w:ilvl="3" w:tplc="1494E878">
      <w:start w:val="1"/>
      <w:numFmt w:val="bullet"/>
      <w:lvlText w:val=""/>
      <w:lvlJc w:val="left"/>
      <w:pPr>
        <w:ind w:left="2880" w:hanging="360"/>
      </w:pPr>
      <w:rPr>
        <w:rFonts w:ascii="Symbol" w:hAnsi="Symbol" w:cs="Symbol" w:hint="default"/>
      </w:rPr>
    </w:lvl>
    <w:lvl w:ilvl="4" w:tplc="FA08C896">
      <w:start w:val="1"/>
      <w:numFmt w:val="bullet"/>
      <w:lvlText w:val="o"/>
      <w:lvlJc w:val="left"/>
      <w:pPr>
        <w:ind w:left="3600" w:hanging="360"/>
      </w:pPr>
      <w:rPr>
        <w:rFonts w:ascii="Courier New" w:hAnsi="Courier New" w:cs="Courier New" w:hint="default"/>
      </w:rPr>
    </w:lvl>
    <w:lvl w:ilvl="5" w:tplc="A58C8CF8">
      <w:start w:val="1"/>
      <w:numFmt w:val="bullet"/>
      <w:lvlText w:val=""/>
      <w:lvlJc w:val="left"/>
      <w:pPr>
        <w:ind w:left="4320" w:hanging="360"/>
      </w:pPr>
      <w:rPr>
        <w:rFonts w:ascii="Wingdings" w:hAnsi="Wingdings" w:cs="Wingdings" w:hint="default"/>
      </w:rPr>
    </w:lvl>
    <w:lvl w:ilvl="6" w:tplc="6E32DC86">
      <w:start w:val="1"/>
      <w:numFmt w:val="bullet"/>
      <w:lvlText w:val=""/>
      <w:lvlJc w:val="left"/>
      <w:pPr>
        <w:ind w:left="5040" w:hanging="360"/>
      </w:pPr>
      <w:rPr>
        <w:rFonts w:ascii="Symbol" w:hAnsi="Symbol" w:cs="Symbol" w:hint="default"/>
      </w:rPr>
    </w:lvl>
    <w:lvl w:ilvl="7" w:tplc="9F480156">
      <w:start w:val="1"/>
      <w:numFmt w:val="bullet"/>
      <w:lvlText w:val="o"/>
      <w:lvlJc w:val="left"/>
      <w:pPr>
        <w:ind w:left="5760" w:hanging="360"/>
      </w:pPr>
      <w:rPr>
        <w:rFonts w:ascii="Courier New" w:hAnsi="Courier New" w:cs="Courier New" w:hint="default"/>
      </w:rPr>
    </w:lvl>
    <w:lvl w:ilvl="8" w:tplc="8D9C0F80">
      <w:start w:val="1"/>
      <w:numFmt w:val="bullet"/>
      <w:lvlText w:val=""/>
      <w:lvlJc w:val="left"/>
      <w:pPr>
        <w:ind w:left="6480" w:hanging="360"/>
      </w:pPr>
      <w:rPr>
        <w:rFonts w:ascii="Wingdings" w:hAnsi="Wingdings" w:cs="Wingdings" w:hint="default"/>
      </w:rPr>
    </w:lvl>
  </w:abstractNum>
  <w:abstractNum w:abstractNumId="21" w15:restartNumberingAfterBreak="0">
    <w:nsid w:val="41A350FF"/>
    <w:multiLevelType w:val="hybridMultilevel"/>
    <w:tmpl w:val="21925572"/>
    <w:lvl w:ilvl="0" w:tplc="6B483DB2">
      <w:start w:val="1"/>
      <w:numFmt w:val="bullet"/>
      <w:lvlText w:val=""/>
      <w:lvlJc w:val="left"/>
      <w:pPr>
        <w:ind w:left="720" w:hanging="360"/>
      </w:pPr>
      <w:rPr>
        <w:rFonts w:ascii="Symbol" w:hAnsi="Symbol" w:cs="Symbol" w:hint="default"/>
        <w:sz w:val="18"/>
        <w:szCs w:val="18"/>
      </w:rPr>
    </w:lvl>
    <w:lvl w:ilvl="1" w:tplc="392E26DE">
      <w:start w:val="1"/>
      <w:numFmt w:val="bullet"/>
      <w:lvlText w:val="o"/>
      <w:lvlJc w:val="left"/>
      <w:pPr>
        <w:ind w:left="1440" w:hanging="360"/>
      </w:pPr>
      <w:rPr>
        <w:rFonts w:ascii="Courier New" w:hAnsi="Courier New" w:cs="Courier New" w:hint="default"/>
      </w:rPr>
    </w:lvl>
    <w:lvl w:ilvl="2" w:tplc="9124AF3E">
      <w:start w:val="1"/>
      <w:numFmt w:val="bullet"/>
      <w:lvlText w:val=""/>
      <w:lvlJc w:val="left"/>
      <w:pPr>
        <w:ind w:left="2160" w:hanging="360"/>
      </w:pPr>
      <w:rPr>
        <w:rFonts w:ascii="Wingdings" w:hAnsi="Wingdings" w:cs="Wingdings" w:hint="default"/>
      </w:rPr>
    </w:lvl>
    <w:lvl w:ilvl="3" w:tplc="8488BAE4">
      <w:start w:val="1"/>
      <w:numFmt w:val="bullet"/>
      <w:lvlText w:val=""/>
      <w:lvlJc w:val="left"/>
      <w:pPr>
        <w:ind w:left="2880" w:hanging="360"/>
      </w:pPr>
      <w:rPr>
        <w:rFonts w:ascii="Symbol" w:hAnsi="Symbol" w:cs="Symbol" w:hint="default"/>
      </w:rPr>
    </w:lvl>
    <w:lvl w:ilvl="4" w:tplc="63226FD0">
      <w:start w:val="1"/>
      <w:numFmt w:val="bullet"/>
      <w:lvlText w:val="o"/>
      <w:lvlJc w:val="left"/>
      <w:pPr>
        <w:ind w:left="3600" w:hanging="360"/>
      </w:pPr>
      <w:rPr>
        <w:rFonts w:ascii="Courier New" w:hAnsi="Courier New" w:cs="Courier New" w:hint="default"/>
      </w:rPr>
    </w:lvl>
    <w:lvl w:ilvl="5" w:tplc="E7B0F39A">
      <w:start w:val="1"/>
      <w:numFmt w:val="bullet"/>
      <w:lvlText w:val=""/>
      <w:lvlJc w:val="left"/>
      <w:pPr>
        <w:ind w:left="4320" w:hanging="360"/>
      </w:pPr>
      <w:rPr>
        <w:rFonts w:ascii="Wingdings" w:hAnsi="Wingdings" w:cs="Wingdings" w:hint="default"/>
      </w:rPr>
    </w:lvl>
    <w:lvl w:ilvl="6" w:tplc="E26245BA">
      <w:start w:val="1"/>
      <w:numFmt w:val="bullet"/>
      <w:lvlText w:val=""/>
      <w:lvlJc w:val="left"/>
      <w:pPr>
        <w:ind w:left="5040" w:hanging="360"/>
      </w:pPr>
      <w:rPr>
        <w:rFonts w:ascii="Symbol" w:hAnsi="Symbol" w:cs="Symbol" w:hint="default"/>
      </w:rPr>
    </w:lvl>
    <w:lvl w:ilvl="7" w:tplc="6F9ACD1A">
      <w:start w:val="1"/>
      <w:numFmt w:val="bullet"/>
      <w:lvlText w:val="o"/>
      <w:lvlJc w:val="left"/>
      <w:pPr>
        <w:ind w:left="5760" w:hanging="360"/>
      </w:pPr>
      <w:rPr>
        <w:rFonts w:ascii="Courier New" w:hAnsi="Courier New" w:cs="Courier New" w:hint="default"/>
      </w:rPr>
    </w:lvl>
    <w:lvl w:ilvl="8" w:tplc="107CA304">
      <w:start w:val="1"/>
      <w:numFmt w:val="bullet"/>
      <w:lvlText w:val=""/>
      <w:lvlJc w:val="left"/>
      <w:pPr>
        <w:ind w:left="6480" w:hanging="360"/>
      </w:pPr>
      <w:rPr>
        <w:rFonts w:ascii="Wingdings" w:hAnsi="Wingdings" w:cs="Wingdings" w:hint="default"/>
      </w:rPr>
    </w:lvl>
  </w:abstractNum>
  <w:abstractNum w:abstractNumId="22" w15:restartNumberingAfterBreak="0">
    <w:nsid w:val="483A15B9"/>
    <w:multiLevelType w:val="multilevel"/>
    <w:tmpl w:val="32AC7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86B6DA5"/>
    <w:multiLevelType w:val="hybridMultilevel"/>
    <w:tmpl w:val="5608CB6C"/>
    <w:lvl w:ilvl="0" w:tplc="9ADEAC98">
      <w:start w:val="1"/>
      <w:numFmt w:val="bullet"/>
      <w:lvlText w:val=""/>
      <w:lvlJc w:val="left"/>
      <w:pPr>
        <w:ind w:left="720" w:hanging="360"/>
      </w:pPr>
      <w:rPr>
        <w:rFonts w:ascii="Symbol" w:hAnsi="Symbol" w:cs="Symbol" w:hint="default"/>
        <w:sz w:val="18"/>
        <w:szCs w:val="18"/>
      </w:rPr>
    </w:lvl>
    <w:lvl w:ilvl="1" w:tplc="B2E8EFD6">
      <w:start w:val="1"/>
      <w:numFmt w:val="bullet"/>
      <w:lvlText w:val="o"/>
      <w:lvlJc w:val="left"/>
      <w:pPr>
        <w:ind w:left="1440" w:hanging="360"/>
      </w:pPr>
      <w:rPr>
        <w:rFonts w:ascii="Courier New" w:hAnsi="Courier New" w:cs="Courier New" w:hint="default"/>
      </w:rPr>
    </w:lvl>
    <w:lvl w:ilvl="2" w:tplc="9F7A9EBC">
      <w:start w:val="1"/>
      <w:numFmt w:val="bullet"/>
      <w:lvlText w:val=""/>
      <w:lvlJc w:val="left"/>
      <w:pPr>
        <w:ind w:left="2160" w:hanging="360"/>
      </w:pPr>
      <w:rPr>
        <w:rFonts w:ascii="Wingdings" w:hAnsi="Wingdings" w:cs="Wingdings" w:hint="default"/>
      </w:rPr>
    </w:lvl>
    <w:lvl w:ilvl="3" w:tplc="21DE8FB2">
      <w:start w:val="1"/>
      <w:numFmt w:val="bullet"/>
      <w:lvlText w:val=""/>
      <w:lvlJc w:val="left"/>
      <w:pPr>
        <w:ind w:left="2880" w:hanging="360"/>
      </w:pPr>
      <w:rPr>
        <w:rFonts w:ascii="Symbol" w:hAnsi="Symbol" w:cs="Symbol" w:hint="default"/>
      </w:rPr>
    </w:lvl>
    <w:lvl w:ilvl="4" w:tplc="03DC508E">
      <w:start w:val="1"/>
      <w:numFmt w:val="bullet"/>
      <w:lvlText w:val="o"/>
      <w:lvlJc w:val="left"/>
      <w:pPr>
        <w:ind w:left="3600" w:hanging="360"/>
      </w:pPr>
      <w:rPr>
        <w:rFonts w:ascii="Courier New" w:hAnsi="Courier New" w:cs="Courier New" w:hint="default"/>
      </w:rPr>
    </w:lvl>
    <w:lvl w:ilvl="5" w:tplc="A900E264">
      <w:start w:val="1"/>
      <w:numFmt w:val="bullet"/>
      <w:lvlText w:val=""/>
      <w:lvlJc w:val="left"/>
      <w:pPr>
        <w:ind w:left="4320" w:hanging="360"/>
      </w:pPr>
      <w:rPr>
        <w:rFonts w:ascii="Wingdings" w:hAnsi="Wingdings" w:cs="Wingdings" w:hint="default"/>
      </w:rPr>
    </w:lvl>
    <w:lvl w:ilvl="6" w:tplc="A4386C40">
      <w:start w:val="1"/>
      <w:numFmt w:val="bullet"/>
      <w:lvlText w:val=""/>
      <w:lvlJc w:val="left"/>
      <w:pPr>
        <w:ind w:left="5040" w:hanging="360"/>
      </w:pPr>
      <w:rPr>
        <w:rFonts w:ascii="Symbol" w:hAnsi="Symbol" w:cs="Symbol" w:hint="default"/>
      </w:rPr>
    </w:lvl>
    <w:lvl w:ilvl="7" w:tplc="6670402E">
      <w:start w:val="1"/>
      <w:numFmt w:val="bullet"/>
      <w:lvlText w:val="o"/>
      <w:lvlJc w:val="left"/>
      <w:pPr>
        <w:ind w:left="5760" w:hanging="360"/>
      </w:pPr>
      <w:rPr>
        <w:rFonts w:ascii="Courier New" w:hAnsi="Courier New" w:cs="Courier New" w:hint="default"/>
      </w:rPr>
    </w:lvl>
    <w:lvl w:ilvl="8" w:tplc="757A3280">
      <w:start w:val="1"/>
      <w:numFmt w:val="bullet"/>
      <w:lvlText w:val=""/>
      <w:lvlJc w:val="left"/>
      <w:pPr>
        <w:ind w:left="6480" w:hanging="360"/>
      </w:pPr>
      <w:rPr>
        <w:rFonts w:ascii="Wingdings" w:hAnsi="Wingdings" w:cs="Wingdings" w:hint="default"/>
      </w:rPr>
    </w:lvl>
  </w:abstractNum>
  <w:abstractNum w:abstractNumId="24" w15:restartNumberingAfterBreak="0">
    <w:nsid w:val="4F5B1151"/>
    <w:multiLevelType w:val="hybridMultilevel"/>
    <w:tmpl w:val="F364E430"/>
    <w:lvl w:ilvl="0" w:tplc="ABCA02F8">
      <w:start w:val="1"/>
      <w:numFmt w:val="bullet"/>
      <w:lvlText w:val=""/>
      <w:lvlJc w:val="left"/>
      <w:pPr>
        <w:ind w:left="720" w:hanging="360"/>
      </w:pPr>
      <w:rPr>
        <w:rFonts w:ascii="Symbol" w:hAnsi="Symbol" w:cs="Symbol" w:hint="default"/>
        <w:sz w:val="18"/>
        <w:szCs w:val="18"/>
      </w:rPr>
    </w:lvl>
    <w:lvl w:ilvl="1" w:tplc="4CFA9654">
      <w:start w:val="1"/>
      <w:numFmt w:val="bullet"/>
      <w:lvlText w:val="o"/>
      <w:lvlJc w:val="left"/>
      <w:pPr>
        <w:ind w:left="1440" w:hanging="360"/>
      </w:pPr>
      <w:rPr>
        <w:rFonts w:ascii="Courier New" w:hAnsi="Courier New" w:cs="Courier New" w:hint="default"/>
      </w:rPr>
    </w:lvl>
    <w:lvl w:ilvl="2" w:tplc="BFC0DA72">
      <w:start w:val="1"/>
      <w:numFmt w:val="bullet"/>
      <w:lvlText w:val=""/>
      <w:lvlJc w:val="left"/>
      <w:pPr>
        <w:ind w:left="2160" w:hanging="360"/>
      </w:pPr>
      <w:rPr>
        <w:rFonts w:ascii="Wingdings" w:hAnsi="Wingdings" w:cs="Wingdings" w:hint="default"/>
      </w:rPr>
    </w:lvl>
    <w:lvl w:ilvl="3" w:tplc="FDCE6F8C">
      <w:start w:val="1"/>
      <w:numFmt w:val="bullet"/>
      <w:lvlText w:val=""/>
      <w:lvlJc w:val="left"/>
      <w:pPr>
        <w:ind w:left="2880" w:hanging="360"/>
      </w:pPr>
      <w:rPr>
        <w:rFonts w:ascii="Symbol" w:hAnsi="Symbol" w:cs="Symbol" w:hint="default"/>
      </w:rPr>
    </w:lvl>
    <w:lvl w:ilvl="4" w:tplc="D9588934">
      <w:start w:val="1"/>
      <w:numFmt w:val="bullet"/>
      <w:lvlText w:val="o"/>
      <w:lvlJc w:val="left"/>
      <w:pPr>
        <w:ind w:left="3600" w:hanging="360"/>
      </w:pPr>
      <w:rPr>
        <w:rFonts w:ascii="Courier New" w:hAnsi="Courier New" w:cs="Courier New" w:hint="default"/>
      </w:rPr>
    </w:lvl>
    <w:lvl w:ilvl="5" w:tplc="FBDE243E">
      <w:start w:val="1"/>
      <w:numFmt w:val="bullet"/>
      <w:lvlText w:val=""/>
      <w:lvlJc w:val="left"/>
      <w:pPr>
        <w:ind w:left="4320" w:hanging="360"/>
      </w:pPr>
      <w:rPr>
        <w:rFonts w:ascii="Wingdings" w:hAnsi="Wingdings" w:cs="Wingdings" w:hint="default"/>
      </w:rPr>
    </w:lvl>
    <w:lvl w:ilvl="6" w:tplc="B2D08C66">
      <w:start w:val="1"/>
      <w:numFmt w:val="bullet"/>
      <w:lvlText w:val=""/>
      <w:lvlJc w:val="left"/>
      <w:pPr>
        <w:ind w:left="5040" w:hanging="360"/>
      </w:pPr>
      <w:rPr>
        <w:rFonts w:ascii="Symbol" w:hAnsi="Symbol" w:cs="Symbol" w:hint="default"/>
      </w:rPr>
    </w:lvl>
    <w:lvl w:ilvl="7" w:tplc="B8D2CDBA">
      <w:start w:val="1"/>
      <w:numFmt w:val="bullet"/>
      <w:lvlText w:val="o"/>
      <w:lvlJc w:val="left"/>
      <w:pPr>
        <w:ind w:left="5760" w:hanging="360"/>
      </w:pPr>
      <w:rPr>
        <w:rFonts w:ascii="Courier New" w:hAnsi="Courier New" w:cs="Courier New" w:hint="default"/>
      </w:rPr>
    </w:lvl>
    <w:lvl w:ilvl="8" w:tplc="05981AFC">
      <w:start w:val="1"/>
      <w:numFmt w:val="bullet"/>
      <w:lvlText w:val=""/>
      <w:lvlJc w:val="left"/>
      <w:pPr>
        <w:ind w:left="6480" w:hanging="360"/>
      </w:pPr>
      <w:rPr>
        <w:rFonts w:ascii="Wingdings" w:hAnsi="Wingdings" w:cs="Wingdings" w:hint="default"/>
      </w:rPr>
    </w:lvl>
  </w:abstractNum>
  <w:abstractNum w:abstractNumId="25" w15:restartNumberingAfterBreak="0">
    <w:nsid w:val="53466B3B"/>
    <w:multiLevelType w:val="hybridMultilevel"/>
    <w:tmpl w:val="22440224"/>
    <w:lvl w:ilvl="0" w:tplc="87123FB8">
      <w:start w:val="1"/>
      <w:numFmt w:val="bullet"/>
      <w:lvlText w:val=""/>
      <w:lvlJc w:val="left"/>
      <w:pPr>
        <w:ind w:left="720" w:hanging="360"/>
      </w:pPr>
      <w:rPr>
        <w:rFonts w:ascii="Symbol" w:hAnsi="Symbol" w:cs="Symbol" w:hint="default"/>
        <w:sz w:val="18"/>
        <w:szCs w:val="18"/>
      </w:rPr>
    </w:lvl>
    <w:lvl w:ilvl="1" w:tplc="C4848766">
      <w:start w:val="1"/>
      <w:numFmt w:val="bullet"/>
      <w:lvlText w:val="o"/>
      <w:lvlJc w:val="left"/>
      <w:pPr>
        <w:ind w:left="1440" w:hanging="360"/>
      </w:pPr>
      <w:rPr>
        <w:rFonts w:ascii="Courier New" w:hAnsi="Courier New" w:cs="Courier New" w:hint="default"/>
      </w:rPr>
    </w:lvl>
    <w:lvl w:ilvl="2" w:tplc="BEE875A0">
      <w:start w:val="1"/>
      <w:numFmt w:val="bullet"/>
      <w:lvlText w:val=""/>
      <w:lvlJc w:val="left"/>
      <w:pPr>
        <w:ind w:left="2160" w:hanging="360"/>
      </w:pPr>
      <w:rPr>
        <w:rFonts w:ascii="Wingdings" w:hAnsi="Wingdings" w:cs="Wingdings" w:hint="default"/>
      </w:rPr>
    </w:lvl>
    <w:lvl w:ilvl="3" w:tplc="022A5A74">
      <w:start w:val="1"/>
      <w:numFmt w:val="bullet"/>
      <w:lvlText w:val=""/>
      <w:lvlJc w:val="left"/>
      <w:pPr>
        <w:ind w:left="2880" w:hanging="360"/>
      </w:pPr>
      <w:rPr>
        <w:rFonts w:ascii="Symbol" w:hAnsi="Symbol" w:cs="Symbol" w:hint="default"/>
      </w:rPr>
    </w:lvl>
    <w:lvl w:ilvl="4" w:tplc="B1F22296">
      <w:start w:val="1"/>
      <w:numFmt w:val="bullet"/>
      <w:lvlText w:val="o"/>
      <w:lvlJc w:val="left"/>
      <w:pPr>
        <w:ind w:left="3600" w:hanging="360"/>
      </w:pPr>
      <w:rPr>
        <w:rFonts w:ascii="Courier New" w:hAnsi="Courier New" w:cs="Courier New" w:hint="default"/>
      </w:rPr>
    </w:lvl>
    <w:lvl w:ilvl="5" w:tplc="1CB46ED2">
      <w:start w:val="1"/>
      <w:numFmt w:val="bullet"/>
      <w:lvlText w:val=""/>
      <w:lvlJc w:val="left"/>
      <w:pPr>
        <w:ind w:left="4320" w:hanging="360"/>
      </w:pPr>
      <w:rPr>
        <w:rFonts w:ascii="Wingdings" w:hAnsi="Wingdings" w:cs="Wingdings" w:hint="default"/>
      </w:rPr>
    </w:lvl>
    <w:lvl w:ilvl="6" w:tplc="F68A910C">
      <w:start w:val="1"/>
      <w:numFmt w:val="bullet"/>
      <w:lvlText w:val=""/>
      <w:lvlJc w:val="left"/>
      <w:pPr>
        <w:ind w:left="5040" w:hanging="360"/>
      </w:pPr>
      <w:rPr>
        <w:rFonts w:ascii="Symbol" w:hAnsi="Symbol" w:cs="Symbol" w:hint="default"/>
      </w:rPr>
    </w:lvl>
    <w:lvl w:ilvl="7" w:tplc="2278A378">
      <w:start w:val="1"/>
      <w:numFmt w:val="bullet"/>
      <w:lvlText w:val="o"/>
      <w:lvlJc w:val="left"/>
      <w:pPr>
        <w:ind w:left="5760" w:hanging="360"/>
      </w:pPr>
      <w:rPr>
        <w:rFonts w:ascii="Courier New" w:hAnsi="Courier New" w:cs="Courier New" w:hint="default"/>
      </w:rPr>
    </w:lvl>
    <w:lvl w:ilvl="8" w:tplc="B1A494BA">
      <w:start w:val="1"/>
      <w:numFmt w:val="bullet"/>
      <w:lvlText w:val=""/>
      <w:lvlJc w:val="left"/>
      <w:pPr>
        <w:ind w:left="6480" w:hanging="360"/>
      </w:pPr>
      <w:rPr>
        <w:rFonts w:ascii="Wingdings" w:hAnsi="Wingdings" w:cs="Wingdings" w:hint="default"/>
      </w:rPr>
    </w:lvl>
  </w:abstractNum>
  <w:abstractNum w:abstractNumId="26" w15:restartNumberingAfterBreak="0">
    <w:nsid w:val="547271E2"/>
    <w:multiLevelType w:val="hybridMultilevel"/>
    <w:tmpl w:val="86FE1CEC"/>
    <w:lvl w:ilvl="0" w:tplc="FCD64CA8">
      <w:start w:val="1"/>
      <w:numFmt w:val="bullet"/>
      <w:lvlText w:val=""/>
      <w:lvlJc w:val="left"/>
      <w:pPr>
        <w:ind w:left="720" w:hanging="360"/>
      </w:pPr>
      <w:rPr>
        <w:rFonts w:ascii="Symbol" w:hAnsi="Symbol" w:cs="Symbol" w:hint="default"/>
        <w:sz w:val="18"/>
        <w:szCs w:val="18"/>
      </w:rPr>
    </w:lvl>
    <w:lvl w:ilvl="1" w:tplc="5B16CADC">
      <w:start w:val="1"/>
      <w:numFmt w:val="bullet"/>
      <w:lvlText w:val="o"/>
      <w:lvlJc w:val="left"/>
      <w:pPr>
        <w:ind w:left="1440" w:hanging="360"/>
      </w:pPr>
      <w:rPr>
        <w:rFonts w:ascii="Courier New" w:hAnsi="Courier New" w:cs="Courier New" w:hint="default"/>
      </w:rPr>
    </w:lvl>
    <w:lvl w:ilvl="2" w:tplc="D11CB642">
      <w:start w:val="1"/>
      <w:numFmt w:val="bullet"/>
      <w:lvlText w:val=""/>
      <w:lvlJc w:val="left"/>
      <w:pPr>
        <w:ind w:left="2160" w:hanging="360"/>
      </w:pPr>
      <w:rPr>
        <w:rFonts w:ascii="Wingdings" w:hAnsi="Wingdings" w:cs="Wingdings" w:hint="default"/>
      </w:rPr>
    </w:lvl>
    <w:lvl w:ilvl="3" w:tplc="A48E87F4">
      <w:start w:val="1"/>
      <w:numFmt w:val="bullet"/>
      <w:lvlText w:val=""/>
      <w:lvlJc w:val="left"/>
      <w:pPr>
        <w:ind w:left="2880" w:hanging="360"/>
      </w:pPr>
      <w:rPr>
        <w:rFonts w:ascii="Symbol" w:hAnsi="Symbol" w:cs="Symbol" w:hint="default"/>
      </w:rPr>
    </w:lvl>
    <w:lvl w:ilvl="4" w:tplc="45621E8C">
      <w:start w:val="1"/>
      <w:numFmt w:val="bullet"/>
      <w:lvlText w:val="o"/>
      <w:lvlJc w:val="left"/>
      <w:pPr>
        <w:ind w:left="3600" w:hanging="360"/>
      </w:pPr>
      <w:rPr>
        <w:rFonts w:ascii="Courier New" w:hAnsi="Courier New" w:cs="Courier New" w:hint="default"/>
      </w:rPr>
    </w:lvl>
    <w:lvl w:ilvl="5" w:tplc="2CBCA51E">
      <w:start w:val="1"/>
      <w:numFmt w:val="bullet"/>
      <w:lvlText w:val=""/>
      <w:lvlJc w:val="left"/>
      <w:pPr>
        <w:ind w:left="4320" w:hanging="360"/>
      </w:pPr>
      <w:rPr>
        <w:rFonts w:ascii="Wingdings" w:hAnsi="Wingdings" w:cs="Wingdings" w:hint="default"/>
      </w:rPr>
    </w:lvl>
    <w:lvl w:ilvl="6" w:tplc="FFFCE9AA">
      <w:start w:val="1"/>
      <w:numFmt w:val="bullet"/>
      <w:lvlText w:val=""/>
      <w:lvlJc w:val="left"/>
      <w:pPr>
        <w:ind w:left="5040" w:hanging="360"/>
      </w:pPr>
      <w:rPr>
        <w:rFonts w:ascii="Symbol" w:hAnsi="Symbol" w:cs="Symbol" w:hint="default"/>
      </w:rPr>
    </w:lvl>
    <w:lvl w:ilvl="7" w:tplc="AA7E0F8C">
      <w:start w:val="1"/>
      <w:numFmt w:val="bullet"/>
      <w:lvlText w:val="o"/>
      <w:lvlJc w:val="left"/>
      <w:pPr>
        <w:ind w:left="5760" w:hanging="360"/>
      </w:pPr>
      <w:rPr>
        <w:rFonts w:ascii="Courier New" w:hAnsi="Courier New" w:cs="Courier New" w:hint="default"/>
      </w:rPr>
    </w:lvl>
    <w:lvl w:ilvl="8" w:tplc="DF1CC6E6">
      <w:start w:val="1"/>
      <w:numFmt w:val="bullet"/>
      <w:lvlText w:val=""/>
      <w:lvlJc w:val="left"/>
      <w:pPr>
        <w:ind w:left="6480" w:hanging="360"/>
      </w:pPr>
      <w:rPr>
        <w:rFonts w:ascii="Wingdings" w:hAnsi="Wingdings" w:cs="Wingdings" w:hint="default"/>
      </w:rPr>
    </w:lvl>
  </w:abstractNum>
  <w:abstractNum w:abstractNumId="27" w15:restartNumberingAfterBreak="0">
    <w:nsid w:val="566065B4"/>
    <w:multiLevelType w:val="hybridMultilevel"/>
    <w:tmpl w:val="0A081CDC"/>
    <w:lvl w:ilvl="0" w:tplc="6E287828">
      <w:start w:val="1"/>
      <w:numFmt w:val="bullet"/>
      <w:lvlText w:val=""/>
      <w:lvlJc w:val="left"/>
      <w:pPr>
        <w:ind w:left="720" w:hanging="360"/>
      </w:pPr>
      <w:rPr>
        <w:rFonts w:ascii="Symbol" w:hAnsi="Symbol" w:cs="Symbol" w:hint="default"/>
        <w:sz w:val="18"/>
        <w:szCs w:val="18"/>
      </w:rPr>
    </w:lvl>
    <w:lvl w:ilvl="1" w:tplc="34808032">
      <w:start w:val="1"/>
      <w:numFmt w:val="bullet"/>
      <w:lvlText w:val="o"/>
      <w:lvlJc w:val="left"/>
      <w:pPr>
        <w:ind w:left="1440" w:hanging="360"/>
      </w:pPr>
      <w:rPr>
        <w:rFonts w:ascii="Courier New" w:hAnsi="Courier New" w:cs="Courier New" w:hint="default"/>
      </w:rPr>
    </w:lvl>
    <w:lvl w:ilvl="2" w:tplc="9E164BCC">
      <w:start w:val="1"/>
      <w:numFmt w:val="bullet"/>
      <w:lvlText w:val=""/>
      <w:lvlJc w:val="left"/>
      <w:pPr>
        <w:ind w:left="2160" w:hanging="360"/>
      </w:pPr>
      <w:rPr>
        <w:rFonts w:ascii="Wingdings" w:hAnsi="Wingdings" w:cs="Wingdings" w:hint="default"/>
      </w:rPr>
    </w:lvl>
    <w:lvl w:ilvl="3" w:tplc="3830DB10">
      <w:start w:val="1"/>
      <w:numFmt w:val="bullet"/>
      <w:lvlText w:val=""/>
      <w:lvlJc w:val="left"/>
      <w:pPr>
        <w:ind w:left="2880" w:hanging="360"/>
      </w:pPr>
      <w:rPr>
        <w:rFonts w:ascii="Symbol" w:hAnsi="Symbol" w:cs="Symbol" w:hint="default"/>
      </w:rPr>
    </w:lvl>
    <w:lvl w:ilvl="4" w:tplc="92C89FEA">
      <w:start w:val="1"/>
      <w:numFmt w:val="bullet"/>
      <w:lvlText w:val="o"/>
      <w:lvlJc w:val="left"/>
      <w:pPr>
        <w:ind w:left="3600" w:hanging="360"/>
      </w:pPr>
      <w:rPr>
        <w:rFonts w:ascii="Courier New" w:hAnsi="Courier New" w:cs="Courier New" w:hint="default"/>
      </w:rPr>
    </w:lvl>
    <w:lvl w:ilvl="5" w:tplc="81BEF5F2">
      <w:start w:val="1"/>
      <w:numFmt w:val="bullet"/>
      <w:lvlText w:val=""/>
      <w:lvlJc w:val="left"/>
      <w:pPr>
        <w:ind w:left="4320" w:hanging="360"/>
      </w:pPr>
      <w:rPr>
        <w:rFonts w:ascii="Wingdings" w:hAnsi="Wingdings" w:cs="Wingdings" w:hint="default"/>
      </w:rPr>
    </w:lvl>
    <w:lvl w:ilvl="6" w:tplc="D662FFD2">
      <w:start w:val="1"/>
      <w:numFmt w:val="bullet"/>
      <w:lvlText w:val=""/>
      <w:lvlJc w:val="left"/>
      <w:pPr>
        <w:ind w:left="5040" w:hanging="360"/>
      </w:pPr>
      <w:rPr>
        <w:rFonts w:ascii="Symbol" w:hAnsi="Symbol" w:cs="Symbol" w:hint="default"/>
      </w:rPr>
    </w:lvl>
    <w:lvl w:ilvl="7" w:tplc="E32C9B3A">
      <w:start w:val="1"/>
      <w:numFmt w:val="bullet"/>
      <w:lvlText w:val="o"/>
      <w:lvlJc w:val="left"/>
      <w:pPr>
        <w:ind w:left="5760" w:hanging="360"/>
      </w:pPr>
      <w:rPr>
        <w:rFonts w:ascii="Courier New" w:hAnsi="Courier New" w:cs="Courier New" w:hint="default"/>
      </w:rPr>
    </w:lvl>
    <w:lvl w:ilvl="8" w:tplc="8AC4FB40">
      <w:start w:val="1"/>
      <w:numFmt w:val="bullet"/>
      <w:lvlText w:val=""/>
      <w:lvlJc w:val="left"/>
      <w:pPr>
        <w:ind w:left="6480" w:hanging="360"/>
      </w:pPr>
      <w:rPr>
        <w:rFonts w:ascii="Wingdings" w:hAnsi="Wingdings" w:cs="Wingdings" w:hint="default"/>
      </w:rPr>
    </w:lvl>
  </w:abstractNum>
  <w:abstractNum w:abstractNumId="28" w15:restartNumberingAfterBreak="0">
    <w:nsid w:val="58602D38"/>
    <w:multiLevelType w:val="hybridMultilevel"/>
    <w:tmpl w:val="036C9C30"/>
    <w:lvl w:ilvl="0" w:tplc="76CAC2C0">
      <w:start w:val="1"/>
      <w:numFmt w:val="decimal"/>
      <w:lvlText w:val="%1."/>
      <w:lvlJc w:val="left"/>
      <w:pPr>
        <w:ind w:left="720" w:hanging="360"/>
      </w:pPr>
      <w:rPr>
        <w:rFonts w:ascii="Arial" w:hAnsi="Arial" w:cs="Arial" w:hint="default"/>
        <w:sz w:val="18"/>
        <w:szCs w:val="18"/>
      </w:rPr>
    </w:lvl>
    <w:lvl w:ilvl="1" w:tplc="D8D29F42">
      <w:start w:val="1"/>
      <w:numFmt w:val="decimal"/>
      <w:lvlText w:val="%2."/>
      <w:lvlJc w:val="left"/>
      <w:pPr>
        <w:ind w:left="1440" w:hanging="360"/>
      </w:pPr>
    </w:lvl>
    <w:lvl w:ilvl="2" w:tplc="1F123F34">
      <w:start w:val="1"/>
      <w:numFmt w:val="decimal"/>
      <w:lvlText w:val="%3."/>
      <w:lvlJc w:val="left"/>
      <w:pPr>
        <w:ind w:left="2160" w:hanging="360"/>
      </w:pPr>
    </w:lvl>
    <w:lvl w:ilvl="3" w:tplc="3F4E0628">
      <w:start w:val="1"/>
      <w:numFmt w:val="decimal"/>
      <w:lvlText w:val="%4."/>
      <w:lvlJc w:val="left"/>
      <w:pPr>
        <w:ind w:left="2880" w:hanging="360"/>
      </w:pPr>
    </w:lvl>
    <w:lvl w:ilvl="4" w:tplc="6784B158">
      <w:start w:val="1"/>
      <w:numFmt w:val="decimal"/>
      <w:lvlText w:val="%5."/>
      <w:lvlJc w:val="left"/>
      <w:pPr>
        <w:ind w:left="3600" w:hanging="360"/>
      </w:pPr>
    </w:lvl>
    <w:lvl w:ilvl="5" w:tplc="122A35DA">
      <w:start w:val="1"/>
      <w:numFmt w:val="decimal"/>
      <w:lvlText w:val="%6."/>
      <w:lvlJc w:val="left"/>
      <w:pPr>
        <w:ind w:left="4320" w:hanging="360"/>
      </w:pPr>
    </w:lvl>
    <w:lvl w:ilvl="6" w:tplc="32F0A7D4">
      <w:start w:val="1"/>
      <w:numFmt w:val="decimal"/>
      <w:lvlText w:val="%7."/>
      <w:lvlJc w:val="left"/>
      <w:pPr>
        <w:ind w:left="5040" w:hanging="360"/>
      </w:pPr>
    </w:lvl>
    <w:lvl w:ilvl="7" w:tplc="1D7C9890">
      <w:start w:val="1"/>
      <w:numFmt w:val="decimal"/>
      <w:lvlText w:val="%8."/>
      <w:lvlJc w:val="left"/>
      <w:pPr>
        <w:ind w:left="5760" w:hanging="360"/>
      </w:pPr>
    </w:lvl>
    <w:lvl w:ilvl="8" w:tplc="72E88DE8">
      <w:start w:val="1"/>
      <w:numFmt w:val="decimal"/>
      <w:lvlText w:val="%9."/>
      <w:lvlJc w:val="left"/>
      <w:pPr>
        <w:ind w:left="6480" w:hanging="360"/>
      </w:pPr>
    </w:lvl>
  </w:abstractNum>
  <w:abstractNum w:abstractNumId="29" w15:restartNumberingAfterBreak="0">
    <w:nsid w:val="5B1F7BF2"/>
    <w:multiLevelType w:val="hybridMultilevel"/>
    <w:tmpl w:val="91423A3A"/>
    <w:lvl w:ilvl="0" w:tplc="17D83A96">
      <w:start w:val="1"/>
      <w:numFmt w:val="bullet"/>
      <w:lvlText w:val=""/>
      <w:lvlJc w:val="left"/>
      <w:pPr>
        <w:ind w:left="720" w:hanging="360"/>
      </w:pPr>
      <w:rPr>
        <w:rFonts w:ascii="Symbol" w:hAnsi="Symbol" w:cs="Symbol" w:hint="default"/>
        <w:sz w:val="18"/>
        <w:szCs w:val="18"/>
      </w:rPr>
    </w:lvl>
    <w:lvl w:ilvl="1" w:tplc="FF66944C">
      <w:start w:val="1"/>
      <w:numFmt w:val="bullet"/>
      <w:lvlText w:val="o"/>
      <w:lvlJc w:val="left"/>
      <w:pPr>
        <w:ind w:left="1440" w:hanging="360"/>
      </w:pPr>
      <w:rPr>
        <w:rFonts w:ascii="Courier New" w:hAnsi="Courier New" w:cs="Courier New" w:hint="default"/>
      </w:rPr>
    </w:lvl>
    <w:lvl w:ilvl="2" w:tplc="D0ACEB5C">
      <w:start w:val="1"/>
      <w:numFmt w:val="bullet"/>
      <w:lvlText w:val=""/>
      <w:lvlJc w:val="left"/>
      <w:pPr>
        <w:ind w:left="2160" w:hanging="360"/>
      </w:pPr>
      <w:rPr>
        <w:rFonts w:ascii="Wingdings" w:hAnsi="Wingdings" w:cs="Wingdings" w:hint="default"/>
      </w:rPr>
    </w:lvl>
    <w:lvl w:ilvl="3" w:tplc="A8263F1C">
      <w:start w:val="1"/>
      <w:numFmt w:val="bullet"/>
      <w:lvlText w:val=""/>
      <w:lvlJc w:val="left"/>
      <w:pPr>
        <w:ind w:left="2880" w:hanging="360"/>
      </w:pPr>
      <w:rPr>
        <w:rFonts w:ascii="Symbol" w:hAnsi="Symbol" w:cs="Symbol" w:hint="default"/>
      </w:rPr>
    </w:lvl>
    <w:lvl w:ilvl="4" w:tplc="62689BBA">
      <w:start w:val="1"/>
      <w:numFmt w:val="bullet"/>
      <w:lvlText w:val="o"/>
      <w:lvlJc w:val="left"/>
      <w:pPr>
        <w:ind w:left="3600" w:hanging="360"/>
      </w:pPr>
      <w:rPr>
        <w:rFonts w:ascii="Courier New" w:hAnsi="Courier New" w:cs="Courier New" w:hint="default"/>
      </w:rPr>
    </w:lvl>
    <w:lvl w:ilvl="5" w:tplc="B964E5CC">
      <w:start w:val="1"/>
      <w:numFmt w:val="bullet"/>
      <w:lvlText w:val=""/>
      <w:lvlJc w:val="left"/>
      <w:pPr>
        <w:ind w:left="4320" w:hanging="360"/>
      </w:pPr>
      <w:rPr>
        <w:rFonts w:ascii="Wingdings" w:hAnsi="Wingdings" w:cs="Wingdings" w:hint="default"/>
      </w:rPr>
    </w:lvl>
    <w:lvl w:ilvl="6" w:tplc="556A3816">
      <w:start w:val="1"/>
      <w:numFmt w:val="bullet"/>
      <w:lvlText w:val=""/>
      <w:lvlJc w:val="left"/>
      <w:pPr>
        <w:ind w:left="5040" w:hanging="360"/>
      </w:pPr>
      <w:rPr>
        <w:rFonts w:ascii="Symbol" w:hAnsi="Symbol" w:cs="Symbol" w:hint="default"/>
      </w:rPr>
    </w:lvl>
    <w:lvl w:ilvl="7" w:tplc="1E0AB2BC">
      <w:start w:val="1"/>
      <w:numFmt w:val="bullet"/>
      <w:lvlText w:val="o"/>
      <w:lvlJc w:val="left"/>
      <w:pPr>
        <w:ind w:left="5760" w:hanging="360"/>
      </w:pPr>
      <w:rPr>
        <w:rFonts w:ascii="Courier New" w:hAnsi="Courier New" w:cs="Courier New" w:hint="default"/>
      </w:rPr>
    </w:lvl>
    <w:lvl w:ilvl="8" w:tplc="451A66A0">
      <w:start w:val="1"/>
      <w:numFmt w:val="bullet"/>
      <w:lvlText w:val=""/>
      <w:lvlJc w:val="left"/>
      <w:pPr>
        <w:ind w:left="6480" w:hanging="360"/>
      </w:pPr>
      <w:rPr>
        <w:rFonts w:ascii="Wingdings" w:hAnsi="Wingdings" w:cs="Wingdings" w:hint="default"/>
      </w:rPr>
    </w:lvl>
  </w:abstractNum>
  <w:abstractNum w:abstractNumId="30" w15:restartNumberingAfterBreak="0">
    <w:nsid w:val="5B6339E6"/>
    <w:multiLevelType w:val="hybridMultilevel"/>
    <w:tmpl w:val="F080FE20"/>
    <w:lvl w:ilvl="0" w:tplc="D160D286">
      <w:start w:val="1"/>
      <w:numFmt w:val="bullet"/>
      <w:lvlText w:val=""/>
      <w:lvlJc w:val="left"/>
      <w:pPr>
        <w:ind w:left="720" w:hanging="360"/>
      </w:pPr>
      <w:rPr>
        <w:rFonts w:ascii="Symbol" w:hAnsi="Symbol" w:cs="Symbol" w:hint="default"/>
        <w:sz w:val="18"/>
        <w:szCs w:val="18"/>
      </w:rPr>
    </w:lvl>
    <w:lvl w:ilvl="1" w:tplc="0DF81FAE">
      <w:start w:val="1"/>
      <w:numFmt w:val="bullet"/>
      <w:lvlText w:val="o"/>
      <w:lvlJc w:val="left"/>
      <w:pPr>
        <w:ind w:left="1440" w:hanging="360"/>
      </w:pPr>
      <w:rPr>
        <w:rFonts w:ascii="Courier New" w:hAnsi="Courier New" w:cs="Courier New" w:hint="default"/>
      </w:rPr>
    </w:lvl>
    <w:lvl w:ilvl="2" w:tplc="D562C4BC">
      <w:start w:val="1"/>
      <w:numFmt w:val="bullet"/>
      <w:lvlText w:val=""/>
      <w:lvlJc w:val="left"/>
      <w:pPr>
        <w:ind w:left="2160" w:hanging="360"/>
      </w:pPr>
      <w:rPr>
        <w:rFonts w:ascii="Wingdings" w:hAnsi="Wingdings" w:cs="Wingdings" w:hint="default"/>
      </w:rPr>
    </w:lvl>
    <w:lvl w:ilvl="3" w:tplc="0338D0C6">
      <w:start w:val="1"/>
      <w:numFmt w:val="bullet"/>
      <w:lvlText w:val=""/>
      <w:lvlJc w:val="left"/>
      <w:pPr>
        <w:ind w:left="2880" w:hanging="360"/>
      </w:pPr>
      <w:rPr>
        <w:rFonts w:ascii="Symbol" w:hAnsi="Symbol" w:cs="Symbol" w:hint="default"/>
      </w:rPr>
    </w:lvl>
    <w:lvl w:ilvl="4" w:tplc="C9D0BEA6">
      <w:start w:val="1"/>
      <w:numFmt w:val="bullet"/>
      <w:lvlText w:val="o"/>
      <w:lvlJc w:val="left"/>
      <w:pPr>
        <w:ind w:left="3600" w:hanging="360"/>
      </w:pPr>
      <w:rPr>
        <w:rFonts w:ascii="Courier New" w:hAnsi="Courier New" w:cs="Courier New" w:hint="default"/>
      </w:rPr>
    </w:lvl>
    <w:lvl w:ilvl="5" w:tplc="577A3FC2">
      <w:start w:val="1"/>
      <w:numFmt w:val="bullet"/>
      <w:lvlText w:val=""/>
      <w:lvlJc w:val="left"/>
      <w:pPr>
        <w:ind w:left="4320" w:hanging="360"/>
      </w:pPr>
      <w:rPr>
        <w:rFonts w:ascii="Wingdings" w:hAnsi="Wingdings" w:cs="Wingdings" w:hint="default"/>
      </w:rPr>
    </w:lvl>
    <w:lvl w:ilvl="6" w:tplc="7848C2B4">
      <w:start w:val="1"/>
      <w:numFmt w:val="bullet"/>
      <w:lvlText w:val=""/>
      <w:lvlJc w:val="left"/>
      <w:pPr>
        <w:ind w:left="5040" w:hanging="360"/>
      </w:pPr>
      <w:rPr>
        <w:rFonts w:ascii="Symbol" w:hAnsi="Symbol" w:cs="Symbol" w:hint="default"/>
      </w:rPr>
    </w:lvl>
    <w:lvl w:ilvl="7" w:tplc="FCCCB680">
      <w:start w:val="1"/>
      <w:numFmt w:val="bullet"/>
      <w:lvlText w:val="o"/>
      <w:lvlJc w:val="left"/>
      <w:pPr>
        <w:ind w:left="5760" w:hanging="360"/>
      </w:pPr>
      <w:rPr>
        <w:rFonts w:ascii="Courier New" w:hAnsi="Courier New" w:cs="Courier New" w:hint="default"/>
      </w:rPr>
    </w:lvl>
    <w:lvl w:ilvl="8" w:tplc="D808595E">
      <w:start w:val="1"/>
      <w:numFmt w:val="bullet"/>
      <w:lvlText w:val=""/>
      <w:lvlJc w:val="left"/>
      <w:pPr>
        <w:ind w:left="6480" w:hanging="360"/>
      </w:pPr>
      <w:rPr>
        <w:rFonts w:ascii="Wingdings" w:hAnsi="Wingdings" w:cs="Wingdings" w:hint="default"/>
      </w:rPr>
    </w:lvl>
  </w:abstractNum>
  <w:abstractNum w:abstractNumId="31" w15:restartNumberingAfterBreak="0">
    <w:nsid w:val="5C6268E9"/>
    <w:multiLevelType w:val="hybridMultilevel"/>
    <w:tmpl w:val="E96ED000"/>
    <w:lvl w:ilvl="0" w:tplc="336C2F2A">
      <w:start w:val="1"/>
      <w:numFmt w:val="bullet"/>
      <w:lvlText w:val=""/>
      <w:lvlJc w:val="left"/>
      <w:pPr>
        <w:ind w:left="720" w:hanging="360"/>
      </w:pPr>
      <w:rPr>
        <w:rFonts w:ascii="Symbol" w:hAnsi="Symbol" w:cs="Symbol" w:hint="default"/>
        <w:sz w:val="18"/>
        <w:szCs w:val="18"/>
      </w:rPr>
    </w:lvl>
    <w:lvl w:ilvl="1" w:tplc="BB402B82">
      <w:start w:val="1"/>
      <w:numFmt w:val="bullet"/>
      <w:lvlText w:val="o"/>
      <w:lvlJc w:val="left"/>
      <w:pPr>
        <w:ind w:left="1440" w:hanging="360"/>
      </w:pPr>
      <w:rPr>
        <w:rFonts w:ascii="Courier New" w:hAnsi="Courier New" w:cs="Courier New" w:hint="default"/>
      </w:rPr>
    </w:lvl>
    <w:lvl w:ilvl="2" w:tplc="A54CCD12">
      <w:start w:val="1"/>
      <w:numFmt w:val="bullet"/>
      <w:lvlText w:val=""/>
      <w:lvlJc w:val="left"/>
      <w:pPr>
        <w:ind w:left="2160" w:hanging="360"/>
      </w:pPr>
      <w:rPr>
        <w:rFonts w:ascii="Wingdings" w:hAnsi="Wingdings" w:cs="Wingdings" w:hint="default"/>
      </w:rPr>
    </w:lvl>
    <w:lvl w:ilvl="3" w:tplc="AA224A36">
      <w:start w:val="1"/>
      <w:numFmt w:val="bullet"/>
      <w:lvlText w:val=""/>
      <w:lvlJc w:val="left"/>
      <w:pPr>
        <w:ind w:left="2880" w:hanging="360"/>
      </w:pPr>
      <w:rPr>
        <w:rFonts w:ascii="Symbol" w:hAnsi="Symbol" w:cs="Symbol" w:hint="default"/>
      </w:rPr>
    </w:lvl>
    <w:lvl w:ilvl="4" w:tplc="46F6C8EE">
      <w:start w:val="1"/>
      <w:numFmt w:val="bullet"/>
      <w:lvlText w:val="o"/>
      <w:lvlJc w:val="left"/>
      <w:pPr>
        <w:ind w:left="3600" w:hanging="360"/>
      </w:pPr>
      <w:rPr>
        <w:rFonts w:ascii="Courier New" w:hAnsi="Courier New" w:cs="Courier New" w:hint="default"/>
      </w:rPr>
    </w:lvl>
    <w:lvl w:ilvl="5" w:tplc="F56E1B5E">
      <w:start w:val="1"/>
      <w:numFmt w:val="bullet"/>
      <w:lvlText w:val=""/>
      <w:lvlJc w:val="left"/>
      <w:pPr>
        <w:ind w:left="4320" w:hanging="360"/>
      </w:pPr>
      <w:rPr>
        <w:rFonts w:ascii="Wingdings" w:hAnsi="Wingdings" w:cs="Wingdings" w:hint="default"/>
      </w:rPr>
    </w:lvl>
    <w:lvl w:ilvl="6" w:tplc="43463690">
      <w:start w:val="1"/>
      <w:numFmt w:val="bullet"/>
      <w:lvlText w:val=""/>
      <w:lvlJc w:val="left"/>
      <w:pPr>
        <w:ind w:left="5040" w:hanging="360"/>
      </w:pPr>
      <w:rPr>
        <w:rFonts w:ascii="Symbol" w:hAnsi="Symbol" w:cs="Symbol" w:hint="default"/>
      </w:rPr>
    </w:lvl>
    <w:lvl w:ilvl="7" w:tplc="BCAA65F4">
      <w:start w:val="1"/>
      <w:numFmt w:val="bullet"/>
      <w:lvlText w:val="o"/>
      <w:lvlJc w:val="left"/>
      <w:pPr>
        <w:ind w:left="5760" w:hanging="360"/>
      </w:pPr>
      <w:rPr>
        <w:rFonts w:ascii="Courier New" w:hAnsi="Courier New" w:cs="Courier New" w:hint="default"/>
      </w:rPr>
    </w:lvl>
    <w:lvl w:ilvl="8" w:tplc="A536744E">
      <w:start w:val="1"/>
      <w:numFmt w:val="bullet"/>
      <w:lvlText w:val=""/>
      <w:lvlJc w:val="left"/>
      <w:pPr>
        <w:ind w:left="6480" w:hanging="360"/>
      </w:pPr>
      <w:rPr>
        <w:rFonts w:ascii="Wingdings" w:hAnsi="Wingdings" w:cs="Wingdings" w:hint="default"/>
      </w:rPr>
    </w:lvl>
  </w:abstractNum>
  <w:abstractNum w:abstractNumId="32" w15:restartNumberingAfterBreak="0">
    <w:nsid w:val="5C951B09"/>
    <w:multiLevelType w:val="hybridMultilevel"/>
    <w:tmpl w:val="CC845900"/>
    <w:lvl w:ilvl="0" w:tplc="BC8E3F24">
      <w:start w:val="1"/>
      <w:numFmt w:val="bullet"/>
      <w:lvlText w:val=""/>
      <w:lvlJc w:val="left"/>
      <w:pPr>
        <w:ind w:left="720" w:hanging="360"/>
      </w:pPr>
      <w:rPr>
        <w:rFonts w:ascii="Symbol" w:hAnsi="Symbol" w:cs="Symbol" w:hint="default"/>
        <w:sz w:val="18"/>
        <w:szCs w:val="18"/>
      </w:rPr>
    </w:lvl>
    <w:lvl w:ilvl="1" w:tplc="C4C68BE0">
      <w:start w:val="1"/>
      <w:numFmt w:val="bullet"/>
      <w:lvlText w:val="o"/>
      <w:lvlJc w:val="left"/>
      <w:pPr>
        <w:ind w:left="1440" w:hanging="360"/>
      </w:pPr>
      <w:rPr>
        <w:rFonts w:ascii="Courier New" w:hAnsi="Courier New" w:cs="Courier New" w:hint="default"/>
      </w:rPr>
    </w:lvl>
    <w:lvl w:ilvl="2" w:tplc="9C42F78A">
      <w:start w:val="1"/>
      <w:numFmt w:val="bullet"/>
      <w:lvlText w:val=""/>
      <w:lvlJc w:val="left"/>
      <w:pPr>
        <w:ind w:left="2160" w:hanging="360"/>
      </w:pPr>
      <w:rPr>
        <w:rFonts w:ascii="Wingdings" w:hAnsi="Wingdings" w:cs="Wingdings" w:hint="default"/>
      </w:rPr>
    </w:lvl>
    <w:lvl w:ilvl="3" w:tplc="F170E11C">
      <w:start w:val="1"/>
      <w:numFmt w:val="bullet"/>
      <w:lvlText w:val=""/>
      <w:lvlJc w:val="left"/>
      <w:pPr>
        <w:ind w:left="2880" w:hanging="360"/>
      </w:pPr>
      <w:rPr>
        <w:rFonts w:ascii="Symbol" w:hAnsi="Symbol" w:cs="Symbol" w:hint="default"/>
      </w:rPr>
    </w:lvl>
    <w:lvl w:ilvl="4" w:tplc="99F6D9D0">
      <w:start w:val="1"/>
      <w:numFmt w:val="bullet"/>
      <w:lvlText w:val="o"/>
      <w:lvlJc w:val="left"/>
      <w:pPr>
        <w:ind w:left="3600" w:hanging="360"/>
      </w:pPr>
      <w:rPr>
        <w:rFonts w:ascii="Courier New" w:hAnsi="Courier New" w:cs="Courier New" w:hint="default"/>
      </w:rPr>
    </w:lvl>
    <w:lvl w:ilvl="5" w:tplc="BFC0C9AE">
      <w:start w:val="1"/>
      <w:numFmt w:val="bullet"/>
      <w:lvlText w:val=""/>
      <w:lvlJc w:val="left"/>
      <w:pPr>
        <w:ind w:left="4320" w:hanging="360"/>
      </w:pPr>
      <w:rPr>
        <w:rFonts w:ascii="Wingdings" w:hAnsi="Wingdings" w:cs="Wingdings" w:hint="default"/>
      </w:rPr>
    </w:lvl>
    <w:lvl w:ilvl="6" w:tplc="9E76C1DC">
      <w:start w:val="1"/>
      <w:numFmt w:val="bullet"/>
      <w:lvlText w:val=""/>
      <w:lvlJc w:val="left"/>
      <w:pPr>
        <w:ind w:left="5040" w:hanging="360"/>
      </w:pPr>
      <w:rPr>
        <w:rFonts w:ascii="Symbol" w:hAnsi="Symbol" w:cs="Symbol" w:hint="default"/>
      </w:rPr>
    </w:lvl>
    <w:lvl w:ilvl="7" w:tplc="C406BF10">
      <w:start w:val="1"/>
      <w:numFmt w:val="bullet"/>
      <w:lvlText w:val="o"/>
      <w:lvlJc w:val="left"/>
      <w:pPr>
        <w:ind w:left="5760" w:hanging="360"/>
      </w:pPr>
      <w:rPr>
        <w:rFonts w:ascii="Courier New" w:hAnsi="Courier New" w:cs="Courier New" w:hint="default"/>
      </w:rPr>
    </w:lvl>
    <w:lvl w:ilvl="8" w:tplc="6120A1AE">
      <w:start w:val="1"/>
      <w:numFmt w:val="bullet"/>
      <w:lvlText w:val=""/>
      <w:lvlJc w:val="left"/>
      <w:pPr>
        <w:ind w:left="6480" w:hanging="360"/>
      </w:pPr>
      <w:rPr>
        <w:rFonts w:ascii="Wingdings" w:hAnsi="Wingdings" w:cs="Wingdings" w:hint="default"/>
      </w:rPr>
    </w:lvl>
  </w:abstractNum>
  <w:abstractNum w:abstractNumId="33" w15:restartNumberingAfterBreak="0">
    <w:nsid w:val="5D9E4B31"/>
    <w:multiLevelType w:val="hybridMultilevel"/>
    <w:tmpl w:val="CE5EAC60"/>
    <w:lvl w:ilvl="0" w:tplc="7DD0FD14">
      <w:start w:val="1"/>
      <w:numFmt w:val="bullet"/>
      <w:lvlText w:val=""/>
      <w:lvlJc w:val="left"/>
      <w:pPr>
        <w:ind w:left="720" w:hanging="360"/>
      </w:pPr>
      <w:rPr>
        <w:rFonts w:ascii="Symbol" w:hAnsi="Symbol" w:cs="Symbol" w:hint="default"/>
        <w:sz w:val="18"/>
        <w:szCs w:val="18"/>
      </w:rPr>
    </w:lvl>
    <w:lvl w:ilvl="1" w:tplc="B5B0AC44">
      <w:start w:val="1"/>
      <w:numFmt w:val="bullet"/>
      <w:lvlText w:val="o"/>
      <w:lvlJc w:val="left"/>
      <w:pPr>
        <w:ind w:left="1440" w:hanging="360"/>
      </w:pPr>
      <w:rPr>
        <w:rFonts w:ascii="Courier New" w:hAnsi="Courier New" w:cs="Courier New" w:hint="default"/>
      </w:rPr>
    </w:lvl>
    <w:lvl w:ilvl="2" w:tplc="4406204A">
      <w:start w:val="1"/>
      <w:numFmt w:val="bullet"/>
      <w:lvlText w:val=""/>
      <w:lvlJc w:val="left"/>
      <w:pPr>
        <w:ind w:left="2160" w:hanging="360"/>
      </w:pPr>
      <w:rPr>
        <w:rFonts w:ascii="Wingdings" w:hAnsi="Wingdings" w:cs="Wingdings" w:hint="default"/>
      </w:rPr>
    </w:lvl>
    <w:lvl w:ilvl="3" w:tplc="1F069E1E">
      <w:start w:val="1"/>
      <w:numFmt w:val="bullet"/>
      <w:lvlText w:val=""/>
      <w:lvlJc w:val="left"/>
      <w:pPr>
        <w:ind w:left="2880" w:hanging="360"/>
      </w:pPr>
      <w:rPr>
        <w:rFonts w:ascii="Symbol" w:hAnsi="Symbol" w:cs="Symbol" w:hint="default"/>
      </w:rPr>
    </w:lvl>
    <w:lvl w:ilvl="4" w:tplc="6D6ADDFC">
      <w:start w:val="1"/>
      <w:numFmt w:val="bullet"/>
      <w:lvlText w:val="o"/>
      <w:lvlJc w:val="left"/>
      <w:pPr>
        <w:ind w:left="3600" w:hanging="360"/>
      </w:pPr>
      <w:rPr>
        <w:rFonts w:ascii="Courier New" w:hAnsi="Courier New" w:cs="Courier New" w:hint="default"/>
      </w:rPr>
    </w:lvl>
    <w:lvl w:ilvl="5" w:tplc="C634753E">
      <w:start w:val="1"/>
      <w:numFmt w:val="bullet"/>
      <w:lvlText w:val=""/>
      <w:lvlJc w:val="left"/>
      <w:pPr>
        <w:ind w:left="4320" w:hanging="360"/>
      </w:pPr>
      <w:rPr>
        <w:rFonts w:ascii="Wingdings" w:hAnsi="Wingdings" w:cs="Wingdings" w:hint="default"/>
      </w:rPr>
    </w:lvl>
    <w:lvl w:ilvl="6" w:tplc="492C9FC8">
      <w:start w:val="1"/>
      <w:numFmt w:val="bullet"/>
      <w:lvlText w:val=""/>
      <w:lvlJc w:val="left"/>
      <w:pPr>
        <w:ind w:left="5040" w:hanging="360"/>
      </w:pPr>
      <w:rPr>
        <w:rFonts w:ascii="Symbol" w:hAnsi="Symbol" w:cs="Symbol" w:hint="default"/>
      </w:rPr>
    </w:lvl>
    <w:lvl w:ilvl="7" w:tplc="59207898">
      <w:start w:val="1"/>
      <w:numFmt w:val="bullet"/>
      <w:lvlText w:val="o"/>
      <w:lvlJc w:val="left"/>
      <w:pPr>
        <w:ind w:left="5760" w:hanging="360"/>
      </w:pPr>
      <w:rPr>
        <w:rFonts w:ascii="Courier New" w:hAnsi="Courier New" w:cs="Courier New" w:hint="default"/>
      </w:rPr>
    </w:lvl>
    <w:lvl w:ilvl="8" w:tplc="E850F28A">
      <w:start w:val="1"/>
      <w:numFmt w:val="bullet"/>
      <w:lvlText w:val=""/>
      <w:lvlJc w:val="left"/>
      <w:pPr>
        <w:ind w:left="6480" w:hanging="360"/>
      </w:pPr>
      <w:rPr>
        <w:rFonts w:ascii="Wingdings" w:hAnsi="Wingdings" w:cs="Wingdings" w:hint="default"/>
      </w:rPr>
    </w:lvl>
  </w:abstractNum>
  <w:abstractNum w:abstractNumId="34" w15:restartNumberingAfterBreak="0">
    <w:nsid w:val="5F6A38B9"/>
    <w:multiLevelType w:val="hybridMultilevel"/>
    <w:tmpl w:val="C4B4ABD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6D0E49"/>
    <w:multiLevelType w:val="hybridMultilevel"/>
    <w:tmpl w:val="702A9C94"/>
    <w:lvl w:ilvl="0" w:tplc="72D23B12">
      <w:start w:val="1"/>
      <w:numFmt w:val="bullet"/>
      <w:lvlText w:val=""/>
      <w:lvlJc w:val="left"/>
      <w:pPr>
        <w:ind w:left="720" w:hanging="360"/>
      </w:pPr>
      <w:rPr>
        <w:rFonts w:ascii="Symbol" w:hAnsi="Symbol" w:cs="Symbol" w:hint="default"/>
        <w:sz w:val="18"/>
        <w:szCs w:val="18"/>
      </w:rPr>
    </w:lvl>
    <w:lvl w:ilvl="1" w:tplc="AE046D3C">
      <w:start w:val="1"/>
      <w:numFmt w:val="bullet"/>
      <w:lvlText w:val="o"/>
      <w:lvlJc w:val="left"/>
      <w:pPr>
        <w:ind w:left="1440" w:hanging="360"/>
      </w:pPr>
      <w:rPr>
        <w:rFonts w:ascii="Courier New" w:hAnsi="Courier New" w:cs="Courier New" w:hint="default"/>
      </w:rPr>
    </w:lvl>
    <w:lvl w:ilvl="2" w:tplc="2722C804">
      <w:start w:val="1"/>
      <w:numFmt w:val="bullet"/>
      <w:lvlText w:val=""/>
      <w:lvlJc w:val="left"/>
      <w:pPr>
        <w:ind w:left="2160" w:hanging="360"/>
      </w:pPr>
      <w:rPr>
        <w:rFonts w:ascii="Wingdings" w:hAnsi="Wingdings" w:cs="Wingdings" w:hint="default"/>
      </w:rPr>
    </w:lvl>
    <w:lvl w:ilvl="3" w:tplc="B8BA5A0E">
      <w:start w:val="1"/>
      <w:numFmt w:val="bullet"/>
      <w:lvlText w:val=""/>
      <w:lvlJc w:val="left"/>
      <w:pPr>
        <w:ind w:left="2880" w:hanging="360"/>
      </w:pPr>
      <w:rPr>
        <w:rFonts w:ascii="Symbol" w:hAnsi="Symbol" w:cs="Symbol" w:hint="default"/>
      </w:rPr>
    </w:lvl>
    <w:lvl w:ilvl="4" w:tplc="47E6BEC8">
      <w:start w:val="1"/>
      <w:numFmt w:val="bullet"/>
      <w:lvlText w:val="o"/>
      <w:lvlJc w:val="left"/>
      <w:pPr>
        <w:ind w:left="3600" w:hanging="360"/>
      </w:pPr>
      <w:rPr>
        <w:rFonts w:ascii="Courier New" w:hAnsi="Courier New" w:cs="Courier New" w:hint="default"/>
      </w:rPr>
    </w:lvl>
    <w:lvl w:ilvl="5" w:tplc="7242D630">
      <w:start w:val="1"/>
      <w:numFmt w:val="bullet"/>
      <w:lvlText w:val=""/>
      <w:lvlJc w:val="left"/>
      <w:pPr>
        <w:ind w:left="4320" w:hanging="360"/>
      </w:pPr>
      <w:rPr>
        <w:rFonts w:ascii="Wingdings" w:hAnsi="Wingdings" w:cs="Wingdings" w:hint="default"/>
      </w:rPr>
    </w:lvl>
    <w:lvl w:ilvl="6" w:tplc="83F02FF6">
      <w:start w:val="1"/>
      <w:numFmt w:val="bullet"/>
      <w:lvlText w:val=""/>
      <w:lvlJc w:val="left"/>
      <w:pPr>
        <w:ind w:left="5040" w:hanging="360"/>
      </w:pPr>
      <w:rPr>
        <w:rFonts w:ascii="Symbol" w:hAnsi="Symbol" w:cs="Symbol" w:hint="default"/>
      </w:rPr>
    </w:lvl>
    <w:lvl w:ilvl="7" w:tplc="38DA4EEA">
      <w:start w:val="1"/>
      <w:numFmt w:val="bullet"/>
      <w:lvlText w:val="o"/>
      <w:lvlJc w:val="left"/>
      <w:pPr>
        <w:ind w:left="5760" w:hanging="360"/>
      </w:pPr>
      <w:rPr>
        <w:rFonts w:ascii="Courier New" w:hAnsi="Courier New" w:cs="Courier New" w:hint="default"/>
      </w:rPr>
    </w:lvl>
    <w:lvl w:ilvl="8" w:tplc="FBD0E924">
      <w:start w:val="1"/>
      <w:numFmt w:val="bullet"/>
      <w:lvlText w:val=""/>
      <w:lvlJc w:val="left"/>
      <w:pPr>
        <w:ind w:left="6480" w:hanging="360"/>
      </w:pPr>
      <w:rPr>
        <w:rFonts w:ascii="Wingdings" w:hAnsi="Wingdings" w:cs="Wingdings" w:hint="default"/>
      </w:rPr>
    </w:lvl>
  </w:abstractNum>
  <w:abstractNum w:abstractNumId="36" w15:restartNumberingAfterBreak="0">
    <w:nsid w:val="687C1EB9"/>
    <w:multiLevelType w:val="hybridMultilevel"/>
    <w:tmpl w:val="BB58BEC4"/>
    <w:lvl w:ilvl="0" w:tplc="E6FC07BE">
      <w:start w:val="1"/>
      <w:numFmt w:val="lowerLetter"/>
      <w:lvlText w:val="%1."/>
      <w:lvlJc w:val="left"/>
      <w:pPr>
        <w:ind w:left="720" w:hanging="360"/>
      </w:pPr>
      <w:rPr>
        <w:rFonts w:ascii="Arial" w:hAnsi="Arial" w:cs="Arial" w:hint="default"/>
        <w:sz w:val="18"/>
        <w:szCs w:val="18"/>
      </w:rPr>
    </w:lvl>
    <w:lvl w:ilvl="1" w:tplc="580415EC">
      <w:start w:val="1"/>
      <w:numFmt w:val="lowerLetter"/>
      <w:lvlText w:val="%2."/>
      <w:lvlJc w:val="left"/>
      <w:pPr>
        <w:ind w:left="1440" w:hanging="360"/>
      </w:pPr>
    </w:lvl>
    <w:lvl w:ilvl="2" w:tplc="438EF706">
      <w:start w:val="1"/>
      <w:numFmt w:val="lowerLetter"/>
      <w:lvlText w:val="%3."/>
      <w:lvlJc w:val="left"/>
      <w:pPr>
        <w:ind w:left="2160" w:hanging="360"/>
      </w:pPr>
    </w:lvl>
    <w:lvl w:ilvl="3" w:tplc="62888658">
      <w:start w:val="1"/>
      <w:numFmt w:val="lowerLetter"/>
      <w:lvlText w:val="%4."/>
      <w:lvlJc w:val="left"/>
      <w:pPr>
        <w:ind w:left="2880" w:hanging="360"/>
      </w:pPr>
    </w:lvl>
    <w:lvl w:ilvl="4" w:tplc="65B43C0A">
      <w:start w:val="1"/>
      <w:numFmt w:val="lowerLetter"/>
      <w:lvlText w:val="%5."/>
      <w:lvlJc w:val="left"/>
      <w:pPr>
        <w:ind w:left="3600" w:hanging="360"/>
      </w:pPr>
    </w:lvl>
    <w:lvl w:ilvl="5" w:tplc="952C25BE">
      <w:start w:val="1"/>
      <w:numFmt w:val="lowerLetter"/>
      <w:lvlText w:val="%6."/>
      <w:lvlJc w:val="left"/>
      <w:pPr>
        <w:ind w:left="4320" w:hanging="360"/>
      </w:pPr>
    </w:lvl>
    <w:lvl w:ilvl="6" w:tplc="45183D40">
      <w:start w:val="1"/>
      <w:numFmt w:val="lowerLetter"/>
      <w:lvlText w:val="%7."/>
      <w:lvlJc w:val="left"/>
      <w:pPr>
        <w:ind w:left="5040" w:hanging="360"/>
      </w:pPr>
    </w:lvl>
    <w:lvl w:ilvl="7" w:tplc="546C14F6">
      <w:start w:val="1"/>
      <w:numFmt w:val="lowerLetter"/>
      <w:lvlText w:val="%8."/>
      <w:lvlJc w:val="left"/>
      <w:pPr>
        <w:ind w:left="5760" w:hanging="360"/>
      </w:pPr>
    </w:lvl>
    <w:lvl w:ilvl="8" w:tplc="94982382">
      <w:start w:val="1"/>
      <w:numFmt w:val="lowerLetter"/>
      <w:lvlText w:val="%9."/>
      <w:lvlJc w:val="left"/>
      <w:pPr>
        <w:ind w:left="6480" w:hanging="360"/>
      </w:pPr>
    </w:lvl>
  </w:abstractNum>
  <w:abstractNum w:abstractNumId="37" w15:restartNumberingAfterBreak="0">
    <w:nsid w:val="6B555832"/>
    <w:multiLevelType w:val="hybridMultilevel"/>
    <w:tmpl w:val="61B6E846"/>
    <w:lvl w:ilvl="0" w:tplc="6E029EA2">
      <w:start w:val="1"/>
      <w:numFmt w:val="bullet"/>
      <w:lvlText w:val=""/>
      <w:lvlJc w:val="left"/>
      <w:pPr>
        <w:ind w:left="720" w:hanging="360"/>
      </w:pPr>
      <w:rPr>
        <w:rFonts w:ascii="Symbol" w:hAnsi="Symbol" w:cs="Symbol" w:hint="default"/>
        <w:sz w:val="18"/>
        <w:szCs w:val="18"/>
      </w:rPr>
    </w:lvl>
    <w:lvl w:ilvl="1" w:tplc="2FECD042">
      <w:start w:val="1"/>
      <w:numFmt w:val="bullet"/>
      <w:lvlText w:val="o"/>
      <w:lvlJc w:val="left"/>
      <w:pPr>
        <w:ind w:left="1440" w:hanging="360"/>
      </w:pPr>
      <w:rPr>
        <w:rFonts w:ascii="Courier New" w:hAnsi="Courier New" w:cs="Courier New" w:hint="default"/>
      </w:rPr>
    </w:lvl>
    <w:lvl w:ilvl="2" w:tplc="21004340">
      <w:start w:val="1"/>
      <w:numFmt w:val="bullet"/>
      <w:lvlText w:val=""/>
      <w:lvlJc w:val="left"/>
      <w:pPr>
        <w:ind w:left="2160" w:hanging="360"/>
      </w:pPr>
      <w:rPr>
        <w:rFonts w:ascii="Wingdings" w:hAnsi="Wingdings" w:cs="Wingdings" w:hint="default"/>
      </w:rPr>
    </w:lvl>
    <w:lvl w:ilvl="3" w:tplc="395CEEAA">
      <w:start w:val="1"/>
      <w:numFmt w:val="bullet"/>
      <w:lvlText w:val=""/>
      <w:lvlJc w:val="left"/>
      <w:pPr>
        <w:ind w:left="2880" w:hanging="360"/>
      </w:pPr>
      <w:rPr>
        <w:rFonts w:ascii="Symbol" w:hAnsi="Symbol" w:cs="Symbol" w:hint="default"/>
      </w:rPr>
    </w:lvl>
    <w:lvl w:ilvl="4" w:tplc="70EC95B2">
      <w:start w:val="1"/>
      <w:numFmt w:val="bullet"/>
      <w:lvlText w:val="o"/>
      <w:lvlJc w:val="left"/>
      <w:pPr>
        <w:ind w:left="3600" w:hanging="360"/>
      </w:pPr>
      <w:rPr>
        <w:rFonts w:ascii="Courier New" w:hAnsi="Courier New" w:cs="Courier New" w:hint="default"/>
      </w:rPr>
    </w:lvl>
    <w:lvl w:ilvl="5" w:tplc="530A0AD0">
      <w:start w:val="1"/>
      <w:numFmt w:val="bullet"/>
      <w:lvlText w:val=""/>
      <w:lvlJc w:val="left"/>
      <w:pPr>
        <w:ind w:left="4320" w:hanging="360"/>
      </w:pPr>
      <w:rPr>
        <w:rFonts w:ascii="Wingdings" w:hAnsi="Wingdings" w:cs="Wingdings" w:hint="default"/>
      </w:rPr>
    </w:lvl>
    <w:lvl w:ilvl="6" w:tplc="18E69C7C">
      <w:start w:val="1"/>
      <w:numFmt w:val="bullet"/>
      <w:lvlText w:val=""/>
      <w:lvlJc w:val="left"/>
      <w:pPr>
        <w:ind w:left="5040" w:hanging="360"/>
      </w:pPr>
      <w:rPr>
        <w:rFonts w:ascii="Symbol" w:hAnsi="Symbol" w:cs="Symbol" w:hint="default"/>
      </w:rPr>
    </w:lvl>
    <w:lvl w:ilvl="7" w:tplc="D6F89E78">
      <w:start w:val="1"/>
      <w:numFmt w:val="bullet"/>
      <w:lvlText w:val="o"/>
      <w:lvlJc w:val="left"/>
      <w:pPr>
        <w:ind w:left="5760" w:hanging="360"/>
      </w:pPr>
      <w:rPr>
        <w:rFonts w:ascii="Courier New" w:hAnsi="Courier New" w:cs="Courier New" w:hint="default"/>
      </w:rPr>
    </w:lvl>
    <w:lvl w:ilvl="8" w:tplc="F918A7EE">
      <w:start w:val="1"/>
      <w:numFmt w:val="bullet"/>
      <w:lvlText w:val=""/>
      <w:lvlJc w:val="left"/>
      <w:pPr>
        <w:ind w:left="6480" w:hanging="360"/>
      </w:pPr>
      <w:rPr>
        <w:rFonts w:ascii="Wingdings" w:hAnsi="Wingdings" w:cs="Wingdings" w:hint="default"/>
      </w:rPr>
    </w:lvl>
  </w:abstractNum>
  <w:abstractNum w:abstractNumId="38" w15:restartNumberingAfterBreak="0">
    <w:nsid w:val="6FA906F4"/>
    <w:multiLevelType w:val="hybridMultilevel"/>
    <w:tmpl w:val="E20A3F30"/>
    <w:lvl w:ilvl="0" w:tplc="A77CB72E">
      <w:start w:val="1"/>
      <w:numFmt w:val="bullet"/>
      <w:lvlText w:val=""/>
      <w:lvlJc w:val="left"/>
      <w:pPr>
        <w:ind w:left="720" w:hanging="360"/>
      </w:pPr>
      <w:rPr>
        <w:rFonts w:ascii="Symbol" w:hAnsi="Symbol" w:cs="Symbol" w:hint="default"/>
        <w:sz w:val="24"/>
        <w:szCs w:val="24"/>
      </w:rPr>
    </w:lvl>
    <w:lvl w:ilvl="1" w:tplc="07A0075E">
      <w:start w:val="1"/>
      <w:numFmt w:val="bullet"/>
      <w:lvlText w:val="o"/>
      <w:lvlJc w:val="left"/>
      <w:pPr>
        <w:ind w:left="1440" w:hanging="360"/>
      </w:pPr>
      <w:rPr>
        <w:rFonts w:ascii="Courier New" w:hAnsi="Courier New" w:cs="Courier New" w:hint="default"/>
      </w:rPr>
    </w:lvl>
    <w:lvl w:ilvl="2" w:tplc="187A5A7E">
      <w:start w:val="1"/>
      <w:numFmt w:val="bullet"/>
      <w:lvlText w:val=""/>
      <w:lvlJc w:val="left"/>
      <w:pPr>
        <w:ind w:left="2160" w:hanging="360"/>
      </w:pPr>
      <w:rPr>
        <w:rFonts w:ascii="Wingdings" w:hAnsi="Wingdings" w:cs="Wingdings" w:hint="default"/>
      </w:rPr>
    </w:lvl>
    <w:lvl w:ilvl="3" w:tplc="EDA8F028">
      <w:start w:val="1"/>
      <w:numFmt w:val="bullet"/>
      <w:lvlText w:val=""/>
      <w:lvlJc w:val="left"/>
      <w:pPr>
        <w:ind w:left="2880" w:hanging="360"/>
      </w:pPr>
      <w:rPr>
        <w:rFonts w:ascii="Symbol" w:hAnsi="Symbol" w:cs="Symbol" w:hint="default"/>
      </w:rPr>
    </w:lvl>
    <w:lvl w:ilvl="4" w:tplc="E69A3C5C">
      <w:start w:val="1"/>
      <w:numFmt w:val="bullet"/>
      <w:lvlText w:val="o"/>
      <w:lvlJc w:val="left"/>
      <w:pPr>
        <w:ind w:left="3600" w:hanging="360"/>
      </w:pPr>
      <w:rPr>
        <w:rFonts w:ascii="Courier New" w:hAnsi="Courier New" w:cs="Courier New" w:hint="default"/>
      </w:rPr>
    </w:lvl>
    <w:lvl w:ilvl="5" w:tplc="27764AA8">
      <w:start w:val="1"/>
      <w:numFmt w:val="bullet"/>
      <w:lvlText w:val=""/>
      <w:lvlJc w:val="left"/>
      <w:pPr>
        <w:ind w:left="4320" w:hanging="360"/>
      </w:pPr>
      <w:rPr>
        <w:rFonts w:ascii="Wingdings" w:hAnsi="Wingdings" w:cs="Wingdings" w:hint="default"/>
      </w:rPr>
    </w:lvl>
    <w:lvl w:ilvl="6" w:tplc="A74ED2D6">
      <w:start w:val="1"/>
      <w:numFmt w:val="bullet"/>
      <w:lvlText w:val=""/>
      <w:lvlJc w:val="left"/>
      <w:pPr>
        <w:ind w:left="5040" w:hanging="360"/>
      </w:pPr>
      <w:rPr>
        <w:rFonts w:ascii="Symbol" w:hAnsi="Symbol" w:cs="Symbol" w:hint="default"/>
      </w:rPr>
    </w:lvl>
    <w:lvl w:ilvl="7" w:tplc="07907E4A">
      <w:start w:val="1"/>
      <w:numFmt w:val="bullet"/>
      <w:lvlText w:val="o"/>
      <w:lvlJc w:val="left"/>
      <w:pPr>
        <w:ind w:left="5760" w:hanging="360"/>
      </w:pPr>
      <w:rPr>
        <w:rFonts w:ascii="Courier New" w:hAnsi="Courier New" w:cs="Courier New" w:hint="default"/>
      </w:rPr>
    </w:lvl>
    <w:lvl w:ilvl="8" w:tplc="7E10CEF6">
      <w:start w:val="1"/>
      <w:numFmt w:val="bullet"/>
      <w:lvlText w:val=""/>
      <w:lvlJc w:val="left"/>
      <w:pPr>
        <w:ind w:left="6480" w:hanging="360"/>
      </w:pPr>
      <w:rPr>
        <w:rFonts w:ascii="Wingdings" w:hAnsi="Wingdings" w:cs="Wingdings" w:hint="default"/>
      </w:rPr>
    </w:lvl>
  </w:abstractNum>
  <w:abstractNum w:abstractNumId="39" w15:restartNumberingAfterBreak="0">
    <w:nsid w:val="74E07EEE"/>
    <w:multiLevelType w:val="hybridMultilevel"/>
    <w:tmpl w:val="988A53E0"/>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0" w15:restartNumberingAfterBreak="0">
    <w:nsid w:val="76EE5BA1"/>
    <w:multiLevelType w:val="hybridMultilevel"/>
    <w:tmpl w:val="066A832E"/>
    <w:lvl w:ilvl="0" w:tplc="EA488E52">
      <w:start w:val="1"/>
      <w:numFmt w:val="bullet"/>
      <w:lvlText w:val=""/>
      <w:lvlJc w:val="left"/>
      <w:pPr>
        <w:ind w:left="720" w:hanging="360"/>
      </w:pPr>
      <w:rPr>
        <w:rFonts w:ascii="Symbol" w:hAnsi="Symbol" w:cs="Symbol" w:hint="default"/>
        <w:sz w:val="18"/>
        <w:szCs w:val="18"/>
      </w:rPr>
    </w:lvl>
    <w:lvl w:ilvl="1" w:tplc="7A36FCB8">
      <w:start w:val="1"/>
      <w:numFmt w:val="bullet"/>
      <w:lvlText w:val="o"/>
      <w:lvlJc w:val="left"/>
      <w:pPr>
        <w:ind w:left="1440" w:hanging="360"/>
      </w:pPr>
      <w:rPr>
        <w:rFonts w:ascii="Courier New" w:hAnsi="Courier New" w:cs="Courier New" w:hint="default"/>
      </w:rPr>
    </w:lvl>
    <w:lvl w:ilvl="2" w:tplc="A2CC0134">
      <w:start w:val="1"/>
      <w:numFmt w:val="bullet"/>
      <w:lvlText w:val=""/>
      <w:lvlJc w:val="left"/>
      <w:pPr>
        <w:ind w:left="2160" w:hanging="360"/>
      </w:pPr>
      <w:rPr>
        <w:rFonts w:ascii="Wingdings" w:hAnsi="Wingdings" w:cs="Wingdings" w:hint="default"/>
      </w:rPr>
    </w:lvl>
    <w:lvl w:ilvl="3" w:tplc="92600746">
      <w:start w:val="1"/>
      <w:numFmt w:val="bullet"/>
      <w:lvlText w:val=""/>
      <w:lvlJc w:val="left"/>
      <w:pPr>
        <w:ind w:left="2880" w:hanging="360"/>
      </w:pPr>
      <w:rPr>
        <w:rFonts w:ascii="Symbol" w:hAnsi="Symbol" w:cs="Symbol" w:hint="default"/>
      </w:rPr>
    </w:lvl>
    <w:lvl w:ilvl="4" w:tplc="5FC0AB88">
      <w:start w:val="1"/>
      <w:numFmt w:val="bullet"/>
      <w:lvlText w:val="o"/>
      <w:lvlJc w:val="left"/>
      <w:pPr>
        <w:ind w:left="3600" w:hanging="360"/>
      </w:pPr>
      <w:rPr>
        <w:rFonts w:ascii="Courier New" w:hAnsi="Courier New" w:cs="Courier New" w:hint="default"/>
      </w:rPr>
    </w:lvl>
    <w:lvl w:ilvl="5" w:tplc="10B2EBAA">
      <w:start w:val="1"/>
      <w:numFmt w:val="bullet"/>
      <w:lvlText w:val=""/>
      <w:lvlJc w:val="left"/>
      <w:pPr>
        <w:ind w:left="4320" w:hanging="360"/>
      </w:pPr>
      <w:rPr>
        <w:rFonts w:ascii="Wingdings" w:hAnsi="Wingdings" w:cs="Wingdings" w:hint="default"/>
      </w:rPr>
    </w:lvl>
    <w:lvl w:ilvl="6" w:tplc="90BABD50">
      <w:start w:val="1"/>
      <w:numFmt w:val="bullet"/>
      <w:lvlText w:val=""/>
      <w:lvlJc w:val="left"/>
      <w:pPr>
        <w:ind w:left="5040" w:hanging="360"/>
      </w:pPr>
      <w:rPr>
        <w:rFonts w:ascii="Symbol" w:hAnsi="Symbol" w:cs="Symbol" w:hint="default"/>
      </w:rPr>
    </w:lvl>
    <w:lvl w:ilvl="7" w:tplc="4936F4CC">
      <w:start w:val="1"/>
      <w:numFmt w:val="bullet"/>
      <w:lvlText w:val="o"/>
      <w:lvlJc w:val="left"/>
      <w:pPr>
        <w:ind w:left="5760" w:hanging="360"/>
      </w:pPr>
      <w:rPr>
        <w:rFonts w:ascii="Courier New" w:hAnsi="Courier New" w:cs="Courier New" w:hint="default"/>
      </w:rPr>
    </w:lvl>
    <w:lvl w:ilvl="8" w:tplc="E1785CAA">
      <w:start w:val="1"/>
      <w:numFmt w:val="bullet"/>
      <w:lvlText w:val=""/>
      <w:lvlJc w:val="left"/>
      <w:pPr>
        <w:ind w:left="6480" w:hanging="360"/>
      </w:pPr>
      <w:rPr>
        <w:rFonts w:ascii="Wingdings" w:hAnsi="Wingdings" w:cs="Wingdings" w:hint="default"/>
      </w:rPr>
    </w:lvl>
  </w:abstractNum>
  <w:abstractNum w:abstractNumId="41"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945D2"/>
    <w:multiLevelType w:val="hybridMultilevel"/>
    <w:tmpl w:val="AAB2243E"/>
    <w:lvl w:ilvl="0" w:tplc="C7187C8A">
      <w:start w:val="1"/>
      <w:numFmt w:val="bullet"/>
      <w:lvlText w:val=""/>
      <w:lvlJc w:val="left"/>
      <w:pPr>
        <w:ind w:left="720" w:hanging="360"/>
      </w:pPr>
      <w:rPr>
        <w:rFonts w:ascii="Symbol" w:hAnsi="Symbol" w:cs="Symbol" w:hint="default"/>
        <w:sz w:val="18"/>
        <w:szCs w:val="18"/>
      </w:rPr>
    </w:lvl>
    <w:lvl w:ilvl="1" w:tplc="606A4832">
      <w:start w:val="1"/>
      <w:numFmt w:val="bullet"/>
      <w:lvlText w:val="o"/>
      <w:lvlJc w:val="left"/>
      <w:pPr>
        <w:ind w:left="1440" w:hanging="360"/>
      </w:pPr>
      <w:rPr>
        <w:rFonts w:ascii="Courier New" w:hAnsi="Courier New" w:cs="Courier New" w:hint="default"/>
      </w:rPr>
    </w:lvl>
    <w:lvl w:ilvl="2" w:tplc="296C7398">
      <w:start w:val="1"/>
      <w:numFmt w:val="bullet"/>
      <w:lvlText w:val=""/>
      <w:lvlJc w:val="left"/>
      <w:pPr>
        <w:ind w:left="2160" w:hanging="360"/>
      </w:pPr>
      <w:rPr>
        <w:rFonts w:ascii="Wingdings" w:hAnsi="Wingdings" w:cs="Wingdings" w:hint="default"/>
      </w:rPr>
    </w:lvl>
    <w:lvl w:ilvl="3" w:tplc="24983EA6">
      <w:start w:val="1"/>
      <w:numFmt w:val="bullet"/>
      <w:lvlText w:val=""/>
      <w:lvlJc w:val="left"/>
      <w:pPr>
        <w:ind w:left="2880" w:hanging="360"/>
      </w:pPr>
      <w:rPr>
        <w:rFonts w:ascii="Symbol" w:hAnsi="Symbol" w:cs="Symbol" w:hint="default"/>
      </w:rPr>
    </w:lvl>
    <w:lvl w:ilvl="4" w:tplc="BB4E4DB8">
      <w:start w:val="1"/>
      <w:numFmt w:val="bullet"/>
      <w:lvlText w:val="o"/>
      <w:lvlJc w:val="left"/>
      <w:pPr>
        <w:ind w:left="3600" w:hanging="360"/>
      </w:pPr>
      <w:rPr>
        <w:rFonts w:ascii="Courier New" w:hAnsi="Courier New" w:cs="Courier New" w:hint="default"/>
      </w:rPr>
    </w:lvl>
    <w:lvl w:ilvl="5" w:tplc="EFA08C42">
      <w:start w:val="1"/>
      <w:numFmt w:val="bullet"/>
      <w:lvlText w:val=""/>
      <w:lvlJc w:val="left"/>
      <w:pPr>
        <w:ind w:left="4320" w:hanging="360"/>
      </w:pPr>
      <w:rPr>
        <w:rFonts w:ascii="Wingdings" w:hAnsi="Wingdings" w:cs="Wingdings" w:hint="default"/>
      </w:rPr>
    </w:lvl>
    <w:lvl w:ilvl="6" w:tplc="6060A9FA">
      <w:start w:val="1"/>
      <w:numFmt w:val="bullet"/>
      <w:lvlText w:val=""/>
      <w:lvlJc w:val="left"/>
      <w:pPr>
        <w:ind w:left="5040" w:hanging="360"/>
      </w:pPr>
      <w:rPr>
        <w:rFonts w:ascii="Symbol" w:hAnsi="Symbol" w:cs="Symbol" w:hint="default"/>
      </w:rPr>
    </w:lvl>
    <w:lvl w:ilvl="7" w:tplc="67B40340">
      <w:start w:val="1"/>
      <w:numFmt w:val="bullet"/>
      <w:lvlText w:val="o"/>
      <w:lvlJc w:val="left"/>
      <w:pPr>
        <w:ind w:left="5760" w:hanging="360"/>
      </w:pPr>
      <w:rPr>
        <w:rFonts w:ascii="Courier New" w:hAnsi="Courier New" w:cs="Courier New" w:hint="default"/>
      </w:rPr>
    </w:lvl>
    <w:lvl w:ilvl="8" w:tplc="EA4E5A2E">
      <w:start w:val="1"/>
      <w:numFmt w:val="bullet"/>
      <w:lvlText w:val=""/>
      <w:lvlJc w:val="left"/>
      <w:pPr>
        <w:ind w:left="6480" w:hanging="360"/>
      </w:pPr>
      <w:rPr>
        <w:rFonts w:ascii="Wingdings" w:hAnsi="Wingdings" w:cs="Wingdings" w:hint="default"/>
      </w:rPr>
    </w:lvl>
  </w:abstractNum>
  <w:abstractNum w:abstractNumId="43"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4" w15:restartNumberingAfterBreak="0">
    <w:nsid w:val="7BA07B56"/>
    <w:multiLevelType w:val="hybridMultilevel"/>
    <w:tmpl w:val="E0A0F554"/>
    <w:lvl w:ilvl="0" w:tplc="67E067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BB745B"/>
    <w:multiLevelType w:val="hybridMultilevel"/>
    <w:tmpl w:val="52AC1328"/>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4"/>
  </w:num>
  <w:num w:numId="2">
    <w:abstractNumId w:val="2"/>
  </w:num>
  <w:num w:numId="3">
    <w:abstractNumId w:val="32"/>
  </w:num>
  <w:num w:numId="4">
    <w:abstractNumId w:val="14"/>
  </w:num>
  <w:num w:numId="5">
    <w:abstractNumId w:val="6"/>
  </w:num>
  <w:num w:numId="6">
    <w:abstractNumId w:val="25"/>
  </w:num>
  <w:num w:numId="7">
    <w:abstractNumId w:val="9"/>
  </w:num>
  <w:num w:numId="8">
    <w:abstractNumId w:val="43"/>
  </w:num>
  <w:num w:numId="9">
    <w:abstractNumId w:val="26"/>
  </w:num>
  <w:num w:numId="10">
    <w:abstractNumId w:val="36"/>
  </w:num>
  <w:num w:numId="11">
    <w:abstractNumId w:val="10"/>
  </w:num>
  <w:num w:numId="12">
    <w:abstractNumId w:val="16"/>
  </w:num>
  <w:num w:numId="13">
    <w:abstractNumId w:val="21"/>
  </w:num>
  <w:num w:numId="14">
    <w:abstractNumId w:val="12"/>
  </w:num>
  <w:num w:numId="15">
    <w:abstractNumId w:val="40"/>
  </w:num>
  <w:num w:numId="16">
    <w:abstractNumId w:val="20"/>
  </w:num>
  <w:num w:numId="17">
    <w:abstractNumId w:val="1"/>
  </w:num>
  <w:num w:numId="18">
    <w:abstractNumId w:val="42"/>
  </w:num>
  <w:num w:numId="19">
    <w:abstractNumId w:val="19"/>
  </w:num>
  <w:num w:numId="20">
    <w:abstractNumId w:val="31"/>
  </w:num>
  <w:num w:numId="21">
    <w:abstractNumId w:val="18"/>
  </w:num>
  <w:num w:numId="22">
    <w:abstractNumId w:val="5"/>
  </w:num>
  <w:num w:numId="23">
    <w:abstractNumId w:val="33"/>
  </w:num>
  <w:num w:numId="24">
    <w:abstractNumId w:val="24"/>
  </w:num>
  <w:num w:numId="25">
    <w:abstractNumId w:val="35"/>
  </w:num>
  <w:num w:numId="26">
    <w:abstractNumId w:val="37"/>
  </w:num>
  <w:num w:numId="27">
    <w:abstractNumId w:val="45"/>
  </w:num>
  <w:num w:numId="28">
    <w:abstractNumId w:val="38"/>
  </w:num>
  <w:num w:numId="29">
    <w:abstractNumId w:val="13"/>
  </w:num>
  <w:num w:numId="30">
    <w:abstractNumId w:val="11"/>
  </w:num>
  <w:num w:numId="31">
    <w:abstractNumId w:val="17"/>
  </w:num>
  <w:num w:numId="32">
    <w:abstractNumId w:val="34"/>
  </w:num>
  <w:num w:numId="33">
    <w:abstractNumId w:val="39"/>
  </w:num>
  <w:num w:numId="34">
    <w:abstractNumId w:val="29"/>
  </w:num>
  <w:num w:numId="35">
    <w:abstractNumId w:val="23"/>
  </w:num>
  <w:num w:numId="36">
    <w:abstractNumId w:val="28"/>
  </w:num>
  <w:num w:numId="37">
    <w:abstractNumId w:val="30"/>
  </w:num>
  <w:num w:numId="38">
    <w:abstractNumId w:val="7"/>
  </w:num>
  <w:num w:numId="39">
    <w:abstractNumId w:val="0"/>
  </w:num>
  <w:num w:numId="40">
    <w:abstractNumId w:val="44"/>
  </w:num>
  <w:num w:numId="41">
    <w:abstractNumId w:val="3"/>
  </w:num>
  <w:num w:numId="42">
    <w:abstractNumId w:val="27"/>
  </w:num>
  <w:num w:numId="43">
    <w:abstractNumId w:val="41"/>
  </w:num>
  <w:num w:numId="44">
    <w:abstractNumId w:val="15"/>
  </w:num>
  <w:num w:numId="45">
    <w:abstractNumId w:val="8"/>
  </w:num>
  <w:num w:numId="46">
    <w:abstractNumId w:val="2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21212"/>
    <w:rsid w:val="00027F41"/>
    <w:rsid w:val="00030CC8"/>
    <w:rsid w:val="00037A49"/>
    <w:rsid w:val="00043DDE"/>
    <w:rsid w:val="000640AB"/>
    <w:rsid w:val="0008143D"/>
    <w:rsid w:val="0009509D"/>
    <w:rsid w:val="00097F4A"/>
    <w:rsid w:val="000B0B03"/>
    <w:rsid w:val="000C0B25"/>
    <w:rsid w:val="000C1D08"/>
    <w:rsid w:val="000C5527"/>
    <w:rsid w:val="000D66E4"/>
    <w:rsid w:val="000E76C6"/>
    <w:rsid w:val="000F6625"/>
    <w:rsid w:val="00110B26"/>
    <w:rsid w:val="00127127"/>
    <w:rsid w:val="00134892"/>
    <w:rsid w:val="00147EB2"/>
    <w:rsid w:val="001569FE"/>
    <w:rsid w:val="0017600A"/>
    <w:rsid w:val="001A2B8D"/>
    <w:rsid w:val="001C05B7"/>
    <w:rsid w:val="001C43B0"/>
    <w:rsid w:val="001D2CE7"/>
    <w:rsid w:val="001E067A"/>
    <w:rsid w:val="001E64AF"/>
    <w:rsid w:val="00203645"/>
    <w:rsid w:val="00204EDB"/>
    <w:rsid w:val="00207F58"/>
    <w:rsid w:val="0022135B"/>
    <w:rsid w:val="00223946"/>
    <w:rsid w:val="00230925"/>
    <w:rsid w:val="002634AA"/>
    <w:rsid w:val="00295910"/>
    <w:rsid w:val="002A65A8"/>
    <w:rsid w:val="002B6007"/>
    <w:rsid w:val="002C76B5"/>
    <w:rsid w:val="002D58B5"/>
    <w:rsid w:val="002E0839"/>
    <w:rsid w:val="002E50E1"/>
    <w:rsid w:val="0033249E"/>
    <w:rsid w:val="00337E4D"/>
    <w:rsid w:val="00343395"/>
    <w:rsid w:val="0039517A"/>
    <w:rsid w:val="003A1AA2"/>
    <w:rsid w:val="003A3144"/>
    <w:rsid w:val="003B10A4"/>
    <w:rsid w:val="003C1D41"/>
    <w:rsid w:val="003D3E95"/>
    <w:rsid w:val="003E4F00"/>
    <w:rsid w:val="003F5528"/>
    <w:rsid w:val="00402A60"/>
    <w:rsid w:val="00405A69"/>
    <w:rsid w:val="00416309"/>
    <w:rsid w:val="0043183D"/>
    <w:rsid w:val="00437240"/>
    <w:rsid w:val="00440262"/>
    <w:rsid w:val="00456DF2"/>
    <w:rsid w:val="004702FB"/>
    <w:rsid w:val="00471503"/>
    <w:rsid w:val="00480C99"/>
    <w:rsid w:val="0049479E"/>
    <w:rsid w:val="004B061E"/>
    <w:rsid w:val="004B33A3"/>
    <w:rsid w:val="004D254E"/>
    <w:rsid w:val="004D2F9F"/>
    <w:rsid w:val="004E7651"/>
    <w:rsid w:val="004F2281"/>
    <w:rsid w:val="004F2927"/>
    <w:rsid w:val="004F3C68"/>
    <w:rsid w:val="0050101D"/>
    <w:rsid w:val="00501E54"/>
    <w:rsid w:val="00505CFE"/>
    <w:rsid w:val="00512EBD"/>
    <w:rsid w:val="00517877"/>
    <w:rsid w:val="0052142A"/>
    <w:rsid w:val="0053510E"/>
    <w:rsid w:val="005423BF"/>
    <w:rsid w:val="005432DF"/>
    <w:rsid w:val="005B415F"/>
    <w:rsid w:val="005B6195"/>
    <w:rsid w:val="005C37A1"/>
    <w:rsid w:val="005D4E83"/>
    <w:rsid w:val="005F5880"/>
    <w:rsid w:val="005F73BA"/>
    <w:rsid w:val="00615F46"/>
    <w:rsid w:val="006347C3"/>
    <w:rsid w:val="00653F8B"/>
    <w:rsid w:val="0066400B"/>
    <w:rsid w:val="00690F63"/>
    <w:rsid w:val="0069731A"/>
    <w:rsid w:val="006975C6"/>
    <w:rsid w:val="006A330A"/>
    <w:rsid w:val="006A5918"/>
    <w:rsid w:val="006A607D"/>
    <w:rsid w:val="006B1C9A"/>
    <w:rsid w:val="006B2936"/>
    <w:rsid w:val="006C5F4A"/>
    <w:rsid w:val="006E5D75"/>
    <w:rsid w:val="006F1DA5"/>
    <w:rsid w:val="006F5292"/>
    <w:rsid w:val="006F7B6F"/>
    <w:rsid w:val="00705F9B"/>
    <w:rsid w:val="007109D5"/>
    <w:rsid w:val="00711F16"/>
    <w:rsid w:val="007134D8"/>
    <w:rsid w:val="00714BF3"/>
    <w:rsid w:val="00720EA8"/>
    <w:rsid w:val="00732BB0"/>
    <w:rsid w:val="00735009"/>
    <w:rsid w:val="00777C3C"/>
    <w:rsid w:val="00785F39"/>
    <w:rsid w:val="007A45E5"/>
    <w:rsid w:val="007C3EA0"/>
    <w:rsid w:val="007D14DD"/>
    <w:rsid w:val="007D6FB3"/>
    <w:rsid w:val="007E0E83"/>
    <w:rsid w:val="007E3EFD"/>
    <w:rsid w:val="007E594E"/>
    <w:rsid w:val="008278F5"/>
    <w:rsid w:val="00843E6C"/>
    <w:rsid w:val="008519B7"/>
    <w:rsid w:val="00865107"/>
    <w:rsid w:val="00892A42"/>
    <w:rsid w:val="008A2C33"/>
    <w:rsid w:val="008A4D64"/>
    <w:rsid w:val="008A589E"/>
    <w:rsid w:val="008B72CE"/>
    <w:rsid w:val="008D4D7A"/>
    <w:rsid w:val="009054FD"/>
    <w:rsid w:val="00907424"/>
    <w:rsid w:val="00930868"/>
    <w:rsid w:val="00960022"/>
    <w:rsid w:val="00963974"/>
    <w:rsid w:val="0098398F"/>
    <w:rsid w:val="0099058F"/>
    <w:rsid w:val="009B3E56"/>
    <w:rsid w:val="009B3FF2"/>
    <w:rsid w:val="009B4DEE"/>
    <w:rsid w:val="009B50B7"/>
    <w:rsid w:val="009C549D"/>
    <w:rsid w:val="009F4E67"/>
    <w:rsid w:val="009F5EAD"/>
    <w:rsid w:val="00A0094C"/>
    <w:rsid w:val="00A04C6C"/>
    <w:rsid w:val="00A268D7"/>
    <w:rsid w:val="00A3036F"/>
    <w:rsid w:val="00A35BD9"/>
    <w:rsid w:val="00A512CD"/>
    <w:rsid w:val="00A52459"/>
    <w:rsid w:val="00A94136"/>
    <w:rsid w:val="00AE6E8D"/>
    <w:rsid w:val="00AF7FB0"/>
    <w:rsid w:val="00B05771"/>
    <w:rsid w:val="00B14269"/>
    <w:rsid w:val="00B169F3"/>
    <w:rsid w:val="00B23548"/>
    <w:rsid w:val="00B465CF"/>
    <w:rsid w:val="00B53079"/>
    <w:rsid w:val="00B605D2"/>
    <w:rsid w:val="00B72740"/>
    <w:rsid w:val="00B757D1"/>
    <w:rsid w:val="00B8099E"/>
    <w:rsid w:val="00B824CE"/>
    <w:rsid w:val="00B93434"/>
    <w:rsid w:val="00BA5360"/>
    <w:rsid w:val="00BC2D61"/>
    <w:rsid w:val="00BC4FF3"/>
    <w:rsid w:val="00BD5103"/>
    <w:rsid w:val="00BF4D30"/>
    <w:rsid w:val="00BF62C2"/>
    <w:rsid w:val="00C02EF0"/>
    <w:rsid w:val="00C116B2"/>
    <w:rsid w:val="00C1190F"/>
    <w:rsid w:val="00C125C6"/>
    <w:rsid w:val="00C24613"/>
    <w:rsid w:val="00C25D77"/>
    <w:rsid w:val="00C315C9"/>
    <w:rsid w:val="00C37BA9"/>
    <w:rsid w:val="00C4793C"/>
    <w:rsid w:val="00CA617C"/>
    <w:rsid w:val="00CC217D"/>
    <w:rsid w:val="00CD6E25"/>
    <w:rsid w:val="00CE5A8B"/>
    <w:rsid w:val="00CF2C68"/>
    <w:rsid w:val="00D2232B"/>
    <w:rsid w:val="00D379CF"/>
    <w:rsid w:val="00D50384"/>
    <w:rsid w:val="00D60A0B"/>
    <w:rsid w:val="00D64968"/>
    <w:rsid w:val="00D7197A"/>
    <w:rsid w:val="00D7467F"/>
    <w:rsid w:val="00D76D60"/>
    <w:rsid w:val="00D83530"/>
    <w:rsid w:val="00D931BF"/>
    <w:rsid w:val="00DB14FB"/>
    <w:rsid w:val="00DC361E"/>
    <w:rsid w:val="00DC4048"/>
    <w:rsid w:val="00DD2FA1"/>
    <w:rsid w:val="00DD60CC"/>
    <w:rsid w:val="00E06771"/>
    <w:rsid w:val="00E10D91"/>
    <w:rsid w:val="00E132A7"/>
    <w:rsid w:val="00E22ED7"/>
    <w:rsid w:val="00E324A3"/>
    <w:rsid w:val="00E55B9D"/>
    <w:rsid w:val="00E648E2"/>
    <w:rsid w:val="00E678BE"/>
    <w:rsid w:val="00E75695"/>
    <w:rsid w:val="00E808AB"/>
    <w:rsid w:val="00E87D1B"/>
    <w:rsid w:val="00E96E65"/>
    <w:rsid w:val="00E972B1"/>
    <w:rsid w:val="00EB077B"/>
    <w:rsid w:val="00ED41BC"/>
    <w:rsid w:val="00ED64C5"/>
    <w:rsid w:val="00EF3AE5"/>
    <w:rsid w:val="00F04B95"/>
    <w:rsid w:val="00F339E0"/>
    <w:rsid w:val="00F45790"/>
    <w:rsid w:val="00F53F58"/>
    <w:rsid w:val="00F55E9C"/>
    <w:rsid w:val="00F81350"/>
    <w:rsid w:val="00F81474"/>
    <w:rsid w:val="00F851F3"/>
    <w:rsid w:val="00F87BD9"/>
    <w:rsid w:val="00FA1E1A"/>
    <w:rsid w:val="00FB3258"/>
    <w:rsid w:val="00FC2646"/>
    <w:rsid w:val="00FD09F4"/>
    <w:rsid w:val="00FD2770"/>
    <w:rsid w:val="00FE4B31"/>
    <w:rsid w:val="00FF7D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FA0866"/>
  <w15:docId w15:val="{3C167A0B-7970-4A5F-9107-261A5A2DD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
    <w:basedOn w:val="Normal"/>
    <w:link w:val="HeaderChar1"/>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header1 Char,Znak Char,Glava Znak Znak Znak Znak Char,Glava Znak Znak Znak Znak Znak Char,Glava Znak Znak Znak Char,Glava Znak Znak Znak Znak Znak Znak Znak Znak Znak Znak Znak Znak Znak Zn Znak Char, Zna Char"/>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CommentReference">
    <w:name w:val="annotation reference"/>
    <w:basedOn w:val="DefaultParagraphFont"/>
    <w:uiPriority w:val="99"/>
    <w:semiHidden/>
    <w:unhideWhenUsed/>
    <w:rsid w:val="002E50E1"/>
    <w:rPr>
      <w:sz w:val="16"/>
      <w:szCs w:val="16"/>
    </w:rPr>
  </w:style>
  <w:style w:type="paragraph" w:styleId="CommentText">
    <w:name w:val="annotation text"/>
    <w:basedOn w:val="Normal"/>
    <w:link w:val="CommentTextChar"/>
    <w:uiPriority w:val="99"/>
    <w:semiHidden/>
    <w:unhideWhenUsed/>
    <w:rsid w:val="002E50E1"/>
    <w:pPr>
      <w:spacing w:line="240" w:lineRule="auto"/>
    </w:pPr>
    <w:rPr>
      <w:sz w:val="20"/>
      <w:szCs w:val="20"/>
    </w:rPr>
  </w:style>
  <w:style w:type="character" w:customStyle="1" w:styleId="CommentTextChar">
    <w:name w:val="Comment Text Char"/>
    <w:basedOn w:val="DefaultParagraphFont"/>
    <w:link w:val="CommentText"/>
    <w:uiPriority w:val="99"/>
    <w:semiHidden/>
    <w:rsid w:val="002E50E1"/>
    <w:rPr>
      <w:rFonts w:ascii="Helvetica" w:hAnsi="Helvetica"/>
      <w:sz w:val="20"/>
      <w:szCs w:val="20"/>
    </w:rPr>
  </w:style>
  <w:style w:type="character" w:styleId="Hyperlink">
    <w:name w:val="Hyperlink"/>
    <w:basedOn w:val="DefaultParagraphFont"/>
    <w:uiPriority w:val="99"/>
    <w:unhideWhenUsed/>
    <w:rsid w:val="00517877"/>
    <w:rPr>
      <w:color w:val="0000FF" w:themeColor="hyperlink"/>
      <w:u w:val="single"/>
    </w:rPr>
  </w:style>
  <w:style w:type="paragraph" w:styleId="FootnoteText">
    <w:name w:val="footnote text"/>
    <w:basedOn w:val="Normal"/>
    <w:link w:val="FootnoteTextChar"/>
    <w:uiPriority w:val="99"/>
    <w:semiHidden/>
    <w:unhideWhenUsed/>
    <w:rsid w:val="00615F4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15F46"/>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hyperlink" Target="mailto:robert.zadnik@kranj.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F1E67-5C52-1B4C-82EB-CCE97BBC2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32</Pages>
  <Words>8756</Words>
  <Characters>49914</Characters>
  <Application>Microsoft Office Word</Application>
  <DocSecurity>0</DocSecurity>
  <Lines>415</Lines>
  <Paragraphs>117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2018-05-28T04:51:00Z</cp:lastPrinted>
  <dcterms:created xsi:type="dcterms:W3CDTF">2018-05-28T04:52:00Z</dcterms:created>
  <dcterms:modified xsi:type="dcterms:W3CDTF">2018-05-28T04:54:00Z</dcterms:modified>
</cp:coreProperties>
</file>